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604635E8" w14:textId="77777777" w:rsidR="000E3415" w:rsidRDefault="000E3415" w:rsidP="000E3415">
      <w:pPr>
        <w:jc w:val="center"/>
        <w:rPr>
          <w:bCs/>
          <w:lang w:eastAsia="ru-RU"/>
        </w:rPr>
      </w:pPr>
      <w:r>
        <w:rPr>
          <w:bCs/>
          <w:lang w:eastAsia="ru-RU"/>
        </w:rPr>
        <w:t>МИНИСТЕРСТВО ОБРАЗОВАНИЯ, НАУКИ И МОЛОДЕЖНОЙ ПОЛИТИКИ</w:t>
      </w:r>
    </w:p>
    <w:p w14:paraId="008EFFF1" w14:textId="77777777" w:rsidR="000E3415" w:rsidRDefault="000E3415" w:rsidP="000E3415">
      <w:pPr>
        <w:jc w:val="center"/>
        <w:rPr>
          <w:bCs/>
          <w:lang w:eastAsia="ru-RU"/>
        </w:rPr>
      </w:pPr>
      <w:r>
        <w:rPr>
          <w:bCs/>
          <w:lang w:eastAsia="ru-RU"/>
        </w:rPr>
        <w:t>КРАСНОДАРСКОГО КРАЯ</w:t>
      </w:r>
    </w:p>
    <w:p w14:paraId="08FD814B" w14:textId="77777777" w:rsidR="000E3415" w:rsidRDefault="000E3415" w:rsidP="000E3415">
      <w:pPr>
        <w:jc w:val="center"/>
        <w:rPr>
          <w:b/>
          <w:bCs/>
          <w:lang w:eastAsia="ru-RU"/>
        </w:rPr>
      </w:pPr>
    </w:p>
    <w:p w14:paraId="0055CB54" w14:textId="77777777" w:rsidR="000E3415" w:rsidRDefault="000E3415" w:rsidP="000E3415">
      <w:pPr>
        <w:jc w:val="center"/>
        <w:rPr>
          <w:sz w:val="28"/>
          <w:lang w:eastAsia="ru-RU"/>
        </w:rPr>
      </w:pPr>
      <w:r>
        <w:rPr>
          <w:b/>
          <w:bCs/>
          <w:lang w:eastAsia="ru-RU"/>
        </w:rPr>
        <w:t xml:space="preserve">ГОСУДАРСТВЕННОЕ АВТОНОМНОЕ ПРОФЕССИОНАЛЬНОЕ ОБРАЗОВАТЕЛЬНОЕ </w:t>
      </w:r>
      <w:proofErr w:type="gramStart"/>
      <w:r>
        <w:rPr>
          <w:b/>
          <w:bCs/>
          <w:lang w:eastAsia="ru-RU"/>
        </w:rPr>
        <w:t>УЧРЕЖДЕНИЕ  КРАСНОДАРСКОГО</w:t>
      </w:r>
      <w:proofErr w:type="gramEnd"/>
      <w:r>
        <w:rPr>
          <w:b/>
          <w:bCs/>
          <w:lang w:eastAsia="ru-RU"/>
        </w:rPr>
        <w:t xml:space="preserve"> КРАЯ</w:t>
      </w:r>
    </w:p>
    <w:p w14:paraId="76661384" w14:textId="77777777" w:rsidR="000E3415" w:rsidRDefault="000E3415" w:rsidP="000E3415">
      <w:pPr>
        <w:keepNext/>
        <w:jc w:val="center"/>
        <w:outlineLvl w:val="3"/>
        <w:rPr>
          <w:b/>
          <w:bCs/>
          <w:lang w:eastAsia="ru-RU"/>
        </w:rPr>
      </w:pPr>
      <w:r>
        <w:rPr>
          <w:b/>
          <w:bCs/>
          <w:lang w:eastAsia="ru-RU"/>
        </w:rPr>
        <w:t xml:space="preserve"> </w:t>
      </w:r>
    </w:p>
    <w:p w14:paraId="4507A7C7" w14:textId="77777777" w:rsidR="000E3415" w:rsidRDefault="000E3415" w:rsidP="000E3415">
      <w:pPr>
        <w:jc w:val="center"/>
        <w:rPr>
          <w:b/>
          <w:bCs/>
          <w:lang w:eastAsia="ru-RU"/>
        </w:rPr>
      </w:pPr>
      <w:r>
        <w:rPr>
          <w:b/>
          <w:bCs/>
          <w:lang w:eastAsia="ru-RU"/>
        </w:rPr>
        <w:t>«КРАСНОДАРСКИЙ ГУМАНИТАРНО-ТЕХНОЛОГИЧЕСКИЙ КОЛЛЕДЖ»</w:t>
      </w:r>
    </w:p>
    <w:p w14:paraId="51BC4E71" w14:textId="77777777" w:rsidR="000E3415" w:rsidRDefault="000E3415" w:rsidP="000E3415">
      <w:pPr>
        <w:ind w:left="-240" w:firstLine="240"/>
        <w:jc w:val="center"/>
        <w:rPr>
          <w:b/>
          <w:spacing w:val="-12"/>
          <w:sz w:val="28"/>
          <w:szCs w:val="28"/>
        </w:rPr>
      </w:pPr>
    </w:p>
    <w:p w14:paraId="401A1407" w14:textId="77777777" w:rsidR="000E3415" w:rsidRDefault="000E3415" w:rsidP="000E3415">
      <w:pPr>
        <w:jc w:val="right"/>
        <w:rPr>
          <w:sz w:val="28"/>
          <w:szCs w:val="28"/>
        </w:rPr>
      </w:pPr>
    </w:p>
    <w:p w14:paraId="437F1541" w14:textId="77777777" w:rsidR="000E3415" w:rsidRDefault="000E3415" w:rsidP="000E3415">
      <w:pPr>
        <w:jc w:val="right"/>
        <w:rPr>
          <w:sz w:val="28"/>
          <w:szCs w:val="28"/>
        </w:rPr>
      </w:pPr>
    </w:p>
    <w:tbl>
      <w:tblPr>
        <w:tblW w:w="0" w:type="auto"/>
        <w:tblInd w:w="4928" w:type="dxa"/>
        <w:tblLook w:val="01E0" w:firstRow="1" w:lastRow="1" w:firstColumn="1" w:lastColumn="1" w:noHBand="0" w:noVBand="0"/>
      </w:tblPr>
      <w:tblGrid>
        <w:gridCol w:w="4642"/>
      </w:tblGrid>
      <w:tr w:rsidR="000E3415" w14:paraId="21087077" w14:textId="77777777" w:rsidTr="000E3415">
        <w:tc>
          <w:tcPr>
            <w:tcW w:w="4642" w:type="dxa"/>
          </w:tcPr>
          <w:p w14:paraId="7D5F27BD" w14:textId="77777777" w:rsidR="000E3415" w:rsidRDefault="000E3415">
            <w:pPr>
              <w:jc w:val="right"/>
              <w:rPr>
                <w:sz w:val="28"/>
                <w:szCs w:val="28"/>
              </w:rPr>
            </w:pPr>
          </w:p>
          <w:p w14:paraId="468488A7" w14:textId="77777777" w:rsidR="000E3415" w:rsidRDefault="000E3415">
            <w:pPr>
              <w:jc w:val="right"/>
              <w:rPr>
                <w:sz w:val="28"/>
                <w:szCs w:val="28"/>
              </w:rPr>
            </w:pPr>
          </w:p>
          <w:p w14:paraId="657B4668" w14:textId="77777777" w:rsidR="000E3415" w:rsidRDefault="000E3415">
            <w:pPr>
              <w:jc w:val="right"/>
              <w:rPr>
                <w:sz w:val="28"/>
                <w:szCs w:val="28"/>
              </w:rPr>
            </w:pPr>
          </w:p>
          <w:p w14:paraId="4548F885" w14:textId="77777777" w:rsidR="000E3415" w:rsidRDefault="000E3415">
            <w:pPr>
              <w:jc w:val="right"/>
              <w:rPr>
                <w:sz w:val="28"/>
                <w:szCs w:val="28"/>
              </w:rPr>
            </w:pPr>
          </w:p>
          <w:p w14:paraId="1B72E002" w14:textId="77777777" w:rsidR="000E3415" w:rsidRDefault="000E3415">
            <w:pPr>
              <w:jc w:val="right"/>
              <w:rPr>
                <w:sz w:val="28"/>
                <w:szCs w:val="28"/>
              </w:rPr>
            </w:pPr>
          </w:p>
        </w:tc>
      </w:tr>
    </w:tbl>
    <w:p w14:paraId="5BCF407F" w14:textId="77777777" w:rsidR="000E3415" w:rsidRDefault="000E3415" w:rsidP="000E3415">
      <w:pPr>
        <w:jc w:val="right"/>
        <w:rPr>
          <w:sz w:val="28"/>
          <w:szCs w:val="28"/>
        </w:rPr>
      </w:pPr>
    </w:p>
    <w:p w14:paraId="38EA3BFA" w14:textId="77777777" w:rsidR="000E3415" w:rsidRDefault="000E3415" w:rsidP="000E3415">
      <w:pPr>
        <w:rPr>
          <w:sz w:val="28"/>
          <w:szCs w:val="28"/>
        </w:rPr>
      </w:pPr>
    </w:p>
    <w:p w14:paraId="0D0BB89F" w14:textId="77777777" w:rsidR="000E3415" w:rsidRDefault="000E3415" w:rsidP="000E3415">
      <w:pPr>
        <w:jc w:val="center"/>
        <w:rPr>
          <w:b/>
          <w:sz w:val="28"/>
          <w:szCs w:val="28"/>
        </w:rPr>
      </w:pPr>
    </w:p>
    <w:p w14:paraId="15B6543A" w14:textId="77777777" w:rsidR="000E3415" w:rsidRDefault="000E3415" w:rsidP="000E3415">
      <w:pPr>
        <w:jc w:val="center"/>
        <w:rPr>
          <w:b/>
          <w:sz w:val="28"/>
          <w:szCs w:val="28"/>
        </w:rPr>
      </w:pPr>
    </w:p>
    <w:p w14:paraId="0EC9EBD9" w14:textId="77777777" w:rsidR="000E3415" w:rsidRDefault="000E3415" w:rsidP="000E3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ПРОФЕССИОНАЛЬНОГО МОДУЛЯ</w:t>
      </w:r>
    </w:p>
    <w:p w14:paraId="3399B1FC" w14:textId="5334AC68" w:rsidR="000E3415" w:rsidRDefault="00F654ED" w:rsidP="000E3415">
      <w:pPr>
        <w:jc w:val="center"/>
        <w:rPr>
          <w:b/>
          <w:sz w:val="28"/>
          <w:szCs w:val="28"/>
        </w:rPr>
      </w:pPr>
      <w:r w:rsidRPr="00F654ED">
        <w:rPr>
          <w:b/>
          <w:sz w:val="28"/>
          <w:szCs w:val="28"/>
        </w:rPr>
        <w:t>ПМ.01 РАЗРАБОТКА МОДУЛЕЙ ПРОГРАММНОГО ОБЕСПЕЧЕНИЯ ДЛЯ КОМПЬЮТЕРНЫХ СИСТЕМ</w:t>
      </w:r>
    </w:p>
    <w:p w14:paraId="38DC9DD7" w14:textId="77777777" w:rsidR="00F654ED" w:rsidRDefault="00F654ED" w:rsidP="000E3415">
      <w:pPr>
        <w:jc w:val="center"/>
        <w:rPr>
          <w:b/>
          <w:i/>
          <w:sz w:val="28"/>
          <w:szCs w:val="28"/>
        </w:rPr>
      </w:pPr>
    </w:p>
    <w:p w14:paraId="2A4DEF55" w14:textId="77777777" w:rsidR="000E3415" w:rsidRDefault="000E3415" w:rsidP="000E341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0AE3611B" w14:textId="77777777" w:rsidR="000E3415" w:rsidRDefault="000E3415" w:rsidP="000E341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 программе подготовки специалистов среднего звена</w:t>
      </w:r>
    </w:p>
    <w:p w14:paraId="5010F863" w14:textId="5F5E01C6" w:rsidR="000E3415" w:rsidRDefault="000E3415" w:rsidP="000E3415">
      <w:pPr>
        <w:spacing w:after="200" w:line="276" w:lineRule="auto"/>
        <w:ind w:firstLine="142"/>
        <w:jc w:val="center"/>
        <w:rPr>
          <w:rFonts w:eastAsia="Calibri"/>
          <w:b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</w:rPr>
        <w:t xml:space="preserve"> специальности </w:t>
      </w:r>
      <w:proofErr w:type="gramStart"/>
      <w:r>
        <w:rPr>
          <w:b/>
          <w:i/>
          <w:sz w:val="28"/>
          <w:szCs w:val="28"/>
        </w:rPr>
        <w:t>09.02.0</w:t>
      </w:r>
      <w:r w:rsidR="00F654ED">
        <w:rPr>
          <w:b/>
          <w:i/>
          <w:sz w:val="28"/>
          <w:szCs w:val="28"/>
        </w:rPr>
        <w:t>7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«</w:t>
      </w:r>
      <w:proofErr w:type="gramEnd"/>
      <w:r w:rsidR="00F654ED">
        <w:rPr>
          <w:b/>
          <w:i/>
          <w:sz w:val="28"/>
          <w:szCs w:val="28"/>
        </w:rPr>
        <w:t>Информационные системы и программирование</w:t>
      </w:r>
      <w:r>
        <w:rPr>
          <w:b/>
          <w:i/>
          <w:sz w:val="28"/>
          <w:szCs w:val="28"/>
        </w:rPr>
        <w:t>»</w:t>
      </w:r>
    </w:p>
    <w:p w14:paraId="3615D4EB" w14:textId="1D58F595" w:rsidR="000E3415" w:rsidRDefault="000E3415" w:rsidP="000E3415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i/>
          <w:sz w:val="28"/>
          <w:szCs w:val="28"/>
          <w:lang w:eastAsia="en-US"/>
        </w:rPr>
        <w:t>профиль получаемого профессионального образования - тех</w:t>
      </w:r>
      <w:r w:rsidR="00F654ED">
        <w:rPr>
          <w:rFonts w:eastAsia="Calibri"/>
          <w:b/>
          <w:i/>
          <w:sz w:val="28"/>
          <w:szCs w:val="28"/>
          <w:lang w:eastAsia="en-US"/>
        </w:rPr>
        <w:t>нологический</w:t>
      </w:r>
    </w:p>
    <w:p w14:paraId="7E9604DF" w14:textId="77777777" w:rsidR="000E3415" w:rsidRDefault="000E3415" w:rsidP="000E3415">
      <w:pPr>
        <w:jc w:val="center"/>
        <w:rPr>
          <w:sz w:val="28"/>
          <w:szCs w:val="28"/>
        </w:rPr>
      </w:pPr>
    </w:p>
    <w:p w14:paraId="5C45E67B" w14:textId="77777777" w:rsidR="000E3415" w:rsidRDefault="000E3415" w:rsidP="000E3415">
      <w:pPr>
        <w:jc w:val="center"/>
        <w:rPr>
          <w:sz w:val="28"/>
          <w:szCs w:val="28"/>
        </w:rPr>
      </w:pPr>
    </w:p>
    <w:p w14:paraId="00A7E61D" w14:textId="77777777" w:rsidR="000E3415" w:rsidRDefault="000E3415" w:rsidP="000E3415">
      <w:pPr>
        <w:jc w:val="center"/>
        <w:rPr>
          <w:sz w:val="28"/>
          <w:szCs w:val="28"/>
        </w:rPr>
      </w:pPr>
    </w:p>
    <w:p w14:paraId="44338974" w14:textId="77777777" w:rsidR="000E3415" w:rsidRDefault="000E3415" w:rsidP="000E3415">
      <w:pPr>
        <w:jc w:val="center"/>
        <w:rPr>
          <w:sz w:val="28"/>
          <w:szCs w:val="28"/>
        </w:rPr>
      </w:pPr>
    </w:p>
    <w:p w14:paraId="082CF359" w14:textId="77777777" w:rsidR="000E3415" w:rsidRDefault="000E3415" w:rsidP="000E3415">
      <w:pPr>
        <w:jc w:val="center"/>
        <w:rPr>
          <w:sz w:val="28"/>
          <w:szCs w:val="28"/>
        </w:rPr>
      </w:pPr>
    </w:p>
    <w:p w14:paraId="3F8051DB" w14:textId="77777777" w:rsidR="000E3415" w:rsidRDefault="000E3415" w:rsidP="000E3415">
      <w:pPr>
        <w:jc w:val="center"/>
        <w:rPr>
          <w:sz w:val="28"/>
          <w:szCs w:val="28"/>
        </w:rPr>
      </w:pPr>
    </w:p>
    <w:p w14:paraId="38D12510" w14:textId="77777777" w:rsidR="000E3415" w:rsidRDefault="000E3415" w:rsidP="000E3415">
      <w:pPr>
        <w:jc w:val="center"/>
        <w:rPr>
          <w:sz w:val="28"/>
          <w:szCs w:val="28"/>
        </w:rPr>
      </w:pPr>
    </w:p>
    <w:p w14:paraId="4A879CDF" w14:textId="77777777" w:rsidR="000E3415" w:rsidRDefault="000E3415" w:rsidP="000E3415">
      <w:pPr>
        <w:jc w:val="center"/>
        <w:rPr>
          <w:sz w:val="28"/>
          <w:szCs w:val="28"/>
        </w:rPr>
      </w:pPr>
    </w:p>
    <w:p w14:paraId="4F99EA7B" w14:textId="77777777" w:rsidR="000E3415" w:rsidRDefault="000E3415" w:rsidP="000E3415">
      <w:pPr>
        <w:jc w:val="center"/>
        <w:rPr>
          <w:sz w:val="28"/>
          <w:szCs w:val="28"/>
        </w:rPr>
      </w:pPr>
    </w:p>
    <w:p w14:paraId="5EC557DC" w14:textId="77777777" w:rsidR="000E3415" w:rsidRDefault="000E3415" w:rsidP="000E3415">
      <w:pPr>
        <w:jc w:val="center"/>
        <w:rPr>
          <w:sz w:val="28"/>
          <w:szCs w:val="28"/>
        </w:rPr>
      </w:pPr>
    </w:p>
    <w:p w14:paraId="53C87155" w14:textId="77777777" w:rsidR="000E3415" w:rsidRDefault="000E3415" w:rsidP="000E3415">
      <w:pPr>
        <w:jc w:val="center"/>
        <w:rPr>
          <w:sz w:val="28"/>
          <w:szCs w:val="28"/>
        </w:rPr>
      </w:pPr>
    </w:p>
    <w:p w14:paraId="4BB09E9F" w14:textId="77777777" w:rsidR="000E3415" w:rsidRDefault="000E3415" w:rsidP="000E3415">
      <w:pPr>
        <w:jc w:val="center"/>
        <w:rPr>
          <w:sz w:val="28"/>
          <w:szCs w:val="28"/>
        </w:rPr>
      </w:pPr>
    </w:p>
    <w:p w14:paraId="51C2244F" w14:textId="77777777" w:rsidR="000E3415" w:rsidRDefault="000E3415" w:rsidP="000E3415">
      <w:pPr>
        <w:jc w:val="center"/>
        <w:rPr>
          <w:sz w:val="28"/>
          <w:szCs w:val="28"/>
        </w:rPr>
      </w:pPr>
    </w:p>
    <w:p w14:paraId="1FF7CFC8" w14:textId="77777777" w:rsidR="000E3415" w:rsidRDefault="000E3415" w:rsidP="000E3415">
      <w:pPr>
        <w:jc w:val="center"/>
        <w:rPr>
          <w:sz w:val="28"/>
          <w:szCs w:val="28"/>
        </w:rPr>
      </w:pPr>
    </w:p>
    <w:p w14:paraId="00EAE069" w14:textId="77777777" w:rsidR="000E3415" w:rsidRDefault="000E3415" w:rsidP="000E3415">
      <w:pPr>
        <w:jc w:val="center"/>
        <w:rPr>
          <w:sz w:val="28"/>
          <w:szCs w:val="28"/>
        </w:rPr>
      </w:pPr>
    </w:p>
    <w:p w14:paraId="6C04E0B6" w14:textId="77777777" w:rsidR="000E3415" w:rsidRDefault="000E3415" w:rsidP="000E3415">
      <w:pPr>
        <w:jc w:val="center"/>
        <w:rPr>
          <w:sz w:val="28"/>
          <w:szCs w:val="28"/>
        </w:rPr>
      </w:pPr>
    </w:p>
    <w:p w14:paraId="122D862E" w14:textId="2BE61C63" w:rsidR="000E3415" w:rsidRDefault="000E3415" w:rsidP="000E3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Краснодар, 202</w:t>
      </w:r>
      <w:r w:rsidR="00F654ED">
        <w:rPr>
          <w:b/>
          <w:sz w:val="28"/>
          <w:szCs w:val="28"/>
        </w:rPr>
        <w:t>3</w:t>
      </w:r>
    </w:p>
    <w:p w14:paraId="77814117" w14:textId="77777777" w:rsidR="000E3415" w:rsidRDefault="000E3415" w:rsidP="000E3415">
      <w:pPr>
        <w:spacing w:after="200"/>
        <w:rPr>
          <w:sz w:val="28"/>
          <w:szCs w:val="28"/>
          <w:highlight w:val="yellow"/>
        </w:rPr>
      </w:pPr>
    </w:p>
    <w:tbl>
      <w:tblPr>
        <w:tblpPr w:leftFromText="180" w:rightFromText="180" w:vertAnchor="text" w:horzAnchor="margin" w:tblpX="534" w:tblpY="-195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0E3415" w14:paraId="71A46447" w14:textId="77777777" w:rsidTr="000E3415">
        <w:trPr>
          <w:trHeight w:val="1562"/>
        </w:trPr>
        <w:tc>
          <w:tcPr>
            <w:tcW w:w="4786" w:type="dxa"/>
            <w:hideMark/>
          </w:tcPr>
          <w:p w14:paraId="34AAF9E8" w14:textId="77777777" w:rsidR="000E3415" w:rsidRDefault="000E3415">
            <w:pPr>
              <w:rPr>
                <w:rFonts w:eastAsia="Calibri"/>
                <w:b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sz w:val="26"/>
                <w:szCs w:val="26"/>
                <w:lang w:eastAsia="en-US"/>
              </w:rPr>
              <w:t>СОГЛАСОВАНО</w:t>
            </w:r>
          </w:p>
          <w:p w14:paraId="1E41F826" w14:textId="77777777" w:rsidR="000E3415" w:rsidRDefault="000E3415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Заместитель директора по НМР</w:t>
            </w:r>
          </w:p>
          <w:p w14:paraId="63D98C7D" w14:textId="77777777" w:rsidR="000E3415" w:rsidRDefault="000E3415">
            <w:pPr>
              <w:rPr>
                <w:rFonts w:eastAsia="Calibri"/>
                <w:i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ГАПОУ КК КГТК </w:t>
            </w:r>
          </w:p>
          <w:p w14:paraId="2BEF8A94" w14:textId="77777777" w:rsidR="000E3415" w:rsidRDefault="000E3415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______________ Н.И. </w:t>
            </w: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t>Тутынина</w:t>
            </w:r>
            <w:proofErr w:type="spellEnd"/>
          </w:p>
          <w:p w14:paraId="1FA40A36" w14:textId="4E640151" w:rsidR="000E3415" w:rsidRDefault="000E3415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«___» _____________ 202</w:t>
            </w:r>
            <w:r w:rsidR="00F654ED">
              <w:rPr>
                <w:rFonts w:eastAsia="Calibri"/>
                <w:sz w:val="26"/>
                <w:szCs w:val="26"/>
                <w:lang w:eastAsia="en-US"/>
              </w:rPr>
              <w:t>3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 г.</w:t>
            </w:r>
          </w:p>
        </w:tc>
        <w:tc>
          <w:tcPr>
            <w:tcW w:w="4785" w:type="dxa"/>
          </w:tcPr>
          <w:p w14:paraId="7328872A" w14:textId="77777777" w:rsidR="000E3415" w:rsidRDefault="000E3415">
            <w:pPr>
              <w:jc w:val="right"/>
              <w:rPr>
                <w:rFonts w:eastAsia="Calibri"/>
                <w:b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sz w:val="26"/>
                <w:szCs w:val="26"/>
                <w:lang w:eastAsia="en-US"/>
              </w:rPr>
              <w:t>УТВЕРЖДАЮ</w:t>
            </w:r>
          </w:p>
          <w:p w14:paraId="74D65662" w14:textId="77777777" w:rsidR="000E3415" w:rsidRDefault="000E3415">
            <w:pPr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Заместитель директора по УР</w:t>
            </w:r>
          </w:p>
          <w:p w14:paraId="5DBCDED1" w14:textId="77777777" w:rsidR="000E3415" w:rsidRDefault="000E3415">
            <w:pPr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  ГАПОУ КК КГТК </w:t>
            </w:r>
          </w:p>
          <w:p w14:paraId="31BCE373" w14:textId="77777777" w:rsidR="000E3415" w:rsidRDefault="000E3415">
            <w:pPr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_______________ Г.А. </w:t>
            </w: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t>Словцова</w:t>
            </w:r>
            <w:proofErr w:type="spellEnd"/>
          </w:p>
          <w:p w14:paraId="366E7F5B" w14:textId="4BCF13C9" w:rsidR="000E3415" w:rsidRDefault="000E3415">
            <w:pPr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«_____» _______________202</w:t>
            </w:r>
            <w:r w:rsidR="00F654ED">
              <w:rPr>
                <w:rFonts w:eastAsia="Calibri"/>
                <w:sz w:val="26"/>
                <w:szCs w:val="26"/>
                <w:lang w:eastAsia="en-US"/>
              </w:rPr>
              <w:t>3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 г.</w:t>
            </w:r>
          </w:p>
          <w:p w14:paraId="481891F6" w14:textId="77777777" w:rsidR="000E3415" w:rsidRDefault="000E3415">
            <w:pPr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0E3415" w14:paraId="1A85DD48" w14:textId="77777777" w:rsidTr="000E3415">
        <w:trPr>
          <w:trHeight w:val="1414"/>
        </w:trPr>
        <w:tc>
          <w:tcPr>
            <w:tcW w:w="4786" w:type="dxa"/>
          </w:tcPr>
          <w:p w14:paraId="4AA7F6CC" w14:textId="77777777" w:rsidR="000E3415" w:rsidRPr="004058EF" w:rsidRDefault="000E3415">
            <w:pPr>
              <w:spacing w:line="276" w:lineRule="auto"/>
              <w:rPr>
                <w:b/>
                <w:sz w:val="26"/>
                <w:szCs w:val="26"/>
                <w:lang w:eastAsia="ru-RU"/>
              </w:rPr>
            </w:pPr>
            <w:r w:rsidRPr="004058EF">
              <w:rPr>
                <w:b/>
                <w:sz w:val="26"/>
                <w:szCs w:val="26"/>
                <w:lang w:eastAsia="ru-RU"/>
              </w:rPr>
              <w:t>СОГЛАСОВАНО</w:t>
            </w:r>
          </w:p>
          <w:p w14:paraId="28B3C574" w14:textId="0C5330FC" w:rsidR="000E3415" w:rsidRPr="004058EF" w:rsidRDefault="000E3415">
            <w:pPr>
              <w:spacing w:line="276" w:lineRule="auto"/>
              <w:rPr>
                <w:sz w:val="26"/>
                <w:szCs w:val="26"/>
                <w:lang w:eastAsia="ru-RU"/>
              </w:rPr>
            </w:pPr>
            <w:r w:rsidRPr="004058EF">
              <w:rPr>
                <w:sz w:val="26"/>
                <w:szCs w:val="26"/>
                <w:lang w:eastAsia="ru-RU"/>
              </w:rPr>
              <w:t xml:space="preserve"> Директор </w:t>
            </w:r>
          </w:p>
          <w:p w14:paraId="13AAC8B6" w14:textId="6E8AF2DC" w:rsidR="000E3415" w:rsidRPr="004058EF" w:rsidRDefault="000E3415">
            <w:pPr>
              <w:spacing w:line="276" w:lineRule="auto"/>
              <w:rPr>
                <w:sz w:val="26"/>
                <w:szCs w:val="26"/>
                <w:lang w:eastAsia="ru-RU"/>
              </w:rPr>
            </w:pPr>
            <w:r w:rsidRPr="004058EF">
              <w:rPr>
                <w:sz w:val="26"/>
                <w:szCs w:val="26"/>
                <w:lang w:eastAsia="ru-RU"/>
              </w:rPr>
              <w:t xml:space="preserve"> _____________ </w:t>
            </w:r>
          </w:p>
          <w:p w14:paraId="19E2B23B" w14:textId="6DC3D1C4" w:rsidR="000E3415" w:rsidRDefault="000E3415">
            <w:pPr>
              <w:shd w:val="clear" w:color="auto" w:fill="FFFFFF"/>
              <w:spacing w:line="276" w:lineRule="auto"/>
              <w:ind w:left="-567" w:right="-284" w:firstLine="567"/>
              <w:rPr>
                <w:sz w:val="26"/>
                <w:szCs w:val="26"/>
                <w:lang w:eastAsia="ru-RU"/>
              </w:rPr>
            </w:pPr>
            <w:r w:rsidRPr="004058EF">
              <w:rPr>
                <w:sz w:val="26"/>
                <w:szCs w:val="26"/>
                <w:lang w:eastAsia="ru-RU"/>
              </w:rPr>
              <w:t>«__</w:t>
            </w:r>
            <w:proofErr w:type="gramStart"/>
            <w:r w:rsidRPr="004058EF">
              <w:rPr>
                <w:sz w:val="26"/>
                <w:szCs w:val="26"/>
                <w:lang w:eastAsia="ru-RU"/>
              </w:rPr>
              <w:t>_»_</w:t>
            </w:r>
            <w:proofErr w:type="gramEnd"/>
            <w:r w:rsidRPr="004058EF">
              <w:rPr>
                <w:sz w:val="26"/>
                <w:szCs w:val="26"/>
                <w:lang w:eastAsia="ru-RU"/>
              </w:rPr>
              <w:t>____________ 202</w:t>
            </w:r>
            <w:r w:rsidR="00F654ED" w:rsidRPr="004058EF">
              <w:rPr>
                <w:sz w:val="26"/>
                <w:szCs w:val="26"/>
                <w:lang w:eastAsia="ru-RU"/>
              </w:rPr>
              <w:t>3</w:t>
            </w:r>
            <w:r w:rsidRPr="004058EF">
              <w:rPr>
                <w:sz w:val="26"/>
                <w:szCs w:val="26"/>
                <w:lang w:eastAsia="ru-RU"/>
              </w:rPr>
              <w:t>г.</w:t>
            </w:r>
          </w:p>
          <w:p w14:paraId="28DC392F" w14:textId="77777777" w:rsidR="000E3415" w:rsidRDefault="000E3415">
            <w:pPr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  <w:p w14:paraId="238A78F2" w14:textId="77777777" w:rsidR="000E3415" w:rsidRDefault="000E3415">
            <w:pPr>
              <w:rPr>
                <w:rFonts w:eastAsia="Calibri"/>
                <w:b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sz w:val="26"/>
                <w:szCs w:val="26"/>
                <w:lang w:eastAsia="en-US"/>
              </w:rPr>
              <w:t>РАССМОТРЕНО</w:t>
            </w:r>
          </w:p>
          <w:p w14:paraId="124EB096" w14:textId="77777777" w:rsidR="000E3415" w:rsidRDefault="000E3415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на заседании кафедры </w:t>
            </w:r>
          </w:p>
          <w:p w14:paraId="6FD927B5" w14:textId="77777777" w:rsidR="000E3415" w:rsidRDefault="000E3415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программирования и рекламы </w:t>
            </w:r>
          </w:p>
          <w:p w14:paraId="78D533F3" w14:textId="77777777" w:rsidR="000E3415" w:rsidRDefault="000E3415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Заведующий кафедрой</w:t>
            </w:r>
          </w:p>
          <w:p w14:paraId="2636F261" w14:textId="77777777" w:rsidR="000E3415" w:rsidRDefault="000E3415">
            <w:pPr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 xml:space="preserve">_______________   Л.А. Пятовская </w:t>
            </w:r>
          </w:p>
          <w:p w14:paraId="24FD4BE1" w14:textId="70CD88C6" w:rsidR="000E3415" w:rsidRDefault="000E3415">
            <w:pPr>
              <w:rPr>
                <w:rFonts w:eastAsia="Calibri"/>
                <w:b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«___» _____________ 202</w:t>
            </w:r>
            <w:r w:rsidR="00F654ED">
              <w:rPr>
                <w:rFonts w:eastAsia="Calibri"/>
                <w:sz w:val="26"/>
                <w:szCs w:val="26"/>
                <w:lang w:eastAsia="en-US"/>
              </w:rPr>
              <w:t xml:space="preserve">3 </w:t>
            </w:r>
            <w:r>
              <w:rPr>
                <w:rFonts w:eastAsia="Calibri"/>
                <w:sz w:val="26"/>
                <w:szCs w:val="26"/>
                <w:lang w:eastAsia="en-US"/>
              </w:rPr>
              <w:t>г.</w:t>
            </w:r>
          </w:p>
        </w:tc>
        <w:tc>
          <w:tcPr>
            <w:tcW w:w="4785" w:type="dxa"/>
          </w:tcPr>
          <w:p w14:paraId="2454CC02" w14:textId="77777777" w:rsidR="000E3415" w:rsidRDefault="000E3415">
            <w:pPr>
              <w:jc w:val="right"/>
              <w:rPr>
                <w:rFonts w:eastAsia="Calibri"/>
                <w:b/>
                <w:sz w:val="26"/>
                <w:szCs w:val="26"/>
                <w:lang w:eastAsia="en-US"/>
              </w:rPr>
            </w:pPr>
            <w:r>
              <w:rPr>
                <w:rFonts w:eastAsia="Calibri"/>
                <w:b/>
                <w:sz w:val="26"/>
                <w:szCs w:val="26"/>
                <w:lang w:eastAsia="en-US"/>
              </w:rPr>
              <w:t>ОДОБРЕНО</w:t>
            </w:r>
          </w:p>
          <w:p w14:paraId="64233753" w14:textId="77777777" w:rsidR="000E3415" w:rsidRDefault="000E3415">
            <w:pPr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на заседании педагогического совета  </w:t>
            </w:r>
          </w:p>
          <w:p w14:paraId="360E59BF" w14:textId="77777777" w:rsidR="000E3415" w:rsidRDefault="000E3415">
            <w:pPr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 xml:space="preserve">протокол № ___ </w:t>
            </w:r>
          </w:p>
          <w:p w14:paraId="5F95D21F" w14:textId="3862B94F" w:rsidR="000E3415" w:rsidRDefault="000E3415">
            <w:pPr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от «___» _____________ 202</w:t>
            </w:r>
            <w:r w:rsidR="00F654ED">
              <w:rPr>
                <w:rFonts w:eastAsia="Calibri"/>
                <w:sz w:val="26"/>
                <w:szCs w:val="26"/>
                <w:lang w:eastAsia="en-US"/>
              </w:rPr>
              <w:t>3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 г.</w:t>
            </w:r>
          </w:p>
          <w:p w14:paraId="11AAD205" w14:textId="77777777" w:rsidR="000E3415" w:rsidRDefault="000E3415">
            <w:pPr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Секретарь___________ И.А. Руденко</w:t>
            </w:r>
          </w:p>
          <w:p w14:paraId="6147CCBA" w14:textId="77777777" w:rsidR="000E3415" w:rsidRDefault="000E3415">
            <w:pPr>
              <w:jc w:val="right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</w:tr>
    </w:tbl>
    <w:p w14:paraId="1C86C13D" w14:textId="77777777" w:rsidR="000E3415" w:rsidRDefault="000E3415" w:rsidP="000E3415">
      <w:pPr>
        <w:rPr>
          <w:sz w:val="28"/>
          <w:szCs w:val="28"/>
          <w:highlight w:val="yellow"/>
        </w:rPr>
      </w:pPr>
    </w:p>
    <w:p w14:paraId="360CF736" w14:textId="77777777" w:rsidR="00F654ED" w:rsidRDefault="00F654ED" w:rsidP="00F654ED">
      <w:pPr>
        <w:spacing w:line="276" w:lineRule="auto"/>
        <w:ind w:firstLine="567"/>
        <w:jc w:val="both"/>
        <w:rPr>
          <w:sz w:val="28"/>
          <w:szCs w:val="28"/>
          <w:lang w:eastAsia="ru-RU"/>
        </w:rPr>
      </w:pPr>
      <w:r w:rsidRPr="00F654ED">
        <w:rPr>
          <w:sz w:val="28"/>
          <w:szCs w:val="28"/>
          <w:lang w:eastAsia="ru-RU"/>
        </w:rPr>
        <w:t>Рабочая программа профессионального модуля ПМ 0</w:t>
      </w:r>
      <w:r>
        <w:rPr>
          <w:sz w:val="28"/>
          <w:szCs w:val="28"/>
          <w:lang w:eastAsia="ru-RU"/>
        </w:rPr>
        <w:t>1</w:t>
      </w:r>
      <w:r w:rsidRPr="00F654ED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</w:t>
      </w:r>
      <w:r w:rsidRPr="00F654ED">
        <w:rPr>
          <w:sz w:val="28"/>
          <w:szCs w:val="28"/>
          <w:lang w:eastAsia="ru-RU"/>
        </w:rPr>
        <w:t>азработка модулей программного обеспечения для компьютерных систем разработана на основе федерального государственного образовательного стандарта по специальности 09.02.07 Информационные системы и программирование, утверждённого приказом Министерства образования и науки Российской Федерации № 1547 от 09 декабря 2016 г., зарегистрированного Министерством юстиции России № 44936 от 26.12.2016 г., укрупненная группа 09.00.00  «Информатика и вычислительная техника», рабочего учебного плана № 160, утвержденного «15» 06 2023.</w:t>
      </w:r>
    </w:p>
    <w:p w14:paraId="155C53F2" w14:textId="5C83597D" w:rsidR="00181F9F" w:rsidRPr="00181F9F" w:rsidRDefault="000E3415" w:rsidP="00F654ED">
      <w:pPr>
        <w:spacing w:line="276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Организация-разработчик: ГАПОУ КК КГТК </w:t>
      </w:r>
    </w:p>
    <w:tbl>
      <w:tblPr>
        <w:tblW w:w="10490" w:type="dxa"/>
        <w:tblInd w:w="-176" w:type="dxa"/>
        <w:tblLook w:val="04A0" w:firstRow="1" w:lastRow="0" w:firstColumn="1" w:lastColumn="0" w:noHBand="0" w:noVBand="1"/>
      </w:tblPr>
      <w:tblGrid>
        <w:gridCol w:w="6521"/>
        <w:gridCol w:w="3969"/>
      </w:tblGrid>
      <w:tr w:rsidR="00181F9F" w:rsidRPr="00181F9F" w14:paraId="7582ABBF" w14:textId="77777777" w:rsidTr="00E7119F">
        <w:tc>
          <w:tcPr>
            <w:tcW w:w="6521" w:type="dxa"/>
            <w:shd w:val="clear" w:color="auto" w:fill="auto"/>
          </w:tcPr>
          <w:p w14:paraId="5004DBB8" w14:textId="77777777" w:rsidR="00F654ED" w:rsidRDefault="00181F9F" w:rsidP="000F2DC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81F9F">
              <w:rPr>
                <w:rFonts w:eastAsia="Calibri"/>
                <w:sz w:val="28"/>
                <w:szCs w:val="28"/>
                <w:lang w:eastAsia="en-US"/>
              </w:rPr>
              <w:t xml:space="preserve">Разработчики: </w:t>
            </w:r>
            <w:r w:rsidR="00F654ED">
              <w:rPr>
                <w:rFonts w:eastAsia="Calibri"/>
                <w:sz w:val="28"/>
                <w:szCs w:val="28"/>
                <w:lang w:eastAsia="en-US"/>
              </w:rPr>
              <w:t>Комов М.Н., Комова А.Н.</w:t>
            </w:r>
          </w:p>
          <w:p w14:paraId="120D1E3E" w14:textId="23A36FCD" w:rsidR="00181F9F" w:rsidRPr="00181F9F" w:rsidRDefault="00181F9F" w:rsidP="000F2DC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81F9F">
              <w:rPr>
                <w:rFonts w:eastAsia="Calibri"/>
                <w:sz w:val="28"/>
                <w:szCs w:val="28"/>
                <w:lang w:eastAsia="en-US"/>
              </w:rPr>
              <w:t xml:space="preserve"> преподаватели  ГАПОУ КК КГТК,</w:t>
            </w:r>
          </w:p>
        </w:tc>
        <w:tc>
          <w:tcPr>
            <w:tcW w:w="3969" w:type="dxa"/>
            <w:shd w:val="clear" w:color="auto" w:fill="auto"/>
          </w:tcPr>
          <w:p w14:paraId="1C4DF443" w14:textId="77777777" w:rsidR="00181F9F" w:rsidRPr="00181F9F" w:rsidRDefault="00181F9F" w:rsidP="00181F9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81F9F">
              <w:rPr>
                <w:rFonts w:eastAsia="Calibri"/>
                <w:sz w:val="28"/>
                <w:szCs w:val="28"/>
                <w:lang w:eastAsia="en-US"/>
              </w:rPr>
              <w:t xml:space="preserve">                     </w:t>
            </w:r>
          </w:p>
          <w:p w14:paraId="75A0699B" w14:textId="77777777" w:rsidR="00181F9F" w:rsidRPr="00181F9F" w:rsidRDefault="00181F9F" w:rsidP="00181F9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81F9F">
              <w:rPr>
                <w:rFonts w:eastAsia="Calibri"/>
                <w:sz w:val="28"/>
                <w:szCs w:val="28"/>
                <w:lang w:eastAsia="en-US"/>
              </w:rPr>
              <w:t xml:space="preserve">    ____________</w:t>
            </w:r>
          </w:p>
          <w:p w14:paraId="26005326" w14:textId="77777777" w:rsidR="00181F9F" w:rsidRPr="00181F9F" w:rsidRDefault="00181F9F" w:rsidP="00181F9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81F9F">
              <w:rPr>
                <w:rFonts w:eastAsia="Calibri"/>
                <w:sz w:val="28"/>
                <w:szCs w:val="28"/>
                <w:lang w:eastAsia="en-US"/>
              </w:rPr>
              <w:t>(подпись)</w:t>
            </w:r>
          </w:p>
        </w:tc>
      </w:tr>
      <w:tr w:rsidR="00181F9F" w:rsidRPr="00181F9F" w14:paraId="3784CF21" w14:textId="77777777" w:rsidTr="00E7119F">
        <w:tc>
          <w:tcPr>
            <w:tcW w:w="6521" w:type="dxa"/>
            <w:shd w:val="clear" w:color="auto" w:fill="auto"/>
          </w:tcPr>
          <w:p w14:paraId="42A940B0" w14:textId="77777777" w:rsidR="004058EF" w:rsidRPr="004058EF" w:rsidRDefault="004058EF" w:rsidP="004058EF">
            <w:pPr>
              <w:rPr>
                <w:sz w:val="28"/>
                <w:szCs w:val="28"/>
                <w:lang w:eastAsia="ru-RU"/>
              </w:rPr>
            </w:pPr>
            <w:r w:rsidRPr="004058EF">
              <w:rPr>
                <w:sz w:val="28"/>
                <w:szCs w:val="28"/>
                <w:lang w:eastAsia="ru-RU"/>
              </w:rPr>
              <w:t>Чаплыгина И.В.  преподаватель информационных технологий ГБПОУ КК Краснодарский монтажный техникум</w:t>
            </w:r>
          </w:p>
          <w:p w14:paraId="722377D3" w14:textId="77777777" w:rsidR="004058EF" w:rsidRPr="004058EF" w:rsidRDefault="004058EF" w:rsidP="004058EF">
            <w:pPr>
              <w:rPr>
                <w:sz w:val="28"/>
                <w:szCs w:val="28"/>
                <w:lang w:eastAsia="ru-RU"/>
              </w:rPr>
            </w:pPr>
            <w:r w:rsidRPr="004058EF">
              <w:rPr>
                <w:sz w:val="28"/>
                <w:szCs w:val="28"/>
                <w:lang w:eastAsia="ru-RU"/>
              </w:rPr>
              <w:t xml:space="preserve"> квалификация по диплому математик - программист</w:t>
            </w:r>
            <w:r w:rsidRPr="004058EF">
              <w:rPr>
                <w:sz w:val="28"/>
                <w:szCs w:val="28"/>
                <w:lang w:eastAsia="ru-RU"/>
              </w:rPr>
              <w:tab/>
            </w:r>
            <w:r w:rsidRPr="004058EF">
              <w:rPr>
                <w:sz w:val="28"/>
                <w:szCs w:val="28"/>
                <w:lang w:eastAsia="ru-RU"/>
              </w:rPr>
              <w:tab/>
              <w:t xml:space="preserve"> </w:t>
            </w:r>
            <w:r w:rsidRPr="004058EF">
              <w:rPr>
                <w:sz w:val="28"/>
                <w:szCs w:val="28"/>
                <w:lang w:eastAsia="ru-RU"/>
              </w:rPr>
              <w:tab/>
            </w:r>
            <w:r w:rsidRPr="004058EF">
              <w:rPr>
                <w:sz w:val="28"/>
                <w:szCs w:val="28"/>
                <w:lang w:eastAsia="ru-RU"/>
              </w:rPr>
              <w:tab/>
            </w:r>
            <w:r w:rsidRPr="004058EF">
              <w:rPr>
                <w:sz w:val="28"/>
                <w:szCs w:val="28"/>
                <w:lang w:eastAsia="ru-RU"/>
              </w:rPr>
              <w:tab/>
            </w:r>
            <w:r w:rsidRPr="004058EF">
              <w:rPr>
                <w:sz w:val="28"/>
                <w:szCs w:val="28"/>
                <w:lang w:eastAsia="ru-RU"/>
              </w:rPr>
              <w:tab/>
            </w:r>
          </w:p>
          <w:p w14:paraId="782393A1" w14:textId="77777777" w:rsidR="00181F9F" w:rsidRPr="00181F9F" w:rsidRDefault="00181F9F" w:rsidP="00181F9F">
            <w:pPr>
              <w:rPr>
                <w:sz w:val="28"/>
                <w:szCs w:val="28"/>
                <w:lang w:eastAsia="ru-RU"/>
              </w:rPr>
            </w:pPr>
            <w:r w:rsidRPr="00181F9F">
              <w:rPr>
                <w:sz w:val="28"/>
                <w:szCs w:val="28"/>
                <w:lang w:eastAsia="ru-RU"/>
              </w:rPr>
              <w:t xml:space="preserve"> </w:t>
            </w:r>
            <w:r w:rsidRPr="00181F9F">
              <w:rPr>
                <w:sz w:val="28"/>
                <w:szCs w:val="28"/>
                <w:lang w:eastAsia="ru-RU"/>
              </w:rPr>
              <w:tab/>
            </w:r>
            <w:r w:rsidRPr="00181F9F">
              <w:rPr>
                <w:sz w:val="28"/>
                <w:szCs w:val="28"/>
                <w:lang w:eastAsia="ru-RU"/>
              </w:rPr>
              <w:tab/>
            </w:r>
            <w:r w:rsidRPr="00181F9F">
              <w:rPr>
                <w:sz w:val="28"/>
                <w:szCs w:val="28"/>
                <w:lang w:eastAsia="ru-RU"/>
              </w:rPr>
              <w:tab/>
            </w:r>
            <w:r w:rsidRPr="00181F9F">
              <w:rPr>
                <w:sz w:val="28"/>
                <w:szCs w:val="28"/>
                <w:lang w:eastAsia="ru-RU"/>
              </w:rPr>
              <w:tab/>
            </w:r>
          </w:p>
          <w:p w14:paraId="07E38DEA" w14:textId="77777777" w:rsidR="00181F9F" w:rsidRPr="00181F9F" w:rsidRDefault="00181F9F" w:rsidP="00181F9F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14:paraId="3FC7F864" w14:textId="77777777" w:rsidR="00181F9F" w:rsidRPr="00181F9F" w:rsidRDefault="00181F9F" w:rsidP="00181F9F">
            <w:pPr>
              <w:rPr>
                <w:sz w:val="28"/>
                <w:szCs w:val="28"/>
                <w:lang w:eastAsia="ru-RU"/>
              </w:rPr>
            </w:pPr>
            <w:r w:rsidRPr="00181F9F">
              <w:rPr>
                <w:sz w:val="28"/>
                <w:szCs w:val="28"/>
                <w:lang w:eastAsia="ru-RU"/>
              </w:rPr>
              <w:t xml:space="preserve">                </w:t>
            </w:r>
          </w:p>
          <w:p w14:paraId="7590D883" w14:textId="77777777" w:rsidR="00181F9F" w:rsidRPr="00181F9F" w:rsidRDefault="00181F9F" w:rsidP="00181F9F">
            <w:pPr>
              <w:rPr>
                <w:sz w:val="28"/>
                <w:szCs w:val="28"/>
                <w:lang w:eastAsia="ru-RU"/>
              </w:rPr>
            </w:pPr>
          </w:p>
          <w:p w14:paraId="50CEFEAB" w14:textId="77777777" w:rsidR="00181F9F" w:rsidRPr="00181F9F" w:rsidRDefault="00181F9F" w:rsidP="00181F9F">
            <w:pPr>
              <w:rPr>
                <w:sz w:val="28"/>
                <w:szCs w:val="28"/>
                <w:lang w:eastAsia="ru-RU"/>
              </w:rPr>
            </w:pPr>
            <w:r w:rsidRPr="00181F9F">
              <w:rPr>
                <w:sz w:val="28"/>
                <w:szCs w:val="28"/>
                <w:lang w:eastAsia="ru-RU"/>
              </w:rPr>
              <w:t xml:space="preserve">                             </w:t>
            </w:r>
          </w:p>
          <w:p w14:paraId="300CC14F" w14:textId="77777777" w:rsidR="00181F9F" w:rsidRPr="00181F9F" w:rsidRDefault="00181F9F" w:rsidP="00181F9F">
            <w:pPr>
              <w:rPr>
                <w:sz w:val="28"/>
                <w:szCs w:val="28"/>
                <w:lang w:eastAsia="ru-RU"/>
              </w:rPr>
            </w:pPr>
          </w:p>
          <w:p w14:paraId="7460CFB5" w14:textId="77777777" w:rsidR="00181F9F" w:rsidRPr="00181F9F" w:rsidRDefault="00181F9F" w:rsidP="00181F9F">
            <w:pPr>
              <w:rPr>
                <w:sz w:val="28"/>
                <w:szCs w:val="28"/>
                <w:lang w:eastAsia="ru-RU"/>
              </w:rPr>
            </w:pPr>
            <w:r w:rsidRPr="00181F9F">
              <w:rPr>
                <w:sz w:val="28"/>
                <w:szCs w:val="28"/>
                <w:lang w:eastAsia="ru-RU"/>
              </w:rPr>
              <w:t xml:space="preserve">                               ___________</w:t>
            </w:r>
          </w:p>
          <w:p w14:paraId="410D550E" w14:textId="77777777" w:rsidR="00181F9F" w:rsidRPr="00181F9F" w:rsidRDefault="00181F9F" w:rsidP="00181F9F">
            <w:pPr>
              <w:jc w:val="right"/>
              <w:rPr>
                <w:lang w:eastAsia="ru-RU"/>
              </w:rPr>
            </w:pPr>
            <w:r w:rsidRPr="00181F9F">
              <w:rPr>
                <w:sz w:val="28"/>
                <w:szCs w:val="28"/>
                <w:lang w:eastAsia="ru-RU"/>
              </w:rPr>
              <w:t xml:space="preserve"> </w:t>
            </w:r>
            <w:r w:rsidRPr="00181F9F">
              <w:rPr>
                <w:lang w:eastAsia="ru-RU"/>
              </w:rPr>
              <w:t>(подпись)</w:t>
            </w:r>
          </w:p>
        </w:tc>
      </w:tr>
      <w:tr w:rsidR="00181F9F" w:rsidRPr="00181F9F" w14:paraId="7CF5D451" w14:textId="77777777" w:rsidTr="00E7119F">
        <w:tc>
          <w:tcPr>
            <w:tcW w:w="6521" w:type="dxa"/>
            <w:shd w:val="clear" w:color="auto" w:fill="auto"/>
          </w:tcPr>
          <w:p w14:paraId="2ACD71F4" w14:textId="77777777" w:rsidR="00181F9F" w:rsidRPr="00181F9F" w:rsidRDefault="00181F9F" w:rsidP="00181F9F">
            <w:pPr>
              <w:ind w:right="-249"/>
              <w:rPr>
                <w:rFonts w:eastAsia="Calibri"/>
                <w:sz w:val="28"/>
                <w:szCs w:val="28"/>
                <w:lang w:eastAsia="en-US"/>
              </w:rPr>
            </w:pPr>
            <w:r w:rsidRPr="00181F9F">
              <w:rPr>
                <w:rFonts w:eastAsia="Calibri"/>
                <w:sz w:val="28"/>
                <w:szCs w:val="28"/>
                <w:lang w:eastAsia="en-US"/>
              </w:rPr>
              <w:t>____________________________________________</w:t>
            </w:r>
            <w:r w:rsidRPr="00181F9F">
              <w:rPr>
                <w:rFonts w:eastAsia="Calibri"/>
                <w:sz w:val="28"/>
                <w:szCs w:val="28"/>
                <w:lang w:eastAsia="en-US"/>
              </w:rPr>
              <w:tab/>
            </w:r>
            <w:r w:rsidRPr="00181F9F">
              <w:rPr>
                <w:rFonts w:eastAsia="Calibri"/>
                <w:sz w:val="28"/>
                <w:szCs w:val="28"/>
                <w:lang w:eastAsia="en-US"/>
              </w:rPr>
              <w:tab/>
            </w:r>
            <w:r w:rsidRPr="00181F9F">
              <w:rPr>
                <w:rFonts w:eastAsia="Calibri"/>
                <w:sz w:val="28"/>
                <w:szCs w:val="28"/>
                <w:lang w:eastAsia="en-US"/>
              </w:rPr>
              <w:tab/>
            </w:r>
            <w:r w:rsidRPr="00181F9F">
              <w:rPr>
                <w:rFonts w:eastAsia="Calibri"/>
                <w:sz w:val="28"/>
                <w:szCs w:val="28"/>
                <w:lang w:eastAsia="en-US"/>
              </w:rPr>
              <w:tab/>
            </w:r>
          </w:p>
        </w:tc>
        <w:tc>
          <w:tcPr>
            <w:tcW w:w="3969" w:type="dxa"/>
            <w:shd w:val="clear" w:color="auto" w:fill="auto"/>
          </w:tcPr>
          <w:p w14:paraId="26997A54" w14:textId="77777777" w:rsidR="00181F9F" w:rsidRPr="00181F9F" w:rsidRDefault="00181F9F" w:rsidP="00181F9F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181F9F">
              <w:rPr>
                <w:rFonts w:eastAsia="Calibri"/>
                <w:sz w:val="28"/>
                <w:szCs w:val="28"/>
                <w:lang w:eastAsia="en-US"/>
              </w:rPr>
              <w:t xml:space="preserve">                </w:t>
            </w:r>
          </w:p>
          <w:p w14:paraId="68F6B670" w14:textId="77777777" w:rsidR="00181F9F" w:rsidRPr="00181F9F" w:rsidRDefault="00181F9F" w:rsidP="00181F9F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5BC1E34B" w14:textId="77777777" w:rsidR="00181F9F" w:rsidRPr="00181F9F" w:rsidRDefault="00181F9F" w:rsidP="00181F9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83990B5" w14:textId="77777777" w:rsidR="00181F9F" w:rsidRPr="00181F9F" w:rsidRDefault="00181F9F" w:rsidP="00181F9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81F9F">
              <w:rPr>
                <w:rFonts w:eastAsia="Calibri"/>
                <w:sz w:val="28"/>
                <w:szCs w:val="28"/>
                <w:lang w:eastAsia="en-US"/>
              </w:rPr>
              <w:t>____________</w:t>
            </w:r>
          </w:p>
          <w:p w14:paraId="13714F24" w14:textId="77777777" w:rsidR="00181F9F" w:rsidRPr="00181F9F" w:rsidRDefault="00181F9F" w:rsidP="00181F9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181F9F">
              <w:rPr>
                <w:rFonts w:eastAsia="Calibri"/>
                <w:sz w:val="28"/>
                <w:szCs w:val="28"/>
                <w:lang w:eastAsia="en-US"/>
              </w:rPr>
              <w:t>(подпись)</w:t>
            </w:r>
          </w:p>
        </w:tc>
      </w:tr>
    </w:tbl>
    <w:p w14:paraId="75399AA5" w14:textId="77777777" w:rsidR="00BD3FB7" w:rsidRDefault="00BD3FB7" w:rsidP="007D0477">
      <w:pPr>
        <w:jc w:val="center"/>
        <w:rPr>
          <w:b/>
          <w:sz w:val="28"/>
          <w:szCs w:val="28"/>
        </w:rPr>
      </w:pPr>
    </w:p>
    <w:p w14:paraId="087157A4" w14:textId="055F2DA5" w:rsidR="003B082B" w:rsidRPr="00A468A5" w:rsidRDefault="000E3415" w:rsidP="00F035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3B082B" w:rsidRPr="00A468A5">
        <w:rPr>
          <w:b/>
          <w:sz w:val="28"/>
          <w:szCs w:val="28"/>
        </w:rPr>
        <w:t>СОДЕРЖАНИЕ</w:t>
      </w:r>
    </w:p>
    <w:p w14:paraId="36ACACA6" w14:textId="77777777" w:rsidR="00A468A5" w:rsidRPr="00A468A5" w:rsidRDefault="00A468A5" w:rsidP="003B082B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3B082B" w:rsidRPr="00A468A5" w14:paraId="0ADE9683" w14:textId="77777777">
        <w:trPr>
          <w:tblCellSpacing w:w="0" w:type="dxa"/>
        </w:trPr>
        <w:tc>
          <w:tcPr>
            <w:tcW w:w="9006" w:type="dxa"/>
          </w:tcPr>
          <w:p w14:paraId="1968249D" w14:textId="77777777" w:rsidR="003B082B" w:rsidRPr="00A468A5" w:rsidRDefault="00AF2DAA" w:rsidP="00CF64A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468A5"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14:paraId="4B515960" w14:textId="77777777" w:rsidR="003B082B" w:rsidRPr="00A468A5" w:rsidRDefault="003B082B" w:rsidP="00CF64A5">
            <w:pPr>
              <w:pStyle w:val="af2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468A5"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3B082B" w:rsidRPr="00A468A5" w14:paraId="6F461926" w14:textId="77777777">
        <w:trPr>
          <w:tblCellSpacing w:w="0" w:type="dxa"/>
        </w:trPr>
        <w:tc>
          <w:tcPr>
            <w:tcW w:w="9006" w:type="dxa"/>
          </w:tcPr>
          <w:p w14:paraId="1840E2E1" w14:textId="77777777" w:rsidR="003B082B" w:rsidRPr="00A468A5" w:rsidRDefault="0021161C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 xml:space="preserve">1. 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Паспорт программы </w:t>
            </w:r>
            <w:r w:rsidR="00A468A5" w:rsidRPr="00A468A5">
              <w:rPr>
                <w:color w:val="000000"/>
                <w:sz w:val="28"/>
                <w:szCs w:val="28"/>
              </w:rPr>
              <w:t>профессионального модуля</w:t>
            </w:r>
          </w:p>
        </w:tc>
        <w:tc>
          <w:tcPr>
            <w:tcW w:w="1275" w:type="dxa"/>
          </w:tcPr>
          <w:p w14:paraId="0C4C8990" w14:textId="77777777" w:rsidR="003B082B" w:rsidRPr="00A468A5" w:rsidRDefault="00CF64A5" w:rsidP="00CF64A5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4</w:t>
            </w:r>
          </w:p>
        </w:tc>
      </w:tr>
      <w:tr w:rsidR="003B082B" w:rsidRPr="00A468A5" w14:paraId="5F39DCF2" w14:textId="77777777">
        <w:trPr>
          <w:tblCellSpacing w:w="0" w:type="dxa"/>
        </w:trPr>
        <w:tc>
          <w:tcPr>
            <w:tcW w:w="9006" w:type="dxa"/>
          </w:tcPr>
          <w:p w14:paraId="6F3FBDB7" w14:textId="77777777" w:rsidR="003B082B" w:rsidRPr="00A468A5" w:rsidRDefault="0021161C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 xml:space="preserve">2. </w:t>
            </w:r>
            <w:r w:rsidR="009C6D49">
              <w:rPr>
                <w:color w:val="000000"/>
                <w:sz w:val="28"/>
                <w:szCs w:val="28"/>
              </w:rPr>
              <w:t>Результаты освоения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 </w:t>
            </w:r>
            <w:r w:rsidR="00A468A5" w:rsidRPr="00A468A5">
              <w:rPr>
                <w:color w:val="000000"/>
                <w:sz w:val="28"/>
                <w:szCs w:val="28"/>
              </w:rPr>
              <w:t>профессионального модуля</w:t>
            </w:r>
          </w:p>
        </w:tc>
        <w:tc>
          <w:tcPr>
            <w:tcW w:w="1275" w:type="dxa"/>
          </w:tcPr>
          <w:p w14:paraId="7B5DF982" w14:textId="55DBC42A" w:rsidR="003B082B" w:rsidRPr="00A468A5" w:rsidRDefault="00581751" w:rsidP="00CF64A5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</w:tr>
      <w:tr w:rsidR="009C6D49" w:rsidRPr="00A468A5" w14:paraId="5D93D2EB" w14:textId="77777777">
        <w:trPr>
          <w:tblCellSpacing w:w="0" w:type="dxa"/>
        </w:trPr>
        <w:tc>
          <w:tcPr>
            <w:tcW w:w="9006" w:type="dxa"/>
          </w:tcPr>
          <w:p w14:paraId="49DE1F55" w14:textId="77777777" w:rsidR="009C6D49" w:rsidRPr="00A468A5" w:rsidRDefault="009C6D49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Структура и содержание профессионального модуля</w:t>
            </w:r>
          </w:p>
        </w:tc>
        <w:tc>
          <w:tcPr>
            <w:tcW w:w="1275" w:type="dxa"/>
          </w:tcPr>
          <w:p w14:paraId="6964DD89" w14:textId="77777777" w:rsidR="009C6D49" w:rsidRPr="00A468A5" w:rsidRDefault="00AE1CFD" w:rsidP="00CF64A5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</w:tr>
      <w:tr w:rsidR="003B082B" w:rsidRPr="00A468A5" w14:paraId="644DFDBC" w14:textId="77777777">
        <w:trPr>
          <w:tblCellSpacing w:w="0" w:type="dxa"/>
        </w:trPr>
        <w:tc>
          <w:tcPr>
            <w:tcW w:w="9006" w:type="dxa"/>
          </w:tcPr>
          <w:p w14:paraId="0B0F6EC5" w14:textId="77777777" w:rsidR="003B082B" w:rsidRPr="00A468A5" w:rsidRDefault="009C6D49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21161C" w:rsidRPr="00A468A5">
              <w:rPr>
                <w:color w:val="000000"/>
                <w:sz w:val="28"/>
                <w:szCs w:val="28"/>
              </w:rPr>
              <w:t xml:space="preserve"> 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Условия реализации </w:t>
            </w:r>
            <w:r w:rsidR="00A468A5" w:rsidRPr="00A468A5">
              <w:rPr>
                <w:color w:val="000000"/>
                <w:sz w:val="28"/>
                <w:szCs w:val="28"/>
              </w:rPr>
              <w:t>профессионального моду</w:t>
            </w:r>
            <w:r>
              <w:rPr>
                <w:color w:val="000000"/>
                <w:sz w:val="28"/>
                <w:szCs w:val="28"/>
              </w:rPr>
              <w:t>л</w:t>
            </w:r>
            <w:r w:rsidR="00A468A5" w:rsidRPr="00A468A5">
              <w:rPr>
                <w:color w:val="000000"/>
                <w:sz w:val="28"/>
                <w:szCs w:val="28"/>
              </w:rPr>
              <w:t>я</w:t>
            </w:r>
          </w:p>
        </w:tc>
        <w:tc>
          <w:tcPr>
            <w:tcW w:w="1275" w:type="dxa"/>
          </w:tcPr>
          <w:p w14:paraId="6A193688" w14:textId="77777777" w:rsidR="003B082B" w:rsidRPr="000F2DC0" w:rsidRDefault="000F2DC0" w:rsidP="00AE1CFD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</w:tr>
      <w:tr w:rsidR="003B082B" w:rsidRPr="00A468A5" w14:paraId="66854493" w14:textId="77777777">
        <w:trPr>
          <w:tblCellSpacing w:w="0" w:type="dxa"/>
        </w:trPr>
        <w:tc>
          <w:tcPr>
            <w:tcW w:w="9006" w:type="dxa"/>
          </w:tcPr>
          <w:p w14:paraId="1F0BF894" w14:textId="77777777" w:rsidR="003B082B" w:rsidRPr="00A468A5" w:rsidRDefault="00132217" w:rsidP="00CF64A5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="0021161C" w:rsidRPr="00A468A5">
              <w:rPr>
                <w:color w:val="000000"/>
                <w:sz w:val="28"/>
                <w:szCs w:val="28"/>
              </w:rPr>
              <w:t xml:space="preserve"> </w:t>
            </w:r>
            <w:r w:rsidR="003B082B" w:rsidRPr="00A468A5">
              <w:rPr>
                <w:color w:val="000000"/>
                <w:sz w:val="28"/>
                <w:szCs w:val="28"/>
              </w:rPr>
              <w:t xml:space="preserve">Контроль и оценка результатов освоения </w:t>
            </w:r>
            <w:r w:rsidR="00A468A5" w:rsidRPr="00A468A5">
              <w:rPr>
                <w:color w:val="000000"/>
                <w:sz w:val="28"/>
                <w:szCs w:val="28"/>
              </w:rPr>
              <w:t>профессионального модуля</w:t>
            </w:r>
          </w:p>
        </w:tc>
        <w:tc>
          <w:tcPr>
            <w:tcW w:w="1275" w:type="dxa"/>
          </w:tcPr>
          <w:p w14:paraId="294C1318" w14:textId="77777777" w:rsidR="003B082B" w:rsidRPr="000F2DC0" w:rsidRDefault="000F2DC0" w:rsidP="00AE1CFD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</w:tr>
      <w:tr w:rsidR="00AF2DAA" w:rsidRPr="00A468A5" w14:paraId="6E24FA9E" w14:textId="77777777">
        <w:trPr>
          <w:tblCellSpacing w:w="0" w:type="dxa"/>
        </w:trPr>
        <w:tc>
          <w:tcPr>
            <w:tcW w:w="9006" w:type="dxa"/>
          </w:tcPr>
          <w:p w14:paraId="21A4B8D6" w14:textId="77777777" w:rsidR="00AF2DAA" w:rsidRPr="00A468A5" w:rsidRDefault="00AE1CFD" w:rsidP="00AE1CFD">
            <w:pPr>
              <w:pStyle w:val="af2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 </w:t>
            </w:r>
            <w:r w:rsidR="00AF2DAA" w:rsidRPr="00A468A5">
              <w:rPr>
                <w:color w:val="000000"/>
                <w:sz w:val="28"/>
                <w:szCs w:val="28"/>
              </w:rPr>
              <w:t>Приложение</w:t>
            </w:r>
            <w:r w:rsidR="00620950" w:rsidRPr="00A468A5"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275" w:type="dxa"/>
          </w:tcPr>
          <w:p w14:paraId="47539FC4" w14:textId="77777777" w:rsidR="00AF2DAA" w:rsidRPr="000F2DC0" w:rsidRDefault="000F2DC0" w:rsidP="00AE1CFD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</w:tr>
      <w:tr w:rsidR="00603991" w:rsidRPr="00740764" w14:paraId="6D24EE8E" w14:textId="77777777">
        <w:trPr>
          <w:trHeight w:val="838"/>
          <w:tblCellSpacing w:w="0" w:type="dxa"/>
        </w:trPr>
        <w:tc>
          <w:tcPr>
            <w:tcW w:w="9006" w:type="dxa"/>
          </w:tcPr>
          <w:p w14:paraId="1BAF6621" w14:textId="77777777" w:rsidR="00603991" w:rsidRPr="00A468A5" w:rsidRDefault="00AE1CFD" w:rsidP="00CF64A5">
            <w:pPr>
              <w:rPr>
                <w:rFonts w:eastAsia="TimesNewRoman"/>
                <w:sz w:val="28"/>
              </w:rPr>
            </w:pPr>
            <w:r>
              <w:rPr>
                <w:rFonts w:eastAsia="TimesNewRoman"/>
                <w:sz w:val="28"/>
              </w:rPr>
              <w:t>7</w:t>
            </w:r>
            <w:r w:rsidR="00C164C9" w:rsidRPr="00A468A5">
              <w:rPr>
                <w:rFonts w:eastAsia="TimesNewRoman"/>
                <w:sz w:val="28"/>
              </w:rPr>
              <w:t xml:space="preserve"> Лист изменений и дополнений, внесенных в рабочую программу</w:t>
            </w:r>
          </w:p>
          <w:p w14:paraId="32EDB4AA" w14:textId="77777777" w:rsidR="00603991" w:rsidRPr="00A468A5" w:rsidRDefault="00603991" w:rsidP="00CF64A5">
            <w:pPr>
              <w:pStyle w:val="af2"/>
              <w:spacing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14:paraId="6438ABD5" w14:textId="77777777" w:rsidR="00603991" w:rsidRPr="000F2DC0" w:rsidRDefault="000F2DC0" w:rsidP="00AE1CFD">
            <w:pPr>
              <w:pStyle w:val="af2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</w:tr>
    </w:tbl>
    <w:p w14:paraId="3CE0B82B" w14:textId="77777777" w:rsidR="004D5BBA" w:rsidRDefault="00CF64A5" w:rsidP="0082386C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14:paraId="140629C2" w14:textId="77777777" w:rsidR="003B082B" w:rsidRPr="00D24A4E" w:rsidRDefault="004D5BBA" w:rsidP="0082386C">
      <w:pPr>
        <w:jc w:val="center"/>
        <w:rPr>
          <w:b/>
          <w:caps/>
          <w:sz w:val="28"/>
          <w:szCs w:val="28"/>
        </w:rPr>
      </w:pPr>
      <w:r>
        <w:rPr>
          <w:sz w:val="28"/>
          <w:szCs w:val="28"/>
        </w:rPr>
        <w:br w:type="page"/>
      </w:r>
      <w:r w:rsidR="00F96FC1" w:rsidRPr="004D5BBA">
        <w:rPr>
          <w:sz w:val="28"/>
          <w:szCs w:val="28"/>
        </w:rPr>
        <w:t xml:space="preserve"> </w:t>
      </w:r>
      <w:r w:rsidR="00740764" w:rsidRPr="00D24A4E">
        <w:rPr>
          <w:b/>
          <w:caps/>
          <w:sz w:val="28"/>
          <w:szCs w:val="28"/>
        </w:rPr>
        <w:t xml:space="preserve">1. паспорт </w:t>
      </w:r>
      <w:r w:rsidR="003B082B" w:rsidRPr="00D24A4E">
        <w:rPr>
          <w:b/>
          <w:caps/>
          <w:sz w:val="28"/>
          <w:szCs w:val="28"/>
        </w:rPr>
        <w:t>ПРО</w:t>
      </w:r>
      <w:r w:rsidR="00740764" w:rsidRPr="00D24A4E">
        <w:rPr>
          <w:b/>
          <w:caps/>
          <w:sz w:val="28"/>
          <w:szCs w:val="28"/>
        </w:rPr>
        <w:t xml:space="preserve">ГРАММЫ </w:t>
      </w:r>
      <w:r w:rsidR="008D316F" w:rsidRPr="00D24A4E">
        <w:rPr>
          <w:b/>
          <w:caps/>
          <w:sz w:val="28"/>
          <w:szCs w:val="28"/>
        </w:rPr>
        <w:t>ПРОФЕССИОНАЛЬНОГО МОДУЛЯ</w:t>
      </w:r>
    </w:p>
    <w:p w14:paraId="4B7CACAD" w14:textId="77777777" w:rsidR="003B082B" w:rsidRPr="00D24A4E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8"/>
        </w:rPr>
      </w:pPr>
    </w:p>
    <w:p w14:paraId="5D4C6DF0" w14:textId="1CC0D8A2" w:rsidR="003B082B" w:rsidRPr="00D24A4E" w:rsidRDefault="004D50DB" w:rsidP="004D50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8"/>
        </w:rPr>
      </w:pPr>
      <w:r w:rsidRPr="004D50DB">
        <w:rPr>
          <w:b/>
          <w:sz w:val="28"/>
          <w:szCs w:val="28"/>
        </w:rPr>
        <w:t>ПМ.01 РАЗРАБОТКА МОДУЛЕЙ ПРОГРАММНОГО ОБЕСПЕЧЕНИЯ ДЛЯ КОМПЬЮТЕРНЫХ СИСТЕМ</w:t>
      </w:r>
    </w:p>
    <w:p w14:paraId="1085A6AE" w14:textId="77777777" w:rsidR="004D50DB" w:rsidRDefault="004D50D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58226707" w14:textId="2D4378FF" w:rsidR="003B082B" w:rsidRPr="00D24A4E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D24A4E">
        <w:rPr>
          <w:b/>
          <w:sz w:val="28"/>
          <w:szCs w:val="28"/>
        </w:rPr>
        <w:t>1.1. Область применения программы</w:t>
      </w:r>
    </w:p>
    <w:p w14:paraId="3AD76563" w14:textId="77777777" w:rsidR="003B082B" w:rsidRPr="00D24A4E" w:rsidRDefault="003B082B" w:rsidP="003B082B">
      <w:pPr>
        <w:ind w:firstLine="737"/>
        <w:jc w:val="both"/>
        <w:rPr>
          <w:sz w:val="20"/>
          <w:szCs w:val="28"/>
        </w:rPr>
      </w:pPr>
    </w:p>
    <w:p w14:paraId="74596BBE" w14:textId="6A7E9E5C" w:rsidR="003B082B" w:rsidRPr="00D24A4E" w:rsidRDefault="003B082B" w:rsidP="009D1C5D">
      <w:pPr>
        <w:ind w:firstLine="737"/>
        <w:jc w:val="both"/>
        <w:rPr>
          <w:i/>
          <w:sz w:val="28"/>
          <w:szCs w:val="28"/>
        </w:rPr>
      </w:pPr>
      <w:r w:rsidRPr="00D24A4E">
        <w:rPr>
          <w:sz w:val="28"/>
          <w:szCs w:val="28"/>
        </w:rPr>
        <w:t xml:space="preserve">Рабочая программа </w:t>
      </w:r>
      <w:r w:rsidR="008A1684" w:rsidRPr="00D24A4E">
        <w:rPr>
          <w:sz w:val="28"/>
          <w:szCs w:val="28"/>
        </w:rPr>
        <w:t>профессионального модуля</w:t>
      </w:r>
      <w:r w:rsidRPr="00D24A4E">
        <w:rPr>
          <w:sz w:val="28"/>
          <w:szCs w:val="28"/>
        </w:rPr>
        <w:t xml:space="preserve"> (далее программа </w:t>
      </w:r>
      <w:r w:rsidR="008A1684" w:rsidRPr="00D24A4E">
        <w:rPr>
          <w:sz w:val="28"/>
          <w:szCs w:val="28"/>
        </w:rPr>
        <w:t>ПМ</w:t>
      </w:r>
      <w:r w:rsidRPr="00D24A4E">
        <w:rPr>
          <w:sz w:val="28"/>
          <w:szCs w:val="28"/>
        </w:rPr>
        <w:t xml:space="preserve">) – является частью </w:t>
      </w:r>
      <w:r w:rsidR="009D1C5D" w:rsidRPr="009D1C5D">
        <w:rPr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 w:rsidR="009D1C5D">
        <w:rPr>
          <w:sz w:val="28"/>
          <w:szCs w:val="28"/>
        </w:rPr>
        <w:t xml:space="preserve"> </w:t>
      </w:r>
      <w:r w:rsidR="00A227CD" w:rsidRPr="0078677D">
        <w:rPr>
          <w:bCs/>
          <w:sz w:val="28"/>
          <w:szCs w:val="28"/>
        </w:rPr>
        <w:t>Г</w:t>
      </w:r>
      <w:r w:rsidR="00450F91">
        <w:rPr>
          <w:bCs/>
          <w:sz w:val="28"/>
          <w:szCs w:val="28"/>
        </w:rPr>
        <w:t>А</w:t>
      </w:r>
      <w:r w:rsidR="007B62C0" w:rsidRPr="0078677D">
        <w:rPr>
          <w:bCs/>
          <w:sz w:val="28"/>
          <w:szCs w:val="28"/>
        </w:rPr>
        <w:t xml:space="preserve"> П</w:t>
      </w:r>
      <w:r w:rsidR="00A227CD" w:rsidRPr="0078677D">
        <w:rPr>
          <w:bCs/>
          <w:sz w:val="28"/>
          <w:szCs w:val="28"/>
        </w:rPr>
        <w:t xml:space="preserve">ОУ </w:t>
      </w:r>
      <w:r w:rsidR="007B62C0" w:rsidRPr="0078677D">
        <w:rPr>
          <w:bCs/>
          <w:sz w:val="28"/>
          <w:szCs w:val="28"/>
        </w:rPr>
        <w:t>КК</w:t>
      </w:r>
      <w:r w:rsidR="00A227CD" w:rsidRPr="00D24A4E">
        <w:rPr>
          <w:bCs/>
          <w:sz w:val="28"/>
          <w:szCs w:val="28"/>
        </w:rPr>
        <w:t xml:space="preserve"> КГТК </w:t>
      </w:r>
      <w:r w:rsidR="00AF2DAA" w:rsidRPr="00D24A4E">
        <w:rPr>
          <w:sz w:val="28"/>
          <w:szCs w:val="28"/>
        </w:rPr>
        <w:t xml:space="preserve"> </w:t>
      </w:r>
      <w:r w:rsidRPr="00D24A4E">
        <w:rPr>
          <w:sz w:val="28"/>
          <w:szCs w:val="28"/>
        </w:rPr>
        <w:t xml:space="preserve"> по специальности СПО </w:t>
      </w:r>
      <w:r w:rsidR="008D6CD9">
        <w:rPr>
          <w:sz w:val="28"/>
          <w:szCs w:val="28"/>
        </w:rPr>
        <w:t>09.02.0</w:t>
      </w:r>
      <w:r w:rsidR="004D50DB">
        <w:rPr>
          <w:sz w:val="28"/>
          <w:szCs w:val="28"/>
        </w:rPr>
        <w:t>7</w:t>
      </w:r>
      <w:r w:rsidR="00D24A4E" w:rsidRPr="00D24A4E">
        <w:rPr>
          <w:sz w:val="28"/>
          <w:szCs w:val="28"/>
        </w:rPr>
        <w:t xml:space="preserve"> «</w:t>
      </w:r>
      <w:r w:rsidR="004D50DB">
        <w:rPr>
          <w:sz w:val="28"/>
          <w:szCs w:val="28"/>
        </w:rPr>
        <w:t>Информационные системы и программирование</w:t>
      </w:r>
      <w:r w:rsidR="00D24A4E" w:rsidRPr="00D24A4E">
        <w:rPr>
          <w:sz w:val="28"/>
          <w:szCs w:val="28"/>
        </w:rPr>
        <w:t xml:space="preserve">» </w:t>
      </w:r>
      <w:r w:rsidR="008A1684" w:rsidRPr="00D24A4E">
        <w:rPr>
          <w:sz w:val="28"/>
          <w:szCs w:val="28"/>
        </w:rPr>
        <w:t>базового/ уровня подготовки</w:t>
      </w:r>
      <w:r w:rsidR="00BB7E10" w:rsidRPr="00D24A4E">
        <w:rPr>
          <w:sz w:val="28"/>
          <w:szCs w:val="28"/>
        </w:rPr>
        <w:t>, разработанной в соответствии с ФГОС СПО третьего поколения</w:t>
      </w:r>
      <w:r w:rsidR="008D6CD9">
        <w:rPr>
          <w:sz w:val="28"/>
          <w:szCs w:val="28"/>
        </w:rPr>
        <w:t>.</w:t>
      </w:r>
    </w:p>
    <w:p w14:paraId="25873DA1" w14:textId="77777777" w:rsidR="003B082B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D24A4E">
        <w:rPr>
          <w:sz w:val="28"/>
          <w:szCs w:val="28"/>
        </w:rPr>
        <w:t xml:space="preserve">Рабочая программа </w:t>
      </w:r>
      <w:r w:rsidR="008A1684" w:rsidRPr="00D24A4E">
        <w:rPr>
          <w:sz w:val="28"/>
          <w:szCs w:val="28"/>
        </w:rPr>
        <w:t xml:space="preserve">профессионального модуля </w:t>
      </w:r>
      <w:r w:rsidRPr="00D24A4E">
        <w:rPr>
          <w:sz w:val="28"/>
          <w:szCs w:val="28"/>
        </w:rPr>
        <w:t>может быть использована</w:t>
      </w:r>
      <w:r w:rsidRPr="00D24A4E">
        <w:rPr>
          <w:b/>
          <w:sz w:val="28"/>
          <w:szCs w:val="28"/>
        </w:rPr>
        <w:t xml:space="preserve"> </w:t>
      </w:r>
      <w:r w:rsidR="00D24A4E" w:rsidRPr="00D24A4E">
        <w:rPr>
          <w:sz w:val="28"/>
          <w:szCs w:val="28"/>
        </w:rPr>
        <w:t>в</w:t>
      </w:r>
      <w:r w:rsidR="00D24A4E">
        <w:rPr>
          <w:sz w:val="28"/>
          <w:szCs w:val="28"/>
        </w:rPr>
        <w:t xml:space="preserve"> профессиональной подготовке работников в области разработки программного обеспечения при наличии среднего общего образования. Опыт работы не требуется.</w:t>
      </w:r>
    </w:p>
    <w:p w14:paraId="505408A7" w14:textId="77777777" w:rsidR="007B62C0" w:rsidRPr="004D5BBA" w:rsidRDefault="007B62C0" w:rsidP="007B6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4D5BBA">
        <w:rPr>
          <w:sz w:val="28"/>
          <w:szCs w:val="28"/>
        </w:rPr>
        <w:t>Рабочая программа составл</w:t>
      </w:r>
      <w:r>
        <w:rPr>
          <w:sz w:val="28"/>
          <w:szCs w:val="28"/>
        </w:rPr>
        <w:t>ена для</w:t>
      </w:r>
      <w:r w:rsidRPr="004D5BBA">
        <w:rPr>
          <w:sz w:val="28"/>
          <w:szCs w:val="28"/>
        </w:rPr>
        <w:t xml:space="preserve"> </w:t>
      </w:r>
      <w:r w:rsidRPr="009A15BB">
        <w:rPr>
          <w:i/>
          <w:sz w:val="28"/>
          <w:szCs w:val="28"/>
        </w:rPr>
        <w:t xml:space="preserve">очной, заочной, заочной с элементами дистанционных образовательных технологий (ДОТ)) </w:t>
      </w:r>
      <w:proofErr w:type="gramStart"/>
      <w:r w:rsidRPr="009A15BB">
        <w:rPr>
          <w:i/>
          <w:sz w:val="28"/>
          <w:szCs w:val="28"/>
        </w:rPr>
        <w:t>формам  обучения</w:t>
      </w:r>
      <w:proofErr w:type="gramEnd"/>
      <w:r>
        <w:rPr>
          <w:sz w:val="28"/>
          <w:szCs w:val="28"/>
        </w:rPr>
        <w:t>.</w:t>
      </w:r>
    </w:p>
    <w:p w14:paraId="42DCCD3A" w14:textId="77777777" w:rsidR="003B082B" w:rsidRPr="007C719F" w:rsidRDefault="003B082B" w:rsidP="003B0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8"/>
          <w:highlight w:val="yellow"/>
        </w:rPr>
      </w:pPr>
    </w:p>
    <w:p w14:paraId="2BBA0CC1" w14:textId="77777777" w:rsidR="00D56A6D" w:rsidRPr="00D24A4E" w:rsidRDefault="00D56A6D" w:rsidP="00D56A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24A4E">
        <w:rPr>
          <w:b/>
          <w:sz w:val="28"/>
          <w:szCs w:val="28"/>
        </w:rPr>
        <w:t>1.</w:t>
      </w:r>
      <w:r w:rsidR="008A1684" w:rsidRPr="00D24A4E">
        <w:rPr>
          <w:b/>
          <w:sz w:val="28"/>
          <w:szCs w:val="28"/>
        </w:rPr>
        <w:t>2</w:t>
      </w:r>
      <w:r w:rsidRPr="00D24A4E">
        <w:rPr>
          <w:b/>
          <w:sz w:val="28"/>
          <w:szCs w:val="28"/>
        </w:rPr>
        <w:t xml:space="preserve">. Цели и задачи </w:t>
      </w:r>
      <w:r w:rsidR="008D316F" w:rsidRPr="00D24A4E">
        <w:rPr>
          <w:b/>
          <w:sz w:val="28"/>
          <w:szCs w:val="28"/>
        </w:rPr>
        <w:t>модуля</w:t>
      </w:r>
      <w:r w:rsidRPr="00D24A4E">
        <w:rPr>
          <w:b/>
          <w:sz w:val="28"/>
          <w:szCs w:val="28"/>
        </w:rPr>
        <w:t xml:space="preserve"> – требования к результатам освоения</w:t>
      </w:r>
      <w:r w:rsidR="008D316F" w:rsidRPr="00D24A4E">
        <w:rPr>
          <w:b/>
          <w:sz w:val="28"/>
          <w:szCs w:val="28"/>
        </w:rPr>
        <w:t xml:space="preserve"> модуля</w:t>
      </w:r>
      <w:r w:rsidRPr="00D24A4E">
        <w:rPr>
          <w:b/>
          <w:sz w:val="28"/>
          <w:szCs w:val="28"/>
        </w:rPr>
        <w:t>:</w:t>
      </w:r>
    </w:p>
    <w:p w14:paraId="1B88040F" w14:textId="77777777" w:rsidR="00896BF6" w:rsidRPr="00D24A4E" w:rsidRDefault="00896BF6" w:rsidP="00896BF6">
      <w:pPr>
        <w:ind w:firstLine="600"/>
        <w:rPr>
          <w:sz w:val="28"/>
          <w:szCs w:val="28"/>
          <w:u w:val="single"/>
        </w:rPr>
      </w:pPr>
      <w:r w:rsidRPr="00D24A4E">
        <w:rPr>
          <w:sz w:val="28"/>
          <w:szCs w:val="28"/>
          <w:u w:val="single"/>
        </w:rPr>
        <w:t xml:space="preserve">Базовая часть </w:t>
      </w:r>
    </w:p>
    <w:p w14:paraId="4C1072EA" w14:textId="77777777" w:rsidR="00D24A4E" w:rsidRDefault="008A1684" w:rsidP="00D24A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24A4E">
        <w:rPr>
          <w:sz w:val="28"/>
          <w:szCs w:val="28"/>
        </w:rPr>
        <w:tab/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2E154F14" w14:textId="77777777" w:rsidR="008A1684" w:rsidRPr="005A4B16" w:rsidRDefault="008A1684" w:rsidP="008A1684">
      <w:pPr>
        <w:rPr>
          <w:b/>
          <w:sz w:val="28"/>
          <w:szCs w:val="28"/>
        </w:rPr>
      </w:pPr>
      <w:r w:rsidRPr="005A4B16">
        <w:rPr>
          <w:b/>
          <w:sz w:val="28"/>
          <w:szCs w:val="28"/>
        </w:rPr>
        <w:t>иметь практический опыт:</w:t>
      </w:r>
    </w:p>
    <w:p w14:paraId="52D29838" w14:textId="77777777" w:rsidR="00C30C26" w:rsidRPr="00C30C26" w:rsidRDefault="00C30C26" w:rsidP="00FD522A">
      <w:pPr>
        <w:pStyle w:val="afe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30C26">
        <w:rPr>
          <w:sz w:val="28"/>
          <w:szCs w:val="28"/>
        </w:rPr>
        <w:t>Разработки</w:t>
      </w:r>
      <w:r w:rsidRPr="00C30C26">
        <w:rPr>
          <w:sz w:val="28"/>
          <w:szCs w:val="28"/>
        </w:rPr>
        <w:tab/>
        <w:t>алгоритма</w:t>
      </w:r>
      <w:r w:rsidRPr="00C30C26">
        <w:rPr>
          <w:sz w:val="28"/>
          <w:szCs w:val="28"/>
        </w:rPr>
        <w:tab/>
        <w:t>решения</w:t>
      </w:r>
      <w:r w:rsidRPr="00C30C26">
        <w:rPr>
          <w:sz w:val="28"/>
          <w:szCs w:val="28"/>
        </w:rPr>
        <w:tab/>
        <w:t>поставленной</w:t>
      </w:r>
      <w:r w:rsidRPr="00C30C26">
        <w:rPr>
          <w:sz w:val="28"/>
          <w:szCs w:val="28"/>
        </w:rPr>
        <w:tab/>
        <w:t>задачи</w:t>
      </w:r>
      <w:r w:rsidRPr="00C30C26">
        <w:rPr>
          <w:sz w:val="28"/>
          <w:szCs w:val="28"/>
        </w:rPr>
        <w:tab/>
        <w:t>и реализации его средствами автоматизированного проектирования.</w:t>
      </w:r>
    </w:p>
    <w:p w14:paraId="7426755B" w14:textId="05920925" w:rsidR="00C30C26" w:rsidRPr="00C30C26" w:rsidRDefault="00C30C26" w:rsidP="00FD522A">
      <w:pPr>
        <w:pStyle w:val="afe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30C26">
        <w:rPr>
          <w:sz w:val="28"/>
          <w:szCs w:val="28"/>
        </w:rPr>
        <w:t>Разработки кода программного продукта на основе готовой спецификации на уровне модуля.</w:t>
      </w:r>
    </w:p>
    <w:p w14:paraId="02711C2C" w14:textId="763E7811" w:rsidR="00C30C26" w:rsidRPr="00C30C26" w:rsidRDefault="00C30C26" w:rsidP="00FD522A">
      <w:pPr>
        <w:pStyle w:val="afe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30C26">
        <w:rPr>
          <w:sz w:val="28"/>
          <w:szCs w:val="28"/>
        </w:rPr>
        <w:t>Разработки мобильных приложений.</w:t>
      </w:r>
    </w:p>
    <w:p w14:paraId="48527E0E" w14:textId="4CA889B7" w:rsidR="00C30C26" w:rsidRPr="00C30C26" w:rsidRDefault="00C30C26" w:rsidP="004C6A44">
      <w:pPr>
        <w:pStyle w:val="afe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C30C26">
        <w:rPr>
          <w:sz w:val="28"/>
          <w:szCs w:val="28"/>
        </w:rPr>
        <w:t>Использования инструментальных средств на этапе отладки программного продукта.</w:t>
      </w:r>
    </w:p>
    <w:p w14:paraId="1FBAB02A" w14:textId="7722EF87" w:rsidR="00C30C26" w:rsidRPr="00C30C26" w:rsidRDefault="00C30C26" w:rsidP="004C6A44">
      <w:pPr>
        <w:pStyle w:val="afe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C30C26">
        <w:rPr>
          <w:sz w:val="28"/>
          <w:szCs w:val="28"/>
        </w:rPr>
        <w:t>Проведения</w:t>
      </w:r>
      <w:r w:rsidRPr="00C30C26">
        <w:rPr>
          <w:sz w:val="28"/>
          <w:szCs w:val="28"/>
        </w:rPr>
        <w:tab/>
        <w:t>тестирования</w:t>
      </w:r>
      <w:r w:rsidRPr="00C30C26">
        <w:rPr>
          <w:sz w:val="28"/>
          <w:szCs w:val="28"/>
        </w:rPr>
        <w:tab/>
        <w:t>программного</w:t>
      </w:r>
      <w:r w:rsidRPr="00C30C26">
        <w:rPr>
          <w:sz w:val="28"/>
          <w:szCs w:val="28"/>
        </w:rPr>
        <w:tab/>
        <w:t>модуля</w:t>
      </w:r>
      <w:r w:rsidRPr="00C30C26">
        <w:rPr>
          <w:sz w:val="28"/>
          <w:szCs w:val="28"/>
        </w:rPr>
        <w:tab/>
        <w:t>по определенному сценарию.</w:t>
      </w:r>
    </w:p>
    <w:p w14:paraId="510DCB0B" w14:textId="5015DBE1" w:rsidR="00C30C26" w:rsidRPr="00C30C26" w:rsidRDefault="00C30C26" w:rsidP="004C6A44">
      <w:pPr>
        <w:pStyle w:val="afe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C30C26">
        <w:rPr>
          <w:sz w:val="28"/>
          <w:szCs w:val="28"/>
        </w:rPr>
        <w:t>Использования инструментальных средств на этапе тестирования программного продукта</w:t>
      </w:r>
    </w:p>
    <w:p w14:paraId="193354F1" w14:textId="2534C082" w:rsidR="00C30C26" w:rsidRPr="00C30C26" w:rsidRDefault="00C30C26" w:rsidP="004C6A44">
      <w:pPr>
        <w:pStyle w:val="afe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C30C26">
        <w:rPr>
          <w:sz w:val="28"/>
          <w:szCs w:val="28"/>
        </w:rPr>
        <w:t>Анализа</w:t>
      </w:r>
      <w:r w:rsidRPr="00C30C26">
        <w:rPr>
          <w:sz w:val="28"/>
          <w:szCs w:val="28"/>
        </w:rPr>
        <w:tab/>
        <w:t>алгоритма,</w:t>
      </w:r>
      <w:r w:rsidRPr="00C30C26">
        <w:rPr>
          <w:sz w:val="28"/>
          <w:szCs w:val="28"/>
        </w:rPr>
        <w:tab/>
        <w:t>в</w:t>
      </w:r>
      <w:r w:rsidRPr="00C30C26">
        <w:rPr>
          <w:sz w:val="28"/>
          <w:szCs w:val="28"/>
        </w:rPr>
        <w:tab/>
        <w:t>том</w:t>
      </w:r>
      <w:r w:rsidRPr="00C30C26">
        <w:rPr>
          <w:sz w:val="28"/>
          <w:szCs w:val="28"/>
        </w:rPr>
        <w:tab/>
        <w:t>числе</w:t>
      </w:r>
      <w:r w:rsidRPr="00C30C26">
        <w:rPr>
          <w:sz w:val="28"/>
          <w:szCs w:val="28"/>
        </w:rPr>
        <w:tab/>
        <w:t>с</w:t>
      </w:r>
      <w:r w:rsidRPr="00C30C26">
        <w:rPr>
          <w:sz w:val="28"/>
          <w:szCs w:val="28"/>
        </w:rPr>
        <w:tab/>
        <w:t>применением инструментальных средств.</w:t>
      </w:r>
    </w:p>
    <w:p w14:paraId="755A305A" w14:textId="77777777" w:rsidR="00C30C26" w:rsidRDefault="00C30C26" w:rsidP="004C6A44">
      <w:pPr>
        <w:pStyle w:val="afe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C30C26">
        <w:rPr>
          <w:sz w:val="28"/>
          <w:szCs w:val="28"/>
        </w:rPr>
        <w:t xml:space="preserve">Осуществления </w:t>
      </w:r>
      <w:proofErr w:type="spellStart"/>
      <w:r w:rsidRPr="00C30C26">
        <w:rPr>
          <w:sz w:val="28"/>
          <w:szCs w:val="28"/>
        </w:rPr>
        <w:t>рефакторинга</w:t>
      </w:r>
      <w:proofErr w:type="spellEnd"/>
      <w:r w:rsidRPr="00C30C26">
        <w:rPr>
          <w:sz w:val="28"/>
          <w:szCs w:val="28"/>
        </w:rPr>
        <w:t xml:space="preserve"> и оптимизации программного кода. </w:t>
      </w:r>
    </w:p>
    <w:p w14:paraId="7C971198" w14:textId="5617D84A" w:rsidR="00C30C26" w:rsidRPr="00C30C26" w:rsidRDefault="00C30C26" w:rsidP="004C6A44">
      <w:pPr>
        <w:pStyle w:val="afe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C30C26">
        <w:rPr>
          <w:sz w:val="28"/>
          <w:szCs w:val="28"/>
        </w:rPr>
        <w:t>Разработки мобильных приложении</w:t>
      </w:r>
    </w:p>
    <w:p w14:paraId="4D3D62AC" w14:textId="77777777" w:rsidR="00C30C26" w:rsidRDefault="00C30C26" w:rsidP="00C30C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2993667" w14:textId="4A8AE343" w:rsidR="00D56A6D" w:rsidRPr="005A4B16" w:rsidRDefault="00D56A6D" w:rsidP="00C30C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A4B16">
        <w:rPr>
          <w:b/>
          <w:sz w:val="28"/>
          <w:szCs w:val="28"/>
        </w:rPr>
        <w:t>уметь:</w:t>
      </w:r>
    </w:p>
    <w:p w14:paraId="3BDF1FB4" w14:textId="57588A50" w:rsidR="00C30C26" w:rsidRPr="00C30C26" w:rsidRDefault="00C30C26" w:rsidP="00FD522A">
      <w:pPr>
        <w:pStyle w:val="afe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30C26">
        <w:rPr>
          <w:sz w:val="28"/>
          <w:szCs w:val="28"/>
        </w:rPr>
        <w:t>Формировать алгоритмы разработки программных модулей в соответствии с техническим заданием.</w:t>
      </w:r>
    </w:p>
    <w:p w14:paraId="22F5CA04" w14:textId="77777777" w:rsidR="00C30C26" w:rsidRDefault="00C30C26" w:rsidP="00FD522A">
      <w:pPr>
        <w:pStyle w:val="afe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30C26">
        <w:rPr>
          <w:sz w:val="28"/>
          <w:szCs w:val="28"/>
        </w:rPr>
        <w:t xml:space="preserve">Оформлять документацию на программные средства. </w:t>
      </w:r>
    </w:p>
    <w:p w14:paraId="79D01BC5" w14:textId="63AFA25B" w:rsidR="00C30C26" w:rsidRPr="00C30C26" w:rsidRDefault="00C30C26" w:rsidP="00FD522A">
      <w:pPr>
        <w:pStyle w:val="afe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30C26">
        <w:rPr>
          <w:sz w:val="28"/>
          <w:szCs w:val="28"/>
        </w:rPr>
        <w:t>Оценка сложности алгоритма</w:t>
      </w:r>
    </w:p>
    <w:p w14:paraId="3FC65D89" w14:textId="07B9A663" w:rsidR="00C30C26" w:rsidRPr="00C30C26" w:rsidRDefault="00C30C26" w:rsidP="00FD522A">
      <w:pPr>
        <w:pStyle w:val="afe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30C26">
        <w:rPr>
          <w:sz w:val="28"/>
          <w:szCs w:val="28"/>
        </w:rPr>
        <w:t>Создавать программу по разработанному алгоритму как отдельный модуль.</w:t>
      </w:r>
    </w:p>
    <w:p w14:paraId="0EA5A700" w14:textId="77777777" w:rsidR="00C30C26" w:rsidRDefault="00C30C26" w:rsidP="00FD522A">
      <w:pPr>
        <w:pStyle w:val="afe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30C26">
        <w:rPr>
          <w:sz w:val="28"/>
          <w:szCs w:val="28"/>
        </w:rPr>
        <w:t xml:space="preserve">Осуществлять разработку кода программного модуля на языках низкого уровня и высокого уровней в том числе для мобильных платформ. </w:t>
      </w:r>
    </w:p>
    <w:p w14:paraId="1CEB2895" w14:textId="77777777" w:rsidR="00C30C26" w:rsidRDefault="00C30C26" w:rsidP="00FD522A">
      <w:pPr>
        <w:pStyle w:val="afe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30C26">
        <w:rPr>
          <w:sz w:val="28"/>
          <w:szCs w:val="28"/>
        </w:rPr>
        <w:t xml:space="preserve">Выполнять отладку и тестирование программы на уровне модуля. </w:t>
      </w:r>
    </w:p>
    <w:p w14:paraId="2386732C" w14:textId="42AE9B32" w:rsidR="00C30C26" w:rsidRPr="00C30C26" w:rsidRDefault="00C30C26" w:rsidP="00FD522A">
      <w:pPr>
        <w:pStyle w:val="afe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30C26">
        <w:rPr>
          <w:sz w:val="28"/>
          <w:szCs w:val="28"/>
        </w:rPr>
        <w:t>Применять инструментальные средства отладки программного обеспечения.</w:t>
      </w:r>
    </w:p>
    <w:p w14:paraId="037F649A" w14:textId="77777777" w:rsidR="00C30C26" w:rsidRDefault="00C30C26" w:rsidP="00FD522A">
      <w:pPr>
        <w:pStyle w:val="afe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30C26">
        <w:rPr>
          <w:sz w:val="28"/>
          <w:szCs w:val="28"/>
        </w:rPr>
        <w:t xml:space="preserve">Выполнять оптимизацию и </w:t>
      </w:r>
      <w:proofErr w:type="spellStart"/>
      <w:r w:rsidRPr="00C30C26">
        <w:rPr>
          <w:sz w:val="28"/>
          <w:szCs w:val="28"/>
        </w:rPr>
        <w:t>рефакторинг</w:t>
      </w:r>
      <w:proofErr w:type="spellEnd"/>
      <w:r w:rsidRPr="00C30C26">
        <w:rPr>
          <w:sz w:val="28"/>
          <w:szCs w:val="28"/>
        </w:rPr>
        <w:t xml:space="preserve"> программного кода. </w:t>
      </w:r>
    </w:p>
    <w:p w14:paraId="47DBAF70" w14:textId="574DE774" w:rsidR="00C30C26" w:rsidRPr="00C30C26" w:rsidRDefault="00C30C26" w:rsidP="00FD522A">
      <w:pPr>
        <w:pStyle w:val="afe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30C26">
        <w:rPr>
          <w:sz w:val="28"/>
          <w:szCs w:val="28"/>
        </w:rPr>
        <w:t>Работать с системой контроля версий.</w:t>
      </w:r>
    </w:p>
    <w:p w14:paraId="51E631A1" w14:textId="03350F28" w:rsidR="00C30C26" w:rsidRPr="00C30C26" w:rsidRDefault="00C30C26" w:rsidP="00FD522A">
      <w:pPr>
        <w:pStyle w:val="afe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30C26">
        <w:rPr>
          <w:sz w:val="28"/>
          <w:szCs w:val="28"/>
        </w:rPr>
        <w:t>Осуществлять разработку кода программного модуля на современных языках программирования.</w:t>
      </w:r>
    </w:p>
    <w:p w14:paraId="579EF1B2" w14:textId="4584BC8E" w:rsidR="00D56A6D" w:rsidRPr="005A4B16" w:rsidRDefault="00D56A6D" w:rsidP="00C30C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A4B16">
        <w:rPr>
          <w:b/>
          <w:sz w:val="28"/>
          <w:szCs w:val="28"/>
        </w:rPr>
        <w:t>знать:</w:t>
      </w:r>
    </w:p>
    <w:p w14:paraId="4C02ADB5" w14:textId="5E324354" w:rsidR="00C30C26" w:rsidRPr="00C30C26" w:rsidRDefault="00C30C26" w:rsidP="00FD522A">
      <w:pPr>
        <w:pStyle w:val="afe"/>
        <w:numPr>
          <w:ilvl w:val="0"/>
          <w:numId w:val="8"/>
        </w:numPr>
        <w:rPr>
          <w:sz w:val="28"/>
          <w:szCs w:val="28"/>
        </w:rPr>
      </w:pPr>
      <w:r w:rsidRPr="00C30C26">
        <w:rPr>
          <w:sz w:val="28"/>
          <w:szCs w:val="28"/>
        </w:rPr>
        <w:t>Основные этапы разработки программного обеспечения.</w:t>
      </w:r>
    </w:p>
    <w:p w14:paraId="1DCED1B2" w14:textId="67AFE565" w:rsidR="00C30C26" w:rsidRPr="00C30C26" w:rsidRDefault="00C30C26" w:rsidP="00FD522A">
      <w:pPr>
        <w:pStyle w:val="afe"/>
        <w:numPr>
          <w:ilvl w:val="0"/>
          <w:numId w:val="8"/>
        </w:numPr>
        <w:rPr>
          <w:sz w:val="28"/>
          <w:szCs w:val="28"/>
        </w:rPr>
      </w:pPr>
      <w:r w:rsidRPr="00C30C26">
        <w:rPr>
          <w:sz w:val="28"/>
          <w:szCs w:val="28"/>
        </w:rPr>
        <w:t>Основные принципы технологии структурного и объектно- ориентированного программирования.</w:t>
      </w:r>
    </w:p>
    <w:p w14:paraId="224F6472" w14:textId="6FEA77AD" w:rsidR="00C30C26" w:rsidRPr="00C30C26" w:rsidRDefault="00C30C26" w:rsidP="00FD522A">
      <w:pPr>
        <w:pStyle w:val="afe"/>
        <w:numPr>
          <w:ilvl w:val="0"/>
          <w:numId w:val="8"/>
        </w:numPr>
        <w:rPr>
          <w:sz w:val="28"/>
          <w:szCs w:val="28"/>
        </w:rPr>
      </w:pPr>
      <w:r w:rsidRPr="00C30C26">
        <w:rPr>
          <w:sz w:val="28"/>
          <w:szCs w:val="28"/>
        </w:rPr>
        <w:t>Актуальная нормативно-правовая база в области документирования алгоритмов.</w:t>
      </w:r>
    </w:p>
    <w:p w14:paraId="359EDE9A" w14:textId="77777777" w:rsidR="00C30C26" w:rsidRDefault="00C30C26" w:rsidP="00FD522A">
      <w:pPr>
        <w:pStyle w:val="afe"/>
        <w:numPr>
          <w:ilvl w:val="0"/>
          <w:numId w:val="8"/>
        </w:numPr>
        <w:rPr>
          <w:sz w:val="28"/>
          <w:szCs w:val="28"/>
        </w:rPr>
      </w:pPr>
      <w:r w:rsidRPr="00C30C26">
        <w:rPr>
          <w:sz w:val="28"/>
          <w:szCs w:val="28"/>
        </w:rPr>
        <w:t xml:space="preserve">Знание API современных мобильных операционных систем. </w:t>
      </w:r>
    </w:p>
    <w:p w14:paraId="6420173C" w14:textId="1A608DA3" w:rsidR="00C30C26" w:rsidRPr="00C30C26" w:rsidRDefault="00C30C26" w:rsidP="00FD522A">
      <w:pPr>
        <w:pStyle w:val="afe"/>
        <w:numPr>
          <w:ilvl w:val="0"/>
          <w:numId w:val="8"/>
        </w:numPr>
        <w:rPr>
          <w:sz w:val="28"/>
          <w:szCs w:val="28"/>
        </w:rPr>
      </w:pPr>
      <w:r w:rsidRPr="00C30C26">
        <w:rPr>
          <w:sz w:val="28"/>
          <w:szCs w:val="28"/>
        </w:rPr>
        <w:t>Основные принципы отладки и тестирования программных продуктов.</w:t>
      </w:r>
    </w:p>
    <w:p w14:paraId="3E2840CC" w14:textId="65D4C092" w:rsidR="00C30C26" w:rsidRPr="00C30C26" w:rsidRDefault="00C30C26" w:rsidP="00FD522A">
      <w:pPr>
        <w:pStyle w:val="afe"/>
        <w:numPr>
          <w:ilvl w:val="0"/>
          <w:numId w:val="8"/>
        </w:numPr>
        <w:rPr>
          <w:sz w:val="28"/>
          <w:szCs w:val="28"/>
        </w:rPr>
      </w:pPr>
      <w:r w:rsidRPr="00C30C26">
        <w:rPr>
          <w:sz w:val="28"/>
          <w:szCs w:val="28"/>
        </w:rPr>
        <w:t>Инструментарий отладки программных продуктов.</w:t>
      </w:r>
    </w:p>
    <w:p w14:paraId="294AB072" w14:textId="54965FC6" w:rsidR="00C30C26" w:rsidRPr="00C30C26" w:rsidRDefault="00C30C26" w:rsidP="00FD522A">
      <w:pPr>
        <w:pStyle w:val="afe"/>
        <w:numPr>
          <w:ilvl w:val="0"/>
          <w:numId w:val="8"/>
        </w:numPr>
        <w:rPr>
          <w:sz w:val="28"/>
          <w:szCs w:val="28"/>
        </w:rPr>
      </w:pPr>
      <w:r w:rsidRPr="00C30C26">
        <w:rPr>
          <w:sz w:val="28"/>
          <w:szCs w:val="28"/>
        </w:rPr>
        <w:t>Основные виды и принципы тестирования программных продуктов.</w:t>
      </w:r>
    </w:p>
    <w:p w14:paraId="0D84D177" w14:textId="77777777" w:rsidR="00C30C26" w:rsidRDefault="00C30C26" w:rsidP="00FD522A">
      <w:pPr>
        <w:pStyle w:val="afe"/>
        <w:numPr>
          <w:ilvl w:val="0"/>
          <w:numId w:val="8"/>
        </w:numPr>
        <w:rPr>
          <w:sz w:val="28"/>
          <w:szCs w:val="28"/>
        </w:rPr>
      </w:pPr>
      <w:r w:rsidRPr="00C30C26">
        <w:rPr>
          <w:sz w:val="28"/>
          <w:szCs w:val="28"/>
        </w:rPr>
        <w:t xml:space="preserve">Способы оптимизации и приемы </w:t>
      </w:r>
      <w:proofErr w:type="spellStart"/>
      <w:r w:rsidRPr="00C30C26">
        <w:rPr>
          <w:sz w:val="28"/>
          <w:szCs w:val="28"/>
        </w:rPr>
        <w:t>рефакторинга</w:t>
      </w:r>
      <w:proofErr w:type="spellEnd"/>
      <w:r w:rsidRPr="00C30C26">
        <w:rPr>
          <w:sz w:val="28"/>
          <w:szCs w:val="28"/>
        </w:rPr>
        <w:t xml:space="preserve">. </w:t>
      </w:r>
    </w:p>
    <w:p w14:paraId="315FD331" w14:textId="0F0969E5" w:rsidR="00C30C26" w:rsidRPr="00C30C26" w:rsidRDefault="00C30C26" w:rsidP="00FD522A">
      <w:pPr>
        <w:pStyle w:val="afe"/>
        <w:numPr>
          <w:ilvl w:val="0"/>
          <w:numId w:val="8"/>
        </w:numPr>
        <w:rPr>
          <w:sz w:val="28"/>
          <w:szCs w:val="28"/>
        </w:rPr>
      </w:pPr>
      <w:r w:rsidRPr="00C30C26">
        <w:rPr>
          <w:sz w:val="28"/>
          <w:szCs w:val="28"/>
        </w:rPr>
        <w:t>Инструментальные средства анализа алгоритма.</w:t>
      </w:r>
    </w:p>
    <w:p w14:paraId="0DE6D8DA" w14:textId="77777777" w:rsidR="00C30C26" w:rsidRDefault="00C30C26" w:rsidP="00FD522A">
      <w:pPr>
        <w:pStyle w:val="afe"/>
        <w:numPr>
          <w:ilvl w:val="0"/>
          <w:numId w:val="8"/>
        </w:numPr>
        <w:rPr>
          <w:sz w:val="28"/>
          <w:szCs w:val="28"/>
        </w:rPr>
      </w:pPr>
      <w:r w:rsidRPr="00C30C26">
        <w:rPr>
          <w:sz w:val="28"/>
          <w:szCs w:val="28"/>
        </w:rPr>
        <w:t xml:space="preserve">Методы организации </w:t>
      </w:r>
      <w:proofErr w:type="spellStart"/>
      <w:r w:rsidRPr="00C30C26">
        <w:rPr>
          <w:sz w:val="28"/>
          <w:szCs w:val="28"/>
        </w:rPr>
        <w:t>рефакторинга</w:t>
      </w:r>
      <w:proofErr w:type="spellEnd"/>
      <w:r w:rsidRPr="00C30C26">
        <w:rPr>
          <w:sz w:val="28"/>
          <w:szCs w:val="28"/>
        </w:rPr>
        <w:t xml:space="preserve"> и оптимизации кода. </w:t>
      </w:r>
    </w:p>
    <w:p w14:paraId="4435C71B" w14:textId="024F4031" w:rsidR="00C30C26" w:rsidRPr="00C30C26" w:rsidRDefault="00C30C26" w:rsidP="00FD522A">
      <w:pPr>
        <w:pStyle w:val="afe"/>
        <w:numPr>
          <w:ilvl w:val="0"/>
          <w:numId w:val="8"/>
        </w:numPr>
        <w:rPr>
          <w:sz w:val="28"/>
          <w:szCs w:val="28"/>
        </w:rPr>
      </w:pPr>
      <w:r w:rsidRPr="00C30C26">
        <w:rPr>
          <w:sz w:val="28"/>
          <w:szCs w:val="28"/>
        </w:rPr>
        <w:t>Принципы работы с системой контроля версий.</w:t>
      </w:r>
    </w:p>
    <w:p w14:paraId="08D21426" w14:textId="77777777" w:rsidR="00DB4D35" w:rsidRDefault="00DB4D35" w:rsidP="00DB4D35">
      <w:pPr>
        <w:pStyle w:val="afe"/>
        <w:ind w:left="1200"/>
        <w:rPr>
          <w:sz w:val="28"/>
          <w:szCs w:val="28"/>
        </w:rPr>
      </w:pPr>
    </w:p>
    <w:p w14:paraId="16639016" w14:textId="77777777" w:rsidR="00DB4D35" w:rsidRPr="00C30C26" w:rsidRDefault="00DB4D35" w:rsidP="00DB4D35">
      <w:pPr>
        <w:pStyle w:val="afe"/>
        <w:ind w:left="1200"/>
        <w:rPr>
          <w:sz w:val="28"/>
          <w:szCs w:val="28"/>
        </w:rPr>
      </w:pPr>
    </w:p>
    <w:p w14:paraId="3C1BAE1D" w14:textId="28935AD1" w:rsidR="00896BF6" w:rsidRPr="00AE5F02" w:rsidRDefault="00896BF6" w:rsidP="00C30C26">
      <w:pPr>
        <w:ind w:firstLine="480"/>
        <w:rPr>
          <w:sz w:val="28"/>
          <w:szCs w:val="28"/>
          <w:u w:val="single"/>
        </w:rPr>
      </w:pPr>
      <w:r w:rsidRPr="00AE5F02">
        <w:rPr>
          <w:sz w:val="28"/>
          <w:szCs w:val="28"/>
          <w:u w:val="single"/>
        </w:rPr>
        <w:t xml:space="preserve">Вариативная </w:t>
      </w:r>
      <w:proofErr w:type="gramStart"/>
      <w:r w:rsidRPr="00AE5F02">
        <w:rPr>
          <w:sz w:val="28"/>
          <w:szCs w:val="28"/>
          <w:u w:val="single"/>
        </w:rPr>
        <w:t xml:space="preserve">часть </w:t>
      </w:r>
      <w:r w:rsidR="0010105B">
        <w:rPr>
          <w:sz w:val="28"/>
          <w:szCs w:val="28"/>
          <w:u w:val="single"/>
        </w:rPr>
        <w:t xml:space="preserve"> отсутствует</w:t>
      </w:r>
      <w:proofErr w:type="gramEnd"/>
    </w:p>
    <w:p w14:paraId="5D446036" w14:textId="3CC8F3FA" w:rsidR="007153D9" w:rsidRPr="00566DC8" w:rsidRDefault="007153D9" w:rsidP="007B20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A236E">
        <w:rPr>
          <w:color w:val="000000"/>
          <w:sz w:val="28"/>
          <w:szCs w:val="28"/>
        </w:rPr>
        <w:tab/>
      </w:r>
    </w:p>
    <w:p w14:paraId="232BF14E" w14:textId="77777777" w:rsidR="0036096E" w:rsidRPr="007C719F" w:rsidRDefault="0036096E" w:rsidP="00360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72"/>
          <w:sz w:val="22"/>
          <w:szCs w:val="28"/>
        </w:rPr>
      </w:pPr>
    </w:p>
    <w:p w14:paraId="67D4F036" w14:textId="77777777" w:rsidR="006248A6" w:rsidRPr="00634F6F" w:rsidRDefault="0036096E" w:rsidP="00360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34F6F">
        <w:rPr>
          <w:rStyle w:val="FontStyle72"/>
          <w:sz w:val="28"/>
          <w:szCs w:val="28"/>
        </w:rPr>
        <w:t>1.</w:t>
      </w:r>
      <w:r w:rsidR="0048375C" w:rsidRPr="00634F6F">
        <w:rPr>
          <w:b/>
          <w:bCs/>
          <w:sz w:val="28"/>
          <w:szCs w:val="28"/>
        </w:rPr>
        <w:t>3</w:t>
      </w:r>
      <w:r w:rsidRPr="00634F6F">
        <w:rPr>
          <w:b/>
          <w:bCs/>
          <w:sz w:val="28"/>
          <w:szCs w:val="28"/>
        </w:rPr>
        <w:t xml:space="preserve">. Количество часов на освоение программы </w:t>
      </w:r>
      <w:r w:rsidR="0048375C" w:rsidRPr="00634F6F">
        <w:rPr>
          <w:b/>
          <w:bCs/>
          <w:sz w:val="28"/>
          <w:szCs w:val="28"/>
        </w:rPr>
        <w:t>профессионального модуля</w:t>
      </w:r>
    </w:p>
    <w:p w14:paraId="6F102E44" w14:textId="77777777" w:rsidR="006248A6" w:rsidRPr="00634F6F" w:rsidRDefault="006248A6" w:rsidP="00360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6248A6" w:rsidRPr="00634F6F" w14:paraId="5F0CBD6D" w14:textId="77777777">
        <w:tc>
          <w:tcPr>
            <w:tcW w:w="6912" w:type="dxa"/>
          </w:tcPr>
          <w:p w14:paraId="5ACBE10F" w14:textId="77777777" w:rsidR="006248A6" w:rsidRPr="00634F6F" w:rsidRDefault="006248A6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34F6F">
              <w:rPr>
                <w:b/>
              </w:rPr>
              <w:t>Вид учебной деятельности</w:t>
            </w:r>
          </w:p>
        </w:tc>
        <w:tc>
          <w:tcPr>
            <w:tcW w:w="3174" w:type="dxa"/>
          </w:tcPr>
          <w:p w14:paraId="5A85EE1D" w14:textId="77777777" w:rsidR="006248A6" w:rsidRPr="00634F6F" w:rsidRDefault="006248A6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634F6F">
              <w:rPr>
                <w:b/>
              </w:rPr>
              <w:t>Объем часов</w:t>
            </w:r>
          </w:p>
        </w:tc>
      </w:tr>
      <w:tr w:rsidR="006248A6" w:rsidRPr="00634F6F" w14:paraId="7ADB8E73" w14:textId="77777777">
        <w:tc>
          <w:tcPr>
            <w:tcW w:w="6912" w:type="dxa"/>
          </w:tcPr>
          <w:p w14:paraId="06CBF836" w14:textId="77777777" w:rsidR="006248A6" w:rsidRPr="00634F6F" w:rsidRDefault="006248A6" w:rsidP="006248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34F6F">
              <w:t>Максимальная учебная нагрузка (всего)</w:t>
            </w:r>
          </w:p>
        </w:tc>
        <w:tc>
          <w:tcPr>
            <w:tcW w:w="3174" w:type="dxa"/>
          </w:tcPr>
          <w:p w14:paraId="59FDDB86" w14:textId="6E5C4E5D" w:rsidR="006248A6" w:rsidRPr="009A15BB" w:rsidRDefault="0010105B" w:rsidP="00634F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604</w:t>
            </w:r>
          </w:p>
        </w:tc>
      </w:tr>
      <w:tr w:rsidR="006248A6" w:rsidRPr="00634F6F" w14:paraId="50846506" w14:textId="77777777">
        <w:tc>
          <w:tcPr>
            <w:tcW w:w="6912" w:type="dxa"/>
          </w:tcPr>
          <w:p w14:paraId="53F4CBC2" w14:textId="77777777" w:rsidR="006248A6" w:rsidRPr="00634F6F" w:rsidRDefault="006248A6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34F6F"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14:paraId="7139C696" w14:textId="48424561" w:rsidR="006248A6" w:rsidRPr="009A15BB" w:rsidRDefault="0010105B" w:rsidP="00E711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506</w:t>
            </w:r>
          </w:p>
        </w:tc>
      </w:tr>
      <w:tr w:rsidR="006248A6" w:rsidRPr="00634F6F" w14:paraId="3835D0ED" w14:textId="77777777">
        <w:tc>
          <w:tcPr>
            <w:tcW w:w="6912" w:type="dxa"/>
          </w:tcPr>
          <w:p w14:paraId="02246CD4" w14:textId="77777777" w:rsidR="006248A6" w:rsidRPr="00634F6F" w:rsidRDefault="006248A6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34F6F">
              <w:t>Курсовая работа/проект</w:t>
            </w:r>
          </w:p>
        </w:tc>
        <w:tc>
          <w:tcPr>
            <w:tcW w:w="3174" w:type="dxa"/>
          </w:tcPr>
          <w:p w14:paraId="4A6FA5BB" w14:textId="61CE4F54" w:rsidR="006248A6" w:rsidRPr="0010105B" w:rsidRDefault="0010105B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0105B">
              <w:t>20</w:t>
            </w:r>
          </w:p>
        </w:tc>
      </w:tr>
      <w:tr w:rsidR="00256317" w:rsidRPr="00634F6F" w14:paraId="1A909C4F" w14:textId="77777777">
        <w:tc>
          <w:tcPr>
            <w:tcW w:w="6912" w:type="dxa"/>
          </w:tcPr>
          <w:p w14:paraId="039CE45A" w14:textId="77777777" w:rsidR="00256317" w:rsidRPr="00634F6F" w:rsidRDefault="00256317" w:rsidP="006248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34F6F">
              <w:rPr>
                <w:bCs/>
              </w:rPr>
              <w:t>Учебная практика</w:t>
            </w:r>
          </w:p>
        </w:tc>
        <w:tc>
          <w:tcPr>
            <w:tcW w:w="3174" w:type="dxa"/>
          </w:tcPr>
          <w:p w14:paraId="34F0F26A" w14:textId="50C6A707" w:rsidR="00256317" w:rsidRPr="009A15BB" w:rsidRDefault="0010105B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108</w:t>
            </w:r>
          </w:p>
        </w:tc>
      </w:tr>
      <w:tr w:rsidR="00132217" w:rsidRPr="00634F6F" w14:paraId="6A5F082A" w14:textId="77777777">
        <w:tc>
          <w:tcPr>
            <w:tcW w:w="6912" w:type="dxa"/>
          </w:tcPr>
          <w:p w14:paraId="38C94756" w14:textId="77777777" w:rsidR="00132217" w:rsidRPr="00634F6F" w:rsidRDefault="00132217" w:rsidP="006248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34F6F">
              <w:rPr>
                <w:bCs/>
                <w:caps/>
              </w:rPr>
              <w:t>п</w:t>
            </w:r>
            <w:r w:rsidRPr="00634F6F">
              <w:rPr>
                <w:bCs/>
              </w:rPr>
              <w:t>роизводственная практика</w:t>
            </w:r>
          </w:p>
        </w:tc>
        <w:tc>
          <w:tcPr>
            <w:tcW w:w="3174" w:type="dxa"/>
          </w:tcPr>
          <w:p w14:paraId="1CC27068" w14:textId="5D8FBB4C" w:rsidR="00132217" w:rsidRPr="009A15BB" w:rsidRDefault="0010105B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108</w:t>
            </w:r>
          </w:p>
        </w:tc>
      </w:tr>
      <w:tr w:rsidR="00256317" w:rsidRPr="00634F6F" w14:paraId="12DEB012" w14:textId="77777777">
        <w:tc>
          <w:tcPr>
            <w:tcW w:w="6912" w:type="dxa"/>
          </w:tcPr>
          <w:p w14:paraId="5AC930E9" w14:textId="77777777" w:rsidR="00256317" w:rsidRDefault="00256317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  <w:r w:rsidRPr="00634F6F">
              <w:t xml:space="preserve">Самостоятельная работа студента (всего) </w:t>
            </w:r>
            <w:r w:rsidRPr="00634F6F">
              <w:rPr>
                <w:spacing w:val="-6"/>
              </w:rPr>
              <w:t>в том числе:</w:t>
            </w:r>
          </w:p>
          <w:p w14:paraId="6C50C851" w14:textId="22026464" w:rsidR="00370F98" w:rsidRPr="00634F6F" w:rsidRDefault="004C1D43" w:rsidP="001010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  <w:r>
              <w:rPr>
                <w:szCs w:val="28"/>
              </w:rPr>
              <w:t>Выполнение презентаций по темам</w:t>
            </w:r>
            <w:r w:rsidR="00370F98">
              <w:t xml:space="preserve"> </w:t>
            </w:r>
          </w:p>
        </w:tc>
        <w:tc>
          <w:tcPr>
            <w:tcW w:w="3174" w:type="dxa"/>
          </w:tcPr>
          <w:p w14:paraId="7221B9B8" w14:textId="25CE9356" w:rsidR="00256317" w:rsidRPr="009A15BB" w:rsidRDefault="0010105B" w:rsidP="001266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23</w:t>
            </w:r>
          </w:p>
        </w:tc>
      </w:tr>
      <w:tr w:rsidR="00256317" w:rsidRPr="00634F6F" w14:paraId="0196ACD8" w14:textId="77777777">
        <w:tc>
          <w:tcPr>
            <w:tcW w:w="6912" w:type="dxa"/>
          </w:tcPr>
          <w:p w14:paraId="04156F7F" w14:textId="77777777" w:rsidR="00256317" w:rsidRPr="00634F6F" w:rsidRDefault="00256317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34F6F">
              <w:t>Итоговая аттестация в форме (указать)</w:t>
            </w:r>
          </w:p>
        </w:tc>
        <w:tc>
          <w:tcPr>
            <w:tcW w:w="3174" w:type="dxa"/>
          </w:tcPr>
          <w:p w14:paraId="4562FD27" w14:textId="77777777" w:rsidR="00256317" w:rsidRPr="009A15BB" w:rsidRDefault="009D1C5D" w:rsidP="00A11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>
              <w:rPr>
                <w:i/>
              </w:rPr>
              <w:t>Квалификационный э</w:t>
            </w:r>
            <w:r w:rsidR="00634F6F" w:rsidRPr="009A15BB">
              <w:rPr>
                <w:i/>
              </w:rPr>
              <w:t>кзамен</w:t>
            </w:r>
          </w:p>
        </w:tc>
      </w:tr>
    </w:tbl>
    <w:p w14:paraId="0C718E9F" w14:textId="77777777" w:rsidR="0048375C" w:rsidRPr="003B0093" w:rsidRDefault="00256317" w:rsidP="00D33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C719F">
        <w:rPr>
          <w:b/>
          <w:sz w:val="28"/>
          <w:szCs w:val="28"/>
          <w:highlight w:val="yellow"/>
        </w:rPr>
        <w:br w:type="page"/>
      </w:r>
      <w:r w:rsidR="00D33206" w:rsidRPr="003B0093">
        <w:rPr>
          <w:b/>
          <w:sz w:val="28"/>
          <w:szCs w:val="28"/>
        </w:rPr>
        <w:t xml:space="preserve">2. </w:t>
      </w:r>
      <w:r w:rsidR="0048375C" w:rsidRPr="003B0093">
        <w:rPr>
          <w:b/>
          <w:sz w:val="28"/>
          <w:szCs w:val="28"/>
        </w:rPr>
        <w:t>РЕЗУЛЬТАТЫ ОСВОЕНИЯ ПРОФЕССИОНАЛЬНОГО МОДУЛЯ</w:t>
      </w:r>
    </w:p>
    <w:p w14:paraId="7B792D6B" w14:textId="77777777" w:rsidR="00375A73" w:rsidRPr="003B0093" w:rsidRDefault="00375A73" w:rsidP="00375A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8"/>
        </w:rPr>
      </w:pPr>
    </w:p>
    <w:p w14:paraId="72D06E65" w14:textId="5520E7CF" w:rsidR="00375A73" w:rsidRPr="003B0093" w:rsidRDefault="00375A73" w:rsidP="00132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spacing w:val="-6"/>
          <w:sz w:val="28"/>
          <w:szCs w:val="28"/>
        </w:rPr>
      </w:pPr>
      <w:r w:rsidRPr="003B0093">
        <w:rPr>
          <w:sz w:val="28"/>
          <w:szCs w:val="28"/>
        </w:rPr>
        <w:t xml:space="preserve">Результатом освоения профессионального модуля является овладение обучающимися видом профессиональной деятельности </w:t>
      </w:r>
      <w:r w:rsidR="00B43B81" w:rsidRPr="00B43B81">
        <w:rPr>
          <w:sz w:val="28"/>
          <w:szCs w:val="28"/>
        </w:rPr>
        <w:t>Разработка модулей программного обеспечения для компьютерных систем</w:t>
      </w:r>
      <w:r w:rsidRPr="003B0093">
        <w:rPr>
          <w:sz w:val="28"/>
          <w:szCs w:val="28"/>
        </w:rPr>
        <w:t>, в том числе профессиональными (ПК)</w:t>
      </w:r>
      <w:r w:rsidRPr="003B0093">
        <w:rPr>
          <w:spacing w:val="-6"/>
          <w:sz w:val="28"/>
          <w:szCs w:val="28"/>
        </w:rPr>
        <w:t xml:space="preserve">, указанными в </w:t>
      </w:r>
      <w:proofErr w:type="gramStart"/>
      <w:r w:rsidRPr="003B0093">
        <w:rPr>
          <w:spacing w:val="-6"/>
          <w:sz w:val="28"/>
          <w:szCs w:val="28"/>
        </w:rPr>
        <w:t>ФГОС  по</w:t>
      </w:r>
      <w:proofErr w:type="gramEnd"/>
      <w:r w:rsidRPr="003B0093">
        <w:rPr>
          <w:spacing w:val="-6"/>
          <w:sz w:val="28"/>
          <w:szCs w:val="28"/>
        </w:rPr>
        <w:t xml:space="preserve"> специальности </w:t>
      </w:r>
      <w:r w:rsidR="003B0093">
        <w:rPr>
          <w:spacing w:val="-6"/>
          <w:sz w:val="28"/>
          <w:szCs w:val="28"/>
        </w:rPr>
        <w:t xml:space="preserve"> </w:t>
      </w:r>
      <w:r w:rsidR="00450F91">
        <w:rPr>
          <w:sz w:val="28"/>
          <w:szCs w:val="28"/>
        </w:rPr>
        <w:t>09.02.0</w:t>
      </w:r>
      <w:r w:rsidR="00B43B81">
        <w:rPr>
          <w:sz w:val="28"/>
          <w:szCs w:val="28"/>
        </w:rPr>
        <w:t xml:space="preserve">7 </w:t>
      </w:r>
      <w:r w:rsidR="003B0093" w:rsidRPr="00D24A4E">
        <w:rPr>
          <w:sz w:val="28"/>
          <w:szCs w:val="28"/>
        </w:rPr>
        <w:t>«</w:t>
      </w:r>
      <w:r w:rsidR="00B43B81">
        <w:rPr>
          <w:sz w:val="28"/>
          <w:szCs w:val="28"/>
        </w:rPr>
        <w:t>Информационные системы и программирование</w:t>
      </w:r>
      <w:r w:rsidR="003B0093" w:rsidRPr="00D24A4E">
        <w:rPr>
          <w:sz w:val="28"/>
          <w:szCs w:val="28"/>
        </w:rPr>
        <w:t>»</w:t>
      </w:r>
      <w:r w:rsidRPr="003B0093">
        <w:rPr>
          <w:spacing w:val="-6"/>
          <w:sz w:val="28"/>
          <w:szCs w:val="28"/>
        </w:rPr>
        <w:t>:</w:t>
      </w:r>
    </w:p>
    <w:p w14:paraId="41281F56" w14:textId="77777777" w:rsidR="00132217" w:rsidRPr="003B0093" w:rsidRDefault="00132217" w:rsidP="00375A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8"/>
        <w:gridCol w:w="8495"/>
      </w:tblGrid>
      <w:tr w:rsidR="00375A73" w:rsidRPr="003B0093" w14:paraId="3A10FB67" w14:textId="77777777" w:rsidTr="00B43B81">
        <w:trPr>
          <w:trHeight w:val="651"/>
        </w:trPr>
        <w:tc>
          <w:tcPr>
            <w:tcW w:w="833" w:type="pct"/>
            <w:shd w:val="clear" w:color="auto" w:fill="auto"/>
            <w:vAlign w:val="center"/>
          </w:tcPr>
          <w:p w14:paraId="3B470FD1" w14:textId="77777777" w:rsidR="00375A73" w:rsidRPr="003B0093" w:rsidRDefault="00375A73" w:rsidP="00236D5E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3B0093">
              <w:rPr>
                <w:b/>
                <w:szCs w:val="28"/>
              </w:rPr>
              <w:t>Код</w:t>
            </w:r>
          </w:p>
        </w:tc>
        <w:tc>
          <w:tcPr>
            <w:tcW w:w="4167" w:type="pct"/>
            <w:shd w:val="clear" w:color="auto" w:fill="auto"/>
            <w:vAlign w:val="center"/>
          </w:tcPr>
          <w:p w14:paraId="30369C25" w14:textId="77777777" w:rsidR="00375A73" w:rsidRPr="003B0093" w:rsidRDefault="00375A73" w:rsidP="00236D5E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3B0093"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B43B81" w:rsidRPr="003B0093" w14:paraId="294F56CD" w14:textId="77777777" w:rsidTr="00627F61">
        <w:tc>
          <w:tcPr>
            <w:tcW w:w="833" w:type="pct"/>
          </w:tcPr>
          <w:p w14:paraId="38896E98" w14:textId="4E9AE6B6" w:rsidR="00B43B81" w:rsidRDefault="00B43B81" w:rsidP="00B43B81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ПК</w:t>
            </w:r>
            <w:r>
              <w:rPr>
                <w:spacing w:val="-2"/>
              </w:rPr>
              <w:t xml:space="preserve"> </w:t>
            </w:r>
            <w:r>
              <w:t>1.1.</w:t>
            </w:r>
          </w:p>
        </w:tc>
        <w:tc>
          <w:tcPr>
            <w:tcW w:w="4167" w:type="pct"/>
          </w:tcPr>
          <w:p w14:paraId="1C4F7038" w14:textId="77777777" w:rsidR="00B43B81" w:rsidRPr="00EF2ADC" w:rsidRDefault="00B43B81" w:rsidP="00B43B81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 w:rsidRPr="00EF2ADC">
              <w:rPr>
                <w:sz w:val="24"/>
              </w:rPr>
              <w:t>Формировать</w:t>
            </w:r>
            <w:r w:rsidRPr="00EF2ADC">
              <w:rPr>
                <w:spacing w:val="6"/>
                <w:sz w:val="24"/>
              </w:rPr>
              <w:t xml:space="preserve"> </w:t>
            </w:r>
            <w:r w:rsidRPr="00EF2ADC">
              <w:rPr>
                <w:sz w:val="24"/>
              </w:rPr>
              <w:t>алгоритмы</w:t>
            </w:r>
            <w:r w:rsidRPr="00EF2ADC">
              <w:rPr>
                <w:spacing w:val="4"/>
                <w:sz w:val="24"/>
              </w:rPr>
              <w:t xml:space="preserve"> </w:t>
            </w:r>
            <w:r w:rsidRPr="00EF2ADC">
              <w:rPr>
                <w:sz w:val="24"/>
              </w:rPr>
              <w:t>разработки</w:t>
            </w:r>
            <w:r w:rsidRPr="00EF2ADC">
              <w:rPr>
                <w:spacing w:val="3"/>
                <w:sz w:val="24"/>
              </w:rPr>
              <w:t xml:space="preserve"> </w:t>
            </w:r>
            <w:r w:rsidRPr="00EF2ADC">
              <w:rPr>
                <w:sz w:val="24"/>
              </w:rPr>
              <w:t>программных</w:t>
            </w:r>
            <w:r w:rsidRPr="00EF2ADC">
              <w:rPr>
                <w:spacing w:val="5"/>
                <w:sz w:val="24"/>
              </w:rPr>
              <w:t xml:space="preserve"> </w:t>
            </w:r>
            <w:r w:rsidRPr="00EF2ADC">
              <w:rPr>
                <w:sz w:val="24"/>
              </w:rPr>
              <w:t>модулей</w:t>
            </w:r>
            <w:r w:rsidRPr="00EF2ADC">
              <w:rPr>
                <w:spacing w:val="5"/>
                <w:sz w:val="24"/>
              </w:rPr>
              <w:t xml:space="preserve"> </w:t>
            </w:r>
            <w:r w:rsidRPr="00EF2ADC">
              <w:rPr>
                <w:sz w:val="24"/>
              </w:rPr>
              <w:t>в</w:t>
            </w:r>
            <w:r w:rsidRPr="00EF2ADC">
              <w:rPr>
                <w:spacing w:val="4"/>
                <w:sz w:val="24"/>
              </w:rPr>
              <w:t xml:space="preserve"> </w:t>
            </w:r>
            <w:r w:rsidRPr="00EF2ADC">
              <w:rPr>
                <w:sz w:val="24"/>
              </w:rPr>
              <w:t>соответствии</w:t>
            </w:r>
            <w:r w:rsidRPr="00EF2ADC">
              <w:rPr>
                <w:spacing w:val="6"/>
                <w:sz w:val="24"/>
              </w:rPr>
              <w:t xml:space="preserve"> </w:t>
            </w:r>
            <w:r w:rsidRPr="00EF2ADC">
              <w:rPr>
                <w:sz w:val="24"/>
              </w:rPr>
              <w:t>с</w:t>
            </w:r>
          </w:p>
          <w:p w14:paraId="0B647E56" w14:textId="2E90DA7A" w:rsidR="00B43B81" w:rsidRDefault="00B43B81" w:rsidP="00B43B81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t>техническим</w:t>
            </w:r>
            <w:r>
              <w:rPr>
                <w:spacing w:val="-4"/>
              </w:rPr>
              <w:t xml:space="preserve"> </w:t>
            </w:r>
            <w:r>
              <w:t>заданием</w:t>
            </w:r>
          </w:p>
        </w:tc>
      </w:tr>
      <w:tr w:rsidR="00B43B81" w:rsidRPr="003B0093" w14:paraId="2C450B2D" w14:textId="77777777" w:rsidTr="00627F61">
        <w:tc>
          <w:tcPr>
            <w:tcW w:w="833" w:type="pct"/>
          </w:tcPr>
          <w:p w14:paraId="63C1BABB" w14:textId="00CF49B5" w:rsidR="00B43B81" w:rsidRDefault="00B43B81" w:rsidP="00B43B81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ПК</w:t>
            </w:r>
            <w:r>
              <w:rPr>
                <w:spacing w:val="-2"/>
              </w:rPr>
              <w:t xml:space="preserve"> </w:t>
            </w:r>
            <w:r>
              <w:t>1.2.</w:t>
            </w:r>
          </w:p>
        </w:tc>
        <w:tc>
          <w:tcPr>
            <w:tcW w:w="4167" w:type="pct"/>
          </w:tcPr>
          <w:p w14:paraId="2B4B5EC0" w14:textId="77777777" w:rsidR="00B43B81" w:rsidRPr="00EF2ADC" w:rsidRDefault="00B43B81" w:rsidP="00B43B81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 w:rsidRPr="00EF2ADC">
              <w:rPr>
                <w:sz w:val="24"/>
              </w:rPr>
              <w:t>Разрабатывать</w:t>
            </w:r>
            <w:r w:rsidRPr="00EF2ADC">
              <w:rPr>
                <w:spacing w:val="-2"/>
                <w:sz w:val="24"/>
              </w:rPr>
              <w:t xml:space="preserve"> </w:t>
            </w:r>
            <w:r w:rsidRPr="00EF2ADC">
              <w:rPr>
                <w:sz w:val="24"/>
              </w:rPr>
              <w:t>программные</w:t>
            </w:r>
            <w:r w:rsidRPr="00EF2ADC">
              <w:rPr>
                <w:spacing w:val="-4"/>
                <w:sz w:val="24"/>
              </w:rPr>
              <w:t xml:space="preserve"> </w:t>
            </w:r>
            <w:r w:rsidRPr="00EF2ADC">
              <w:rPr>
                <w:sz w:val="24"/>
              </w:rPr>
              <w:t>модули</w:t>
            </w:r>
            <w:r w:rsidRPr="00EF2ADC">
              <w:rPr>
                <w:spacing w:val="-1"/>
                <w:sz w:val="24"/>
              </w:rPr>
              <w:t xml:space="preserve"> </w:t>
            </w:r>
            <w:r w:rsidRPr="00EF2ADC">
              <w:rPr>
                <w:sz w:val="24"/>
              </w:rPr>
              <w:t>в</w:t>
            </w:r>
            <w:r w:rsidRPr="00EF2ADC">
              <w:rPr>
                <w:spacing w:val="-1"/>
                <w:sz w:val="24"/>
              </w:rPr>
              <w:t xml:space="preserve"> </w:t>
            </w:r>
            <w:r w:rsidRPr="00EF2ADC">
              <w:rPr>
                <w:sz w:val="24"/>
              </w:rPr>
              <w:t>соответствии</w:t>
            </w:r>
            <w:r w:rsidRPr="00EF2ADC">
              <w:rPr>
                <w:spacing w:val="-2"/>
                <w:sz w:val="24"/>
              </w:rPr>
              <w:t xml:space="preserve"> </w:t>
            </w:r>
            <w:r w:rsidRPr="00EF2ADC">
              <w:rPr>
                <w:sz w:val="24"/>
              </w:rPr>
              <w:t>с</w:t>
            </w:r>
            <w:r w:rsidRPr="00EF2ADC">
              <w:rPr>
                <w:spacing w:val="-4"/>
                <w:sz w:val="24"/>
              </w:rPr>
              <w:t xml:space="preserve"> </w:t>
            </w:r>
            <w:r w:rsidRPr="00EF2ADC">
              <w:rPr>
                <w:sz w:val="24"/>
              </w:rPr>
              <w:t>техническим</w:t>
            </w:r>
          </w:p>
          <w:p w14:paraId="1A2583FC" w14:textId="057EB5DC" w:rsidR="00B43B81" w:rsidRDefault="00B43B81" w:rsidP="00B43B81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t>заданием.</w:t>
            </w:r>
          </w:p>
        </w:tc>
      </w:tr>
      <w:tr w:rsidR="00B43B81" w:rsidRPr="003B0093" w14:paraId="00194A17" w14:textId="77777777" w:rsidTr="00627F61">
        <w:tc>
          <w:tcPr>
            <w:tcW w:w="833" w:type="pct"/>
          </w:tcPr>
          <w:p w14:paraId="6FCA92C3" w14:textId="2E3D9C78" w:rsidR="00B43B81" w:rsidRDefault="00B43B81" w:rsidP="00B43B81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ПК</w:t>
            </w:r>
            <w:r>
              <w:rPr>
                <w:spacing w:val="-2"/>
              </w:rPr>
              <w:t xml:space="preserve"> </w:t>
            </w:r>
            <w:r>
              <w:t>1.3.</w:t>
            </w:r>
          </w:p>
        </w:tc>
        <w:tc>
          <w:tcPr>
            <w:tcW w:w="4167" w:type="pct"/>
          </w:tcPr>
          <w:p w14:paraId="0CA864AA" w14:textId="77777777" w:rsidR="00B43B81" w:rsidRPr="00EF2ADC" w:rsidRDefault="00B43B81" w:rsidP="00B43B81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 w:rsidRPr="00EF2ADC">
              <w:rPr>
                <w:sz w:val="24"/>
              </w:rPr>
              <w:t>Выполнять</w:t>
            </w:r>
            <w:r w:rsidRPr="00EF2ADC">
              <w:rPr>
                <w:spacing w:val="-1"/>
                <w:sz w:val="24"/>
              </w:rPr>
              <w:t xml:space="preserve"> </w:t>
            </w:r>
            <w:r w:rsidRPr="00EF2ADC">
              <w:rPr>
                <w:sz w:val="24"/>
              </w:rPr>
              <w:t>отладку</w:t>
            </w:r>
            <w:r w:rsidRPr="00EF2ADC">
              <w:rPr>
                <w:spacing w:val="-10"/>
                <w:sz w:val="24"/>
              </w:rPr>
              <w:t xml:space="preserve"> </w:t>
            </w:r>
            <w:r w:rsidRPr="00EF2ADC">
              <w:rPr>
                <w:sz w:val="24"/>
              </w:rPr>
              <w:t>программных</w:t>
            </w:r>
            <w:r w:rsidRPr="00EF2ADC">
              <w:rPr>
                <w:spacing w:val="-1"/>
                <w:sz w:val="24"/>
              </w:rPr>
              <w:t xml:space="preserve"> </w:t>
            </w:r>
            <w:r w:rsidRPr="00EF2ADC">
              <w:rPr>
                <w:sz w:val="24"/>
              </w:rPr>
              <w:t>модулей</w:t>
            </w:r>
            <w:r w:rsidRPr="00EF2ADC">
              <w:rPr>
                <w:spacing w:val="-1"/>
                <w:sz w:val="24"/>
              </w:rPr>
              <w:t xml:space="preserve"> </w:t>
            </w:r>
            <w:r w:rsidRPr="00EF2ADC">
              <w:rPr>
                <w:sz w:val="24"/>
              </w:rPr>
              <w:t>с</w:t>
            </w:r>
            <w:r w:rsidRPr="00EF2ADC">
              <w:rPr>
                <w:spacing w:val="-3"/>
                <w:sz w:val="24"/>
              </w:rPr>
              <w:t xml:space="preserve"> </w:t>
            </w:r>
            <w:r w:rsidRPr="00EF2ADC">
              <w:rPr>
                <w:sz w:val="24"/>
              </w:rPr>
              <w:t>использованием</w:t>
            </w:r>
          </w:p>
          <w:p w14:paraId="496D45BD" w14:textId="332A82A9" w:rsidR="00B43B81" w:rsidRDefault="00B43B81" w:rsidP="00B43B81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t>специализированных</w:t>
            </w:r>
            <w:r>
              <w:rPr>
                <w:spacing w:val="-4"/>
              </w:rPr>
              <w:t xml:space="preserve"> </w:t>
            </w:r>
            <w:r>
              <w:t>программных</w:t>
            </w:r>
            <w:r>
              <w:rPr>
                <w:spacing w:val="-4"/>
              </w:rPr>
              <w:t xml:space="preserve"> </w:t>
            </w:r>
            <w:r>
              <w:t>средств.</w:t>
            </w:r>
          </w:p>
        </w:tc>
      </w:tr>
      <w:tr w:rsidR="00B43B81" w:rsidRPr="003B0093" w14:paraId="694C1ECD" w14:textId="77777777" w:rsidTr="00627F61">
        <w:tc>
          <w:tcPr>
            <w:tcW w:w="833" w:type="pct"/>
          </w:tcPr>
          <w:p w14:paraId="653C1371" w14:textId="4AE17AA7" w:rsidR="00B43B81" w:rsidRDefault="00B43B81" w:rsidP="00B43B81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ПК</w:t>
            </w:r>
            <w:r>
              <w:rPr>
                <w:spacing w:val="-2"/>
              </w:rPr>
              <w:t xml:space="preserve"> </w:t>
            </w:r>
            <w:r>
              <w:t>1.4.</w:t>
            </w:r>
          </w:p>
        </w:tc>
        <w:tc>
          <w:tcPr>
            <w:tcW w:w="4167" w:type="pct"/>
          </w:tcPr>
          <w:p w14:paraId="4CC2D402" w14:textId="472B240C" w:rsidR="00B43B81" w:rsidRDefault="00B43B81" w:rsidP="00B43B81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>
              <w:t>Выполнять</w:t>
            </w:r>
            <w:r>
              <w:rPr>
                <w:spacing w:val="-3"/>
              </w:rPr>
              <w:t xml:space="preserve"> </w:t>
            </w:r>
            <w:r>
              <w:t>тестирование</w:t>
            </w:r>
            <w:r>
              <w:rPr>
                <w:spacing w:val="-4"/>
              </w:rPr>
              <w:t xml:space="preserve"> </w:t>
            </w:r>
            <w:r>
              <w:t>программных</w:t>
            </w:r>
            <w:r>
              <w:rPr>
                <w:spacing w:val="-3"/>
              </w:rPr>
              <w:t xml:space="preserve"> </w:t>
            </w:r>
            <w:r>
              <w:t>модулей.</w:t>
            </w:r>
          </w:p>
        </w:tc>
      </w:tr>
      <w:tr w:rsidR="00B43B81" w:rsidRPr="003B0093" w14:paraId="15783B5E" w14:textId="77777777" w:rsidTr="00627F61">
        <w:tc>
          <w:tcPr>
            <w:tcW w:w="833" w:type="pct"/>
          </w:tcPr>
          <w:p w14:paraId="64F83229" w14:textId="46E9E009" w:rsidR="00B43B81" w:rsidRDefault="00B43B81" w:rsidP="00B43B81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ПК</w:t>
            </w:r>
            <w:r>
              <w:rPr>
                <w:spacing w:val="-2"/>
              </w:rPr>
              <w:t xml:space="preserve"> </w:t>
            </w:r>
            <w:r>
              <w:t>1.5.</w:t>
            </w:r>
          </w:p>
        </w:tc>
        <w:tc>
          <w:tcPr>
            <w:tcW w:w="4167" w:type="pct"/>
          </w:tcPr>
          <w:p w14:paraId="20A92EE1" w14:textId="1544A6E4" w:rsidR="00B43B81" w:rsidRDefault="00B43B81" w:rsidP="00B43B81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EF2ADC">
              <w:t>Осуществлять</w:t>
            </w:r>
            <w:r w:rsidRPr="00EF2ADC">
              <w:rPr>
                <w:spacing w:val="-4"/>
              </w:rPr>
              <w:t xml:space="preserve"> </w:t>
            </w:r>
            <w:proofErr w:type="spellStart"/>
            <w:r w:rsidRPr="00EF2ADC">
              <w:t>рефакторинг</w:t>
            </w:r>
            <w:proofErr w:type="spellEnd"/>
            <w:r w:rsidRPr="00EF2ADC">
              <w:rPr>
                <w:spacing w:val="-4"/>
              </w:rPr>
              <w:t xml:space="preserve"> </w:t>
            </w:r>
            <w:r w:rsidRPr="00EF2ADC">
              <w:t>и</w:t>
            </w:r>
            <w:r w:rsidRPr="00EF2ADC">
              <w:rPr>
                <w:spacing w:val="-4"/>
              </w:rPr>
              <w:t xml:space="preserve"> </w:t>
            </w:r>
            <w:r w:rsidRPr="00EF2ADC">
              <w:t>оптимизацию</w:t>
            </w:r>
            <w:r w:rsidRPr="00EF2ADC">
              <w:rPr>
                <w:spacing w:val="-5"/>
              </w:rPr>
              <w:t xml:space="preserve"> </w:t>
            </w:r>
            <w:r w:rsidRPr="00EF2ADC">
              <w:t>программного</w:t>
            </w:r>
            <w:r w:rsidRPr="00EF2ADC">
              <w:rPr>
                <w:spacing w:val="-4"/>
              </w:rPr>
              <w:t xml:space="preserve"> </w:t>
            </w:r>
            <w:r w:rsidRPr="00EF2ADC">
              <w:t>кода.</w:t>
            </w:r>
          </w:p>
        </w:tc>
      </w:tr>
      <w:tr w:rsidR="00B43B81" w:rsidRPr="003B0093" w14:paraId="33C24F46" w14:textId="77777777" w:rsidTr="00627F61">
        <w:tc>
          <w:tcPr>
            <w:tcW w:w="833" w:type="pct"/>
          </w:tcPr>
          <w:p w14:paraId="0ED73071" w14:textId="05C348B5" w:rsidR="00B43B81" w:rsidRDefault="00B43B81" w:rsidP="00B43B81">
            <w:pPr>
              <w:widowControl w:val="0"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ПК</w:t>
            </w:r>
            <w:r>
              <w:rPr>
                <w:spacing w:val="-2"/>
              </w:rPr>
              <w:t xml:space="preserve"> </w:t>
            </w:r>
            <w:r>
              <w:t>1.6.</w:t>
            </w:r>
          </w:p>
        </w:tc>
        <w:tc>
          <w:tcPr>
            <w:tcW w:w="4167" w:type="pct"/>
          </w:tcPr>
          <w:p w14:paraId="706A2961" w14:textId="2FC8ECFF" w:rsidR="00B43B81" w:rsidRDefault="00B43B81" w:rsidP="00B43B81">
            <w:pPr>
              <w:widowControl w:val="0"/>
              <w:snapToGrid w:val="0"/>
              <w:jc w:val="both"/>
              <w:rPr>
                <w:sz w:val="28"/>
                <w:szCs w:val="28"/>
              </w:rPr>
            </w:pPr>
            <w:r w:rsidRPr="00EF2ADC">
              <w:t>Разрабатывать</w:t>
            </w:r>
            <w:r w:rsidRPr="00EF2ADC">
              <w:rPr>
                <w:spacing w:val="-3"/>
              </w:rPr>
              <w:t xml:space="preserve"> </w:t>
            </w:r>
            <w:r w:rsidRPr="00EF2ADC">
              <w:t>модули программного</w:t>
            </w:r>
            <w:r w:rsidRPr="00EF2ADC">
              <w:rPr>
                <w:spacing w:val="-3"/>
              </w:rPr>
              <w:t xml:space="preserve"> </w:t>
            </w:r>
            <w:r w:rsidRPr="00EF2ADC">
              <w:t>обеспечения</w:t>
            </w:r>
            <w:r w:rsidRPr="00EF2ADC">
              <w:rPr>
                <w:spacing w:val="-3"/>
              </w:rPr>
              <w:t xml:space="preserve"> </w:t>
            </w:r>
            <w:r w:rsidRPr="00EF2ADC">
              <w:t>для</w:t>
            </w:r>
            <w:r w:rsidRPr="00EF2ADC">
              <w:rPr>
                <w:spacing w:val="-3"/>
              </w:rPr>
              <w:t xml:space="preserve"> </w:t>
            </w:r>
            <w:r w:rsidRPr="00EF2ADC">
              <w:t>мобильных</w:t>
            </w:r>
            <w:r w:rsidRPr="00EF2ADC">
              <w:rPr>
                <w:spacing w:val="-4"/>
              </w:rPr>
              <w:t xml:space="preserve"> </w:t>
            </w:r>
            <w:r w:rsidRPr="00EF2ADC">
              <w:t>платформ.</w:t>
            </w:r>
          </w:p>
        </w:tc>
      </w:tr>
    </w:tbl>
    <w:p w14:paraId="7B79C257" w14:textId="77777777" w:rsidR="00132217" w:rsidRPr="007C719F" w:rsidRDefault="00132217" w:rsidP="00132217">
      <w:pPr>
        <w:pStyle w:val="Style9"/>
        <w:widowControl/>
        <w:rPr>
          <w:rStyle w:val="FontStyle72"/>
          <w:b w:val="0"/>
          <w:sz w:val="20"/>
          <w:szCs w:val="28"/>
        </w:rPr>
      </w:pPr>
    </w:p>
    <w:p w14:paraId="09216B16" w14:textId="77777777" w:rsidR="0048375C" w:rsidRDefault="0048375C" w:rsidP="00132217">
      <w:pPr>
        <w:pStyle w:val="Style9"/>
        <w:widowControl/>
        <w:rPr>
          <w:rStyle w:val="FontStyle72"/>
          <w:b w:val="0"/>
          <w:spacing w:val="-8"/>
          <w:sz w:val="28"/>
          <w:szCs w:val="28"/>
        </w:rPr>
      </w:pPr>
      <w:r w:rsidRPr="00B657DA">
        <w:rPr>
          <w:rStyle w:val="FontStyle72"/>
          <w:b w:val="0"/>
          <w:spacing w:val="-8"/>
          <w:sz w:val="28"/>
          <w:szCs w:val="28"/>
        </w:rPr>
        <w:t>В процессе освоения ПМ у студент</w:t>
      </w:r>
      <w:r w:rsidR="00094E8E" w:rsidRPr="00B657DA">
        <w:rPr>
          <w:rStyle w:val="FontStyle72"/>
          <w:b w:val="0"/>
          <w:spacing w:val="-8"/>
          <w:sz w:val="28"/>
          <w:szCs w:val="28"/>
        </w:rPr>
        <w:t>ы должны овладеть</w:t>
      </w:r>
      <w:r w:rsidRPr="00B657DA">
        <w:rPr>
          <w:rStyle w:val="FontStyle72"/>
          <w:b w:val="0"/>
          <w:spacing w:val="-8"/>
          <w:sz w:val="28"/>
          <w:szCs w:val="28"/>
        </w:rPr>
        <w:t xml:space="preserve"> общи</w:t>
      </w:r>
      <w:r w:rsidR="00094E8E" w:rsidRPr="00B657DA">
        <w:rPr>
          <w:rStyle w:val="FontStyle72"/>
          <w:b w:val="0"/>
          <w:spacing w:val="-8"/>
          <w:sz w:val="28"/>
          <w:szCs w:val="28"/>
        </w:rPr>
        <w:t>ми</w:t>
      </w:r>
      <w:r w:rsidRPr="00B657DA">
        <w:rPr>
          <w:rStyle w:val="FontStyle72"/>
          <w:b w:val="0"/>
          <w:spacing w:val="-8"/>
          <w:sz w:val="28"/>
          <w:szCs w:val="28"/>
        </w:rPr>
        <w:t xml:space="preserve"> компетенци</w:t>
      </w:r>
      <w:r w:rsidR="00094E8E" w:rsidRPr="00B657DA">
        <w:rPr>
          <w:rStyle w:val="FontStyle72"/>
          <w:b w:val="0"/>
          <w:spacing w:val="-8"/>
          <w:sz w:val="28"/>
          <w:szCs w:val="28"/>
        </w:rPr>
        <w:t>ями (ОК)</w:t>
      </w:r>
      <w:r w:rsidRPr="00B657DA">
        <w:rPr>
          <w:rStyle w:val="FontStyle72"/>
          <w:b w:val="0"/>
          <w:spacing w:val="-8"/>
          <w:sz w:val="28"/>
          <w:szCs w:val="28"/>
        </w:rPr>
        <w:t>:</w:t>
      </w: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8147"/>
      </w:tblGrid>
      <w:tr w:rsidR="00B43B81" w:rsidRPr="00B43B81" w14:paraId="5D395A23" w14:textId="77777777" w:rsidTr="00627F61">
        <w:trPr>
          <w:trHeight w:val="275"/>
        </w:trPr>
        <w:tc>
          <w:tcPr>
            <w:tcW w:w="1205" w:type="dxa"/>
          </w:tcPr>
          <w:p w14:paraId="6F820A6F" w14:textId="77777777" w:rsidR="00B43B81" w:rsidRPr="00B43B81" w:rsidRDefault="00B43B81" w:rsidP="00B43B81">
            <w:pPr>
              <w:pStyle w:val="Style9"/>
              <w:widowControl/>
              <w:rPr>
                <w:bCs/>
                <w:spacing w:val="-8"/>
                <w:lang w:val="en-US"/>
              </w:rPr>
            </w:pPr>
            <w:proofErr w:type="spellStart"/>
            <w:r w:rsidRPr="00B43B81">
              <w:rPr>
                <w:bCs/>
                <w:spacing w:val="-8"/>
                <w:lang w:val="en-US"/>
              </w:rPr>
              <w:t>Код</w:t>
            </w:r>
            <w:proofErr w:type="spellEnd"/>
          </w:p>
        </w:tc>
        <w:tc>
          <w:tcPr>
            <w:tcW w:w="8147" w:type="dxa"/>
          </w:tcPr>
          <w:p w14:paraId="6AD735D7" w14:textId="77777777" w:rsidR="00B43B81" w:rsidRPr="00B43B81" w:rsidRDefault="00B43B81" w:rsidP="00B43B81">
            <w:pPr>
              <w:pStyle w:val="Style9"/>
              <w:widowControl/>
              <w:rPr>
                <w:bCs/>
                <w:spacing w:val="-8"/>
                <w:lang w:val="en-US"/>
              </w:rPr>
            </w:pPr>
            <w:proofErr w:type="spellStart"/>
            <w:r w:rsidRPr="00B43B81">
              <w:rPr>
                <w:bCs/>
                <w:spacing w:val="-8"/>
                <w:lang w:val="en-US"/>
              </w:rPr>
              <w:t>Наименование</w:t>
            </w:r>
            <w:proofErr w:type="spellEnd"/>
            <w:r w:rsidRPr="00B43B81">
              <w:rPr>
                <w:bCs/>
                <w:spacing w:val="-8"/>
                <w:lang w:val="en-US"/>
              </w:rPr>
              <w:t xml:space="preserve"> </w:t>
            </w:r>
            <w:proofErr w:type="spellStart"/>
            <w:r w:rsidRPr="00B43B81">
              <w:rPr>
                <w:bCs/>
                <w:spacing w:val="-8"/>
                <w:lang w:val="en-US"/>
              </w:rPr>
              <w:t>общих</w:t>
            </w:r>
            <w:proofErr w:type="spellEnd"/>
            <w:r w:rsidRPr="00B43B81">
              <w:rPr>
                <w:bCs/>
                <w:spacing w:val="-8"/>
                <w:lang w:val="en-US"/>
              </w:rPr>
              <w:t xml:space="preserve"> </w:t>
            </w:r>
            <w:proofErr w:type="spellStart"/>
            <w:r w:rsidRPr="00B43B81">
              <w:rPr>
                <w:bCs/>
                <w:spacing w:val="-8"/>
                <w:lang w:val="en-US"/>
              </w:rPr>
              <w:t>компетенций</w:t>
            </w:r>
            <w:proofErr w:type="spellEnd"/>
          </w:p>
        </w:tc>
      </w:tr>
      <w:tr w:rsidR="00B43B81" w:rsidRPr="00B43B81" w14:paraId="536337A3" w14:textId="77777777" w:rsidTr="00627F61">
        <w:trPr>
          <w:trHeight w:val="551"/>
        </w:trPr>
        <w:tc>
          <w:tcPr>
            <w:tcW w:w="1205" w:type="dxa"/>
          </w:tcPr>
          <w:p w14:paraId="7C43D33E" w14:textId="77777777" w:rsidR="00B43B81" w:rsidRPr="00B43B81" w:rsidRDefault="00B43B81" w:rsidP="00B43B81">
            <w:pPr>
              <w:pStyle w:val="Style9"/>
              <w:widowControl/>
              <w:rPr>
                <w:bCs/>
                <w:spacing w:val="-8"/>
                <w:lang w:val="en-US"/>
              </w:rPr>
            </w:pPr>
            <w:r w:rsidRPr="00B43B81">
              <w:rPr>
                <w:bCs/>
                <w:spacing w:val="-8"/>
                <w:lang w:val="en-US"/>
              </w:rPr>
              <w:t>ОК 01.</w:t>
            </w:r>
          </w:p>
        </w:tc>
        <w:tc>
          <w:tcPr>
            <w:tcW w:w="8147" w:type="dxa"/>
          </w:tcPr>
          <w:p w14:paraId="517367D5" w14:textId="271A2C83" w:rsidR="00B43B81" w:rsidRPr="00B43B81" w:rsidRDefault="00B43B81" w:rsidP="00B43B81">
            <w:pPr>
              <w:pStyle w:val="Style9"/>
              <w:widowControl/>
              <w:jc w:val="left"/>
              <w:rPr>
                <w:bCs/>
                <w:spacing w:val="-8"/>
              </w:rPr>
            </w:pPr>
            <w:r w:rsidRPr="00B43B81">
              <w:rPr>
                <w:bCs/>
                <w:spacing w:val="-8"/>
              </w:rPr>
              <w:t>Выбирать</w:t>
            </w:r>
            <w:r w:rsidRPr="00B43B81">
              <w:rPr>
                <w:bCs/>
                <w:spacing w:val="-8"/>
              </w:rPr>
              <w:tab/>
              <w:t>способы</w:t>
            </w:r>
            <w:r w:rsidRPr="00B43B81">
              <w:rPr>
                <w:bCs/>
                <w:spacing w:val="-8"/>
              </w:rPr>
              <w:tab/>
              <w:t>решения</w:t>
            </w:r>
            <w:r w:rsidRPr="00B43B81">
              <w:rPr>
                <w:bCs/>
                <w:spacing w:val="-8"/>
              </w:rPr>
              <w:tab/>
              <w:t>задач</w:t>
            </w:r>
            <w:r w:rsidRPr="00B43B81">
              <w:rPr>
                <w:bCs/>
                <w:spacing w:val="-8"/>
              </w:rPr>
              <w:tab/>
              <w:t>профессиональной</w:t>
            </w:r>
            <w:r w:rsidRPr="00B43B81">
              <w:rPr>
                <w:bCs/>
                <w:spacing w:val="-8"/>
              </w:rPr>
              <w:tab/>
              <w:t>деятельности,</w:t>
            </w:r>
            <w:r>
              <w:rPr>
                <w:bCs/>
                <w:spacing w:val="-8"/>
              </w:rPr>
              <w:t xml:space="preserve"> </w:t>
            </w:r>
            <w:r w:rsidRPr="00B43B81">
              <w:rPr>
                <w:bCs/>
                <w:spacing w:val="-8"/>
              </w:rPr>
              <w:t>применительно к различным контекстам</w:t>
            </w:r>
          </w:p>
        </w:tc>
      </w:tr>
      <w:tr w:rsidR="00B43B81" w:rsidRPr="00B43B81" w14:paraId="0FE87DF3" w14:textId="77777777" w:rsidTr="00627F61">
        <w:trPr>
          <w:trHeight w:val="553"/>
        </w:trPr>
        <w:tc>
          <w:tcPr>
            <w:tcW w:w="1205" w:type="dxa"/>
          </w:tcPr>
          <w:p w14:paraId="205A3937" w14:textId="77777777" w:rsidR="00B43B81" w:rsidRPr="00B43B81" w:rsidRDefault="00B43B81" w:rsidP="00B43B81">
            <w:pPr>
              <w:pStyle w:val="Style9"/>
              <w:widowControl/>
              <w:rPr>
                <w:bCs/>
                <w:spacing w:val="-8"/>
                <w:lang w:val="en-US"/>
              </w:rPr>
            </w:pPr>
            <w:r w:rsidRPr="00B43B81">
              <w:rPr>
                <w:bCs/>
                <w:spacing w:val="-8"/>
                <w:lang w:val="en-US"/>
              </w:rPr>
              <w:t>ОК 02.</w:t>
            </w:r>
          </w:p>
        </w:tc>
        <w:tc>
          <w:tcPr>
            <w:tcW w:w="8147" w:type="dxa"/>
          </w:tcPr>
          <w:p w14:paraId="4051B405" w14:textId="77777777" w:rsidR="00B43B81" w:rsidRPr="00B43B81" w:rsidRDefault="00B43B81" w:rsidP="00B43B81">
            <w:pPr>
              <w:pStyle w:val="Style9"/>
              <w:widowControl/>
              <w:jc w:val="left"/>
              <w:rPr>
                <w:bCs/>
                <w:spacing w:val="-8"/>
              </w:rPr>
            </w:pPr>
            <w:r w:rsidRPr="00B43B81">
              <w:rPr>
                <w:bCs/>
                <w:spacing w:val="-8"/>
              </w:rPr>
              <w:t>Осуществлять поиск, анализ и интерпретацию информации, необходимой</w:t>
            </w:r>
          </w:p>
          <w:p w14:paraId="1973F0C5" w14:textId="77777777" w:rsidR="00B43B81" w:rsidRPr="00B43B81" w:rsidRDefault="00B43B81" w:rsidP="00B43B81">
            <w:pPr>
              <w:pStyle w:val="Style9"/>
              <w:widowControl/>
              <w:jc w:val="left"/>
              <w:rPr>
                <w:bCs/>
                <w:spacing w:val="-8"/>
              </w:rPr>
            </w:pPr>
            <w:r w:rsidRPr="00B43B81">
              <w:rPr>
                <w:bCs/>
                <w:spacing w:val="-8"/>
              </w:rPr>
              <w:t>для выполнения задач профессиональной деятельности.</w:t>
            </w:r>
          </w:p>
        </w:tc>
      </w:tr>
      <w:tr w:rsidR="00B43B81" w:rsidRPr="00B43B81" w14:paraId="078035A2" w14:textId="77777777" w:rsidTr="00627F61">
        <w:trPr>
          <w:trHeight w:val="551"/>
        </w:trPr>
        <w:tc>
          <w:tcPr>
            <w:tcW w:w="1205" w:type="dxa"/>
          </w:tcPr>
          <w:p w14:paraId="65349896" w14:textId="77777777" w:rsidR="00B43B81" w:rsidRPr="00B43B81" w:rsidRDefault="00B43B81" w:rsidP="00B43B81">
            <w:pPr>
              <w:pStyle w:val="Style9"/>
              <w:widowControl/>
              <w:rPr>
                <w:bCs/>
                <w:spacing w:val="-8"/>
                <w:lang w:val="en-US"/>
              </w:rPr>
            </w:pPr>
            <w:r w:rsidRPr="00B43B81">
              <w:rPr>
                <w:bCs/>
                <w:spacing w:val="-8"/>
                <w:lang w:val="en-US"/>
              </w:rPr>
              <w:t>ОК 03.</w:t>
            </w:r>
          </w:p>
        </w:tc>
        <w:tc>
          <w:tcPr>
            <w:tcW w:w="8147" w:type="dxa"/>
          </w:tcPr>
          <w:p w14:paraId="2DCE8D02" w14:textId="77777777" w:rsidR="00B43B81" w:rsidRPr="00B43B81" w:rsidRDefault="00B43B81" w:rsidP="00B43B81">
            <w:pPr>
              <w:pStyle w:val="Style9"/>
              <w:widowControl/>
              <w:jc w:val="left"/>
              <w:rPr>
                <w:bCs/>
                <w:spacing w:val="-8"/>
              </w:rPr>
            </w:pPr>
            <w:r w:rsidRPr="00B43B81">
              <w:rPr>
                <w:bCs/>
                <w:spacing w:val="-8"/>
              </w:rPr>
              <w:t>Планировать и реализовывать собственное профессиональное и личностное</w:t>
            </w:r>
          </w:p>
          <w:p w14:paraId="68044962" w14:textId="77777777" w:rsidR="00B43B81" w:rsidRPr="00B43B81" w:rsidRDefault="00B43B81" w:rsidP="00B43B81">
            <w:pPr>
              <w:pStyle w:val="Style9"/>
              <w:widowControl/>
              <w:jc w:val="left"/>
              <w:rPr>
                <w:bCs/>
                <w:spacing w:val="-8"/>
                <w:lang w:val="en-US"/>
              </w:rPr>
            </w:pPr>
            <w:proofErr w:type="spellStart"/>
            <w:r w:rsidRPr="00B43B81">
              <w:rPr>
                <w:bCs/>
                <w:spacing w:val="-8"/>
                <w:lang w:val="en-US"/>
              </w:rPr>
              <w:t>развитие</w:t>
            </w:r>
            <w:proofErr w:type="spellEnd"/>
          </w:p>
        </w:tc>
      </w:tr>
      <w:tr w:rsidR="00B43B81" w:rsidRPr="00B43B81" w14:paraId="6EE78DEF" w14:textId="77777777" w:rsidTr="00627F61">
        <w:trPr>
          <w:trHeight w:val="551"/>
        </w:trPr>
        <w:tc>
          <w:tcPr>
            <w:tcW w:w="1205" w:type="dxa"/>
          </w:tcPr>
          <w:p w14:paraId="5C963315" w14:textId="77777777" w:rsidR="00B43B81" w:rsidRPr="00B43B81" w:rsidRDefault="00B43B81" w:rsidP="00B43B81">
            <w:pPr>
              <w:pStyle w:val="Style9"/>
              <w:widowControl/>
              <w:rPr>
                <w:bCs/>
                <w:spacing w:val="-8"/>
                <w:lang w:val="en-US"/>
              </w:rPr>
            </w:pPr>
            <w:r w:rsidRPr="00B43B81">
              <w:rPr>
                <w:bCs/>
                <w:spacing w:val="-8"/>
                <w:lang w:val="en-US"/>
              </w:rPr>
              <w:t>ОК 04.</w:t>
            </w:r>
          </w:p>
        </w:tc>
        <w:tc>
          <w:tcPr>
            <w:tcW w:w="8147" w:type="dxa"/>
          </w:tcPr>
          <w:p w14:paraId="7700A5DA" w14:textId="223488A3" w:rsidR="00B43B81" w:rsidRPr="00B43B81" w:rsidRDefault="00B43B81" w:rsidP="00B43B81">
            <w:pPr>
              <w:pStyle w:val="Style9"/>
              <w:widowControl/>
              <w:jc w:val="left"/>
              <w:rPr>
                <w:bCs/>
                <w:spacing w:val="-8"/>
              </w:rPr>
            </w:pPr>
            <w:r w:rsidRPr="00B43B81">
              <w:rPr>
                <w:bCs/>
                <w:spacing w:val="-8"/>
              </w:rPr>
              <w:t>Работать</w:t>
            </w:r>
            <w:r w:rsidRPr="00B43B81">
              <w:rPr>
                <w:bCs/>
                <w:spacing w:val="-8"/>
              </w:rPr>
              <w:tab/>
              <w:t>в</w:t>
            </w:r>
            <w:r w:rsidRPr="00B43B81">
              <w:rPr>
                <w:bCs/>
                <w:spacing w:val="-8"/>
              </w:rPr>
              <w:tab/>
              <w:t>коллективе</w:t>
            </w:r>
            <w:r w:rsidRPr="00B43B81">
              <w:rPr>
                <w:bCs/>
                <w:spacing w:val="-8"/>
              </w:rPr>
              <w:tab/>
              <w:t>и</w:t>
            </w:r>
            <w:r w:rsidRPr="00B43B81">
              <w:rPr>
                <w:bCs/>
                <w:spacing w:val="-8"/>
              </w:rPr>
              <w:tab/>
              <w:t>команде,</w:t>
            </w:r>
            <w:r w:rsidRPr="00B43B81">
              <w:rPr>
                <w:bCs/>
                <w:spacing w:val="-8"/>
              </w:rPr>
              <w:tab/>
              <w:t>эффективно</w:t>
            </w:r>
            <w:r w:rsidRPr="00B43B81">
              <w:rPr>
                <w:bCs/>
                <w:spacing w:val="-8"/>
              </w:rPr>
              <w:tab/>
              <w:t>взаимодействовать</w:t>
            </w:r>
            <w:r w:rsidRPr="00B43B81">
              <w:rPr>
                <w:bCs/>
                <w:spacing w:val="-8"/>
              </w:rPr>
              <w:tab/>
              <w:t>с</w:t>
            </w:r>
            <w:r>
              <w:rPr>
                <w:bCs/>
                <w:spacing w:val="-8"/>
              </w:rPr>
              <w:t xml:space="preserve"> </w:t>
            </w:r>
            <w:r w:rsidRPr="00B43B81">
              <w:rPr>
                <w:bCs/>
                <w:spacing w:val="-8"/>
              </w:rPr>
              <w:t>коллегами, руководством, клиентами</w:t>
            </w:r>
          </w:p>
        </w:tc>
      </w:tr>
      <w:tr w:rsidR="00B43B81" w:rsidRPr="00B43B81" w14:paraId="20B4B434" w14:textId="77777777" w:rsidTr="00627F61">
        <w:trPr>
          <w:trHeight w:val="551"/>
        </w:trPr>
        <w:tc>
          <w:tcPr>
            <w:tcW w:w="1205" w:type="dxa"/>
          </w:tcPr>
          <w:p w14:paraId="443CFFD6" w14:textId="77777777" w:rsidR="00B43B81" w:rsidRPr="00B43B81" w:rsidRDefault="00B43B81" w:rsidP="00B43B81">
            <w:pPr>
              <w:pStyle w:val="Style9"/>
              <w:widowControl/>
              <w:rPr>
                <w:bCs/>
                <w:spacing w:val="-8"/>
                <w:lang w:val="en-US"/>
              </w:rPr>
            </w:pPr>
            <w:r w:rsidRPr="00B43B81">
              <w:rPr>
                <w:bCs/>
                <w:spacing w:val="-8"/>
                <w:lang w:val="en-US"/>
              </w:rPr>
              <w:t>ОК 05.</w:t>
            </w:r>
          </w:p>
        </w:tc>
        <w:tc>
          <w:tcPr>
            <w:tcW w:w="8147" w:type="dxa"/>
          </w:tcPr>
          <w:p w14:paraId="732F91E0" w14:textId="62DCE226" w:rsidR="00B43B81" w:rsidRPr="00B43B81" w:rsidRDefault="00B43B81" w:rsidP="00B43B81">
            <w:pPr>
              <w:pStyle w:val="Style9"/>
              <w:widowControl/>
              <w:jc w:val="left"/>
              <w:rPr>
                <w:bCs/>
                <w:spacing w:val="-8"/>
              </w:rPr>
            </w:pPr>
            <w:r w:rsidRPr="00B43B81">
              <w:rPr>
                <w:bCs/>
                <w:spacing w:val="-8"/>
              </w:rPr>
              <w:t>Осуществлять устную и письменную коммуникацию на государственном</w:t>
            </w:r>
          </w:p>
          <w:p w14:paraId="02FC361D" w14:textId="77777777" w:rsidR="00B43B81" w:rsidRPr="00B43B81" w:rsidRDefault="00B43B81" w:rsidP="00B43B81">
            <w:pPr>
              <w:pStyle w:val="Style9"/>
              <w:widowControl/>
              <w:jc w:val="left"/>
              <w:rPr>
                <w:bCs/>
                <w:spacing w:val="-8"/>
              </w:rPr>
            </w:pPr>
            <w:r w:rsidRPr="00B43B81">
              <w:rPr>
                <w:bCs/>
                <w:spacing w:val="-8"/>
              </w:rPr>
              <w:t>языке с учетом особенностей социального и культурного контекста</w:t>
            </w:r>
          </w:p>
        </w:tc>
      </w:tr>
      <w:tr w:rsidR="00B43B81" w:rsidRPr="00B43B81" w14:paraId="51FDB6C3" w14:textId="77777777" w:rsidTr="00627F61">
        <w:trPr>
          <w:trHeight w:val="827"/>
        </w:trPr>
        <w:tc>
          <w:tcPr>
            <w:tcW w:w="1205" w:type="dxa"/>
          </w:tcPr>
          <w:p w14:paraId="4F71F52D" w14:textId="77777777" w:rsidR="00B43B81" w:rsidRPr="00B43B81" w:rsidRDefault="00B43B81" w:rsidP="00B43B81">
            <w:pPr>
              <w:pStyle w:val="Style9"/>
              <w:widowControl/>
              <w:rPr>
                <w:bCs/>
                <w:spacing w:val="-8"/>
                <w:lang w:val="en-US"/>
              </w:rPr>
            </w:pPr>
            <w:r w:rsidRPr="00B43B81">
              <w:rPr>
                <w:bCs/>
                <w:spacing w:val="-8"/>
                <w:lang w:val="en-US"/>
              </w:rPr>
              <w:t>ОК 06.</w:t>
            </w:r>
          </w:p>
        </w:tc>
        <w:tc>
          <w:tcPr>
            <w:tcW w:w="8147" w:type="dxa"/>
          </w:tcPr>
          <w:p w14:paraId="61D7985C" w14:textId="01A38A99" w:rsidR="00B43B81" w:rsidRPr="00B43B81" w:rsidRDefault="00B43B81" w:rsidP="00B43B81">
            <w:pPr>
              <w:pStyle w:val="Style9"/>
              <w:widowControl/>
              <w:jc w:val="left"/>
              <w:rPr>
                <w:bCs/>
                <w:spacing w:val="-8"/>
              </w:rPr>
            </w:pPr>
            <w:r w:rsidRPr="00B43B81">
              <w:rPr>
                <w:bCs/>
                <w:spacing w:val="-8"/>
              </w:rPr>
              <w:t>Проявлять</w:t>
            </w:r>
            <w:r w:rsidRPr="00B43B81">
              <w:rPr>
                <w:bCs/>
                <w:spacing w:val="-8"/>
              </w:rPr>
              <w:tab/>
            </w:r>
            <w:r w:rsidRPr="00B43B81">
              <w:rPr>
                <w:bCs/>
                <w:spacing w:val="-8"/>
              </w:rPr>
              <w:tab/>
              <w:t>гражданско-патриотическую</w:t>
            </w:r>
            <w:r w:rsidRPr="00B43B81">
              <w:rPr>
                <w:bCs/>
                <w:spacing w:val="-8"/>
              </w:rPr>
              <w:tab/>
              <w:t>позицию,</w:t>
            </w:r>
            <w:r>
              <w:rPr>
                <w:bCs/>
                <w:spacing w:val="-8"/>
              </w:rPr>
              <w:t xml:space="preserve"> </w:t>
            </w:r>
            <w:r w:rsidRPr="00B43B81">
              <w:rPr>
                <w:bCs/>
                <w:spacing w:val="-8"/>
              </w:rPr>
              <w:t>демонстрировать осознанное</w:t>
            </w:r>
            <w:r w:rsidRPr="00B43B81">
              <w:rPr>
                <w:bCs/>
                <w:spacing w:val="-8"/>
              </w:rPr>
              <w:tab/>
              <w:t>поведение</w:t>
            </w:r>
            <w:r w:rsidRPr="00B43B81">
              <w:rPr>
                <w:bCs/>
                <w:spacing w:val="-8"/>
              </w:rPr>
              <w:tab/>
              <w:t>на</w:t>
            </w:r>
            <w:r w:rsidRPr="00B43B81">
              <w:rPr>
                <w:bCs/>
                <w:spacing w:val="-8"/>
              </w:rPr>
              <w:tab/>
              <w:t>основе</w:t>
            </w:r>
            <w:r w:rsidRPr="00B43B81">
              <w:rPr>
                <w:bCs/>
                <w:spacing w:val="-8"/>
              </w:rPr>
              <w:tab/>
              <w:t>традиционных</w:t>
            </w:r>
            <w:r w:rsidRPr="00B43B81">
              <w:rPr>
                <w:bCs/>
                <w:spacing w:val="-8"/>
              </w:rPr>
              <w:tab/>
              <w:t>общечеловеческих</w:t>
            </w:r>
          </w:p>
          <w:p w14:paraId="26FCF989" w14:textId="3DA00314" w:rsidR="00B43B81" w:rsidRPr="00B43B81" w:rsidRDefault="00B43B81" w:rsidP="00B43B81">
            <w:pPr>
              <w:pStyle w:val="Style9"/>
              <w:widowControl/>
              <w:jc w:val="left"/>
              <w:rPr>
                <w:bCs/>
                <w:spacing w:val="-8"/>
              </w:rPr>
            </w:pPr>
            <w:r w:rsidRPr="00B43B81">
              <w:rPr>
                <w:bCs/>
                <w:spacing w:val="-8"/>
              </w:rPr>
              <w:t>ценностей, применять стандарты антикоррупционного поведения;</w:t>
            </w:r>
          </w:p>
        </w:tc>
      </w:tr>
      <w:tr w:rsidR="00B43B81" w:rsidRPr="00B43B81" w14:paraId="7263BC3B" w14:textId="77777777" w:rsidTr="00627F61">
        <w:trPr>
          <w:trHeight w:val="551"/>
        </w:trPr>
        <w:tc>
          <w:tcPr>
            <w:tcW w:w="1205" w:type="dxa"/>
          </w:tcPr>
          <w:p w14:paraId="0D594750" w14:textId="77777777" w:rsidR="00B43B81" w:rsidRPr="00B43B81" w:rsidRDefault="00B43B81" w:rsidP="00B43B81">
            <w:pPr>
              <w:pStyle w:val="Style9"/>
              <w:widowControl/>
              <w:rPr>
                <w:bCs/>
                <w:spacing w:val="-8"/>
                <w:lang w:val="en-US"/>
              </w:rPr>
            </w:pPr>
            <w:r w:rsidRPr="00B43B81">
              <w:rPr>
                <w:bCs/>
                <w:spacing w:val="-8"/>
                <w:lang w:val="en-US"/>
              </w:rPr>
              <w:t>ОК 07.</w:t>
            </w:r>
          </w:p>
        </w:tc>
        <w:tc>
          <w:tcPr>
            <w:tcW w:w="8147" w:type="dxa"/>
          </w:tcPr>
          <w:p w14:paraId="35116DD4" w14:textId="77777777" w:rsidR="00B43B81" w:rsidRPr="00B43B81" w:rsidRDefault="00B43B81" w:rsidP="00B43B81">
            <w:pPr>
              <w:pStyle w:val="Style9"/>
              <w:widowControl/>
              <w:jc w:val="left"/>
              <w:rPr>
                <w:bCs/>
                <w:spacing w:val="-8"/>
              </w:rPr>
            </w:pPr>
            <w:r w:rsidRPr="00B43B81">
              <w:rPr>
                <w:bCs/>
                <w:spacing w:val="-8"/>
              </w:rPr>
              <w:t>Содействовать</w:t>
            </w:r>
            <w:r w:rsidRPr="00B43B81">
              <w:rPr>
                <w:bCs/>
                <w:spacing w:val="-8"/>
              </w:rPr>
              <w:tab/>
              <w:t>сохранению</w:t>
            </w:r>
            <w:r w:rsidRPr="00B43B81">
              <w:rPr>
                <w:bCs/>
                <w:spacing w:val="-8"/>
              </w:rPr>
              <w:tab/>
              <w:t>окружающей</w:t>
            </w:r>
            <w:r w:rsidRPr="00B43B81">
              <w:rPr>
                <w:bCs/>
                <w:spacing w:val="-8"/>
              </w:rPr>
              <w:tab/>
              <w:t>среды,</w:t>
            </w:r>
            <w:r w:rsidRPr="00B43B81">
              <w:rPr>
                <w:bCs/>
                <w:spacing w:val="-8"/>
              </w:rPr>
              <w:tab/>
              <w:t>ресурсосбережению,</w:t>
            </w:r>
          </w:p>
          <w:p w14:paraId="78AF2678" w14:textId="77777777" w:rsidR="00B43B81" w:rsidRPr="00B43B81" w:rsidRDefault="00B43B81" w:rsidP="00B43B81">
            <w:pPr>
              <w:pStyle w:val="Style9"/>
              <w:widowControl/>
              <w:jc w:val="left"/>
              <w:rPr>
                <w:bCs/>
                <w:spacing w:val="-8"/>
              </w:rPr>
            </w:pPr>
            <w:r w:rsidRPr="00B43B81">
              <w:rPr>
                <w:bCs/>
                <w:spacing w:val="-8"/>
              </w:rPr>
              <w:t>эффективно действовать в чрезвычайных ситуациях</w:t>
            </w:r>
          </w:p>
        </w:tc>
      </w:tr>
      <w:tr w:rsidR="00B43B81" w:rsidRPr="00B43B81" w14:paraId="2EA6C6A0" w14:textId="77777777" w:rsidTr="00627F61">
        <w:trPr>
          <w:trHeight w:val="827"/>
        </w:trPr>
        <w:tc>
          <w:tcPr>
            <w:tcW w:w="1205" w:type="dxa"/>
          </w:tcPr>
          <w:p w14:paraId="77392056" w14:textId="77777777" w:rsidR="00B43B81" w:rsidRPr="00B43B81" w:rsidRDefault="00B43B81" w:rsidP="00B43B81">
            <w:pPr>
              <w:pStyle w:val="Style9"/>
              <w:widowControl/>
              <w:rPr>
                <w:bCs/>
                <w:spacing w:val="-8"/>
                <w:lang w:val="en-US"/>
              </w:rPr>
            </w:pPr>
            <w:r w:rsidRPr="00B43B81">
              <w:rPr>
                <w:bCs/>
                <w:spacing w:val="-8"/>
                <w:lang w:val="en-US"/>
              </w:rPr>
              <w:t>ОК 08.</w:t>
            </w:r>
          </w:p>
        </w:tc>
        <w:tc>
          <w:tcPr>
            <w:tcW w:w="8147" w:type="dxa"/>
          </w:tcPr>
          <w:p w14:paraId="659A7BA6" w14:textId="77777777" w:rsidR="00B43B81" w:rsidRPr="00B43B81" w:rsidRDefault="00B43B81" w:rsidP="00B43B81">
            <w:pPr>
              <w:pStyle w:val="Style9"/>
              <w:widowControl/>
              <w:jc w:val="left"/>
              <w:rPr>
                <w:bCs/>
                <w:spacing w:val="-8"/>
              </w:rPr>
            </w:pPr>
            <w:r w:rsidRPr="00B43B81">
              <w:rPr>
                <w:bCs/>
                <w:spacing w:val="-8"/>
              </w:rPr>
              <w:t>Использовать средства физической культуры для сохранения и укрепления</w:t>
            </w:r>
          </w:p>
          <w:p w14:paraId="72868B9C" w14:textId="77777777" w:rsidR="00B43B81" w:rsidRPr="00B43B81" w:rsidRDefault="00B43B81" w:rsidP="00B43B81">
            <w:pPr>
              <w:pStyle w:val="Style9"/>
              <w:widowControl/>
              <w:jc w:val="left"/>
              <w:rPr>
                <w:bCs/>
                <w:spacing w:val="-8"/>
              </w:rPr>
            </w:pPr>
            <w:r w:rsidRPr="00B43B81">
              <w:rPr>
                <w:bCs/>
                <w:spacing w:val="-8"/>
              </w:rPr>
              <w:t>здоровья   в   процессе</w:t>
            </w:r>
            <w:r w:rsidRPr="00B43B81">
              <w:rPr>
                <w:bCs/>
                <w:spacing w:val="-8"/>
              </w:rPr>
              <w:tab/>
              <w:t>профессиональной   деятельности</w:t>
            </w:r>
            <w:r w:rsidRPr="00B43B81">
              <w:rPr>
                <w:bCs/>
                <w:spacing w:val="-8"/>
              </w:rPr>
              <w:tab/>
              <w:t>и поддержание необходимого уровня физической подготовленности</w:t>
            </w:r>
          </w:p>
        </w:tc>
      </w:tr>
      <w:tr w:rsidR="00B43B81" w:rsidRPr="00B43B81" w14:paraId="138151A1" w14:textId="77777777" w:rsidTr="00627F61">
        <w:trPr>
          <w:trHeight w:val="554"/>
        </w:trPr>
        <w:tc>
          <w:tcPr>
            <w:tcW w:w="1205" w:type="dxa"/>
          </w:tcPr>
          <w:p w14:paraId="4F1EB1C7" w14:textId="77777777" w:rsidR="00B43B81" w:rsidRPr="00B43B81" w:rsidRDefault="00B43B81" w:rsidP="00B43B81">
            <w:pPr>
              <w:pStyle w:val="Style9"/>
              <w:widowControl/>
              <w:rPr>
                <w:bCs/>
                <w:spacing w:val="-8"/>
                <w:lang w:val="en-US"/>
              </w:rPr>
            </w:pPr>
            <w:r w:rsidRPr="00B43B81">
              <w:rPr>
                <w:bCs/>
                <w:spacing w:val="-8"/>
                <w:lang w:val="en-US"/>
              </w:rPr>
              <w:t>ОК 09.</w:t>
            </w:r>
          </w:p>
        </w:tc>
        <w:tc>
          <w:tcPr>
            <w:tcW w:w="8147" w:type="dxa"/>
          </w:tcPr>
          <w:p w14:paraId="67970E56" w14:textId="77777777" w:rsidR="00B43B81" w:rsidRPr="00B43B81" w:rsidRDefault="00B43B81" w:rsidP="00B43B81">
            <w:pPr>
              <w:pStyle w:val="Style9"/>
              <w:widowControl/>
              <w:jc w:val="left"/>
              <w:rPr>
                <w:bCs/>
                <w:spacing w:val="-8"/>
              </w:rPr>
            </w:pPr>
            <w:r w:rsidRPr="00B43B81">
              <w:rPr>
                <w:bCs/>
                <w:spacing w:val="-8"/>
              </w:rPr>
              <w:t>Использовать</w:t>
            </w:r>
            <w:r w:rsidRPr="00B43B81">
              <w:rPr>
                <w:bCs/>
                <w:spacing w:val="-8"/>
              </w:rPr>
              <w:tab/>
              <w:t>информационные</w:t>
            </w:r>
            <w:r w:rsidRPr="00B43B81">
              <w:rPr>
                <w:bCs/>
                <w:spacing w:val="-8"/>
              </w:rPr>
              <w:tab/>
              <w:t>технологии</w:t>
            </w:r>
            <w:r w:rsidRPr="00B43B81">
              <w:rPr>
                <w:bCs/>
                <w:spacing w:val="-8"/>
              </w:rPr>
              <w:tab/>
              <w:t>в</w:t>
            </w:r>
            <w:r w:rsidRPr="00B43B81">
              <w:rPr>
                <w:bCs/>
                <w:spacing w:val="-8"/>
              </w:rPr>
              <w:tab/>
              <w:t>профессиональной</w:t>
            </w:r>
          </w:p>
          <w:p w14:paraId="290DDA6D" w14:textId="77777777" w:rsidR="00B43B81" w:rsidRPr="00B43B81" w:rsidRDefault="00B43B81" w:rsidP="00B43B81">
            <w:pPr>
              <w:pStyle w:val="Style9"/>
              <w:widowControl/>
              <w:jc w:val="left"/>
              <w:rPr>
                <w:bCs/>
                <w:spacing w:val="-8"/>
              </w:rPr>
            </w:pPr>
            <w:r w:rsidRPr="00B43B81">
              <w:rPr>
                <w:bCs/>
                <w:spacing w:val="-8"/>
              </w:rPr>
              <w:t>деятельности</w:t>
            </w:r>
          </w:p>
        </w:tc>
      </w:tr>
      <w:tr w:rsidR="00B43B81" w:rsidRPr="00B43B81" w14:paraId="0A976848" w14:textId="77777777" w:rsidTr="00627F61">
        <w:trPr>
          <w:trHeight w:val="552"/>
        </w:trPr>
        <w:tc>
          <w:tcPr>
            <w:tcW w:w="1205" w:type="dxa"/>
          </w:tcPr>
          <w:p w14:paraId="632552A5" w14:textId="77777777" w:rsidR="00B43B81" w:rsidRPr="00B43B81" w:rsidRDefault="00B43B81" w:rsidP="00B43B81">
            <w:pPr>
              <w:pStyle w:val="Style9"/>
              <w:widowControl/>
              <w:rPr>
                <w:bCs/>
                <w:spacing w:val="-8"/>
                <w:lang w:val="en-US"/>
              </w:rPr>
            </w:pPr>
            <w:r w:rsidRPr="00B43B81">
              <w:rPr>
                <w:bCs/>
                <w:spacing w:val="-8"/>
                <w:lang w:val="en-US"/>
              </w:rPr>
              <w:t>ОК 10.</w:t>
            </w:r>
          </w:p>
        </w:tc>
        <w:tc>
          <w:tcPr>
            <w:tcW w:w="8147" w:type="dxa"/>
          </w:tcPr>
          <w:p w14:paraId="29E076E2" w14:textId="77777777" w:rsidR="00B43B81" w:rsidRPr="00B43B81" w:rsidRDefault="00B43B81" w:rsidP="00B43B81">
            <w:pPr>
              <w:pStyle w:val="Style9"/>
              <w:widowControl/>
              <w:jc w:val="left"/>
              <w:rPr>
                <w:bCs/>
                <w:spacing w:val="-8"/>
              </w:rPr>
            </w:pPr>
            <w:r w:rsidRPr="00B43B81">
              <w:rPr>
                <w:bCs/>
                <w:spacing w:val="-8"/>
              </w:rPr>
              <w:t>Пользоваться профессиональной документацией на государственном и</w:t>
            </w:r>
          </w:p>
          <w:p w14:paraId="233D8802" w14:textId="77777777" w:rsidR="00B43B81" w:rsidRPr="00B43B81" w:rsidRDefault="00B43B81" w:rsidP="00B43B81">
            <w:pPr>
              <w:pStyle w:val="Style9"/>
              <w:widowControl/>
              <w:jc w:val="left"/>
              <w:rPr>
                <w:bCs/>
                <w:spacing w:val="-8"/>
                <w:lang w:val="en-US"/>
              </w:rPr>
            </w:pPr>
            <w:proofErr w:type="spellStart"/>
            <w:r w:rsidRPr="00B43B81">
              <w:rPr>
                <w:bCs/>
                <w:spacing w:val="-8"/>
                <w:lang w:val="en-US"/>
              </w:rPr>
              <w:t>иностранном</w:t>
            </w:r>
            <w:proofErr w:type="spellEnd"/>
            <w:r w:rsidRPr="00B43B81">
              <w:rPr>
                <w:bCs/>
                <w:spacing w:val="-8"/>
                <w:lang w:val="en-US"/>
              </w:rPr>
              <w:t xml:space="preserve"> </w:t>
            </w:r>
            <w:proofErr w:type="spellStart"/>
            <w:r w:rsidRPr="00B43B81">
              <w:rPr>
                <w:bCs/>
                <w:spacing w:val="-8"/>
                <w:lang w:val="en-US"/>
              </w:rPr>
              <w:t>языках</w:t>
            </w:r>
            <w:proofErr w:type="spellEnd"/>
          </w:p>
        </w:tc>
      </w:tr>
    </w:tbl>
    <w:p w14:paraId="6FFF2333" w14:textId="77777777" w:rsidR="00B43B81" w:rsidRDefault="00B43B81" w:rsidP="00132217">
      <w:pPr>
        <w:pStyle w:val="Style9"/>
        <w:widowControl/>
        <w:rPr>
          <w:rStyle w:val="FontStyle72"/>
          <w:b w:val="0"/>
          <w:spacing w:val="-8"/>
          <w:sz w:val="28"/>
          <w:szCs w:val="28"/>
        </w:rPr>
      </w:pPr>
    </w:p>
    <w:p w14:paraId="688664FF" w14:textId="77777777" w:rsidR="00B43B81" w:rsidRPr="00B657DA" w:rsidRDefault="00B43B81" w:rsidP="00132217">
      <w:pPr>
        <w:pStyle w:val="Style9"/>
        <w:widowControl/>
        <w:rPr>
          <w:rStyle w:val="FontStyle72"/>
          <w:b w:val="0"/>
          <w:spacing w:val="-8"/>
          <w:sz w:val="28"/>
          <w:szCs w:val="28"/>
        </w:rPr>
      </w:pPr>
    </w:p>
    <w:p w14:paraId="6215D89F" w14:textId="77777777" w:rsidR="00132217" w:rsidRPr="00B657DA" w:rsidRDefault="00132217" w:rsidP="00132217">
      <w:pPr>
        <w:pStyle w:val="Style9"/>
        <w:widowControl/>
        <w:rPr>
          <w:rStyle w:val="FontStyle72"/>
          <w:b w:val="0"/>
          <w:sz w:val="20"/>
          <w:szCs w:val="28"/>
        </w:rPr>
      </w:pPr>
    </w:p>
    <w:p w14:paraId="5CC60E0B" w14:textId="77777777" w:rsidR="00132217" w:rsidRPr="007C719F" w:rsidRDefault="00132217" w:rsidP="00132217">
      <w:pPr>
        <w:pStyle w:val="Style9"/>
        <w:widowControl/>
        <w:rPr>
          <w:i/>
          <w:spacing w:val="-6"/>
          <w:sz w:val="28"/>
          <w:szCs w:val="28"/>
          <w:highlight w:val="yellow"/>
        </w:rPr>
      </w:pPr>
    </w:p>
    <w:p w14:paraId="3515AE7D" w14:textId="77777777" w:rsidR="00C42824" w:rsidRPr="007C719F" w:rsidRDefault="00C42824" w:rsidP="003B082B">
      <w:pPr>
        <w:ind w:firstLine="708"/>
        <w:rPr>
          <w:b/>
          <w:sz w:val="28"/>
          <w:szCs w:val="28"/>
          <w:highlight w:val="yellow"/>
        </w:rPr>
        <w:sectPr w:rsidR="00C42824" w:rsidRPr="007C719F" w:rsidSect="00581751">
          <w:headerReference w:type="default" r:id="rId8"/>
          <w:footerReference w:type="even" r:id="rId9"/>
          <w:footerReference w:type="default" r:id="rId10"/>
          <w:footerReference w:type="first" r:id="rId11"/>
          <w:pgSz w:w="11905" w:h="16837"/>
          <w:pgMar w:top="851" w:right="851" w:bottom="851" w:left="851" w:header="720" w:footer="720" w:gutter="0"/>
          <w:cols w:space="720"/>
          <w:docGrid w:linePitch="360"/>
        </w:sectPr>
      </w:pPr>
    </w:p>
    <w:p w14:paraId="0F334287" w14:textId="77777777" w:rsidR="00E145A3" w:rsidRDefault="00A343A4" w:rsidP="00A343A4">
      <w:pPr>
        <w:ind w:firstLine="708"/>
        <w:rPr>
          <w:b/>
          <w:caps/>
          <w:spacing w:val="-10"/>
          <w:sz w:val="28"/>
          <w:szCs w:val="28"/>
        </w:rPr>
      </w:pPr>
      <w:r w:rsidRPr="00910964">
        <w:rPr>
          <w:b/>
          <w:caps/>
          <w:spacing w:val="-10"/>
          <w:sz w:val="28"/>
          <w:szCs w:val="28"/>
        </w:rPr>
        <w:t xml:space="preserve">3. СТРУКТУРА и содержание профессионального </w:t>
      </w:r>
      <w:r w:rsidR="00E145A3" w:rsidRPr="00910964">
        <w:rPr>
          <w:b/>
          <w:caps/>
          <w:spacing w:val="-10"/>
          <w:sz w:val="28"/>
          <w:szCs w:val="28"/>
        </w:rPr>
        <w:t xml:space="preserve">МОДУЛЯ </w:t>
      </w:r>
    </w:p>
    <w:p w14:paraId="248E45ED" w14:textId="5E2ED75E" w:rsidR="00A343A4" w:rsidRPr="007C719F" w:rsidRDefault="00E145A3" w:rsidP="00A343A4">
      <w:pPr>
        <w:pStyle w:val="25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12"/>
          <w:szCs w:val="28"/>
          <w:highlight w:val="yellow"/>
        </w:rPr>
      </w:pPr>
      <w:r w:rsidRPr="00E145A3">
        <w:rPr>
          <w:caps/>
          <w:spacing w:val="-10"/>
          <w:sz w:val="28"/>
          <w:szCs w:val="28"/>
        </w:rPr>
        <w:t>ПМ.01 РАЗРАБОТКА МОДУЛЕЙ ПРОГРАММНОГО ОБЕСПЕЧЕНИЯ ДЛЯ КОМПЬЮТЕРНЫХ СИСТЕМ</w:t>
      </w:r>
    </w:p>
    <w:p w14:paraId="011D6B7F" w14:textId="77777777" w:rsidR="00A343A4" w:rsidRPr="00910964" w:rsidRDefault="00A343A4" w:rsidP="004F7560">
      <w:pPr>
        <w:spacing w:line="228" w:lineRule="auto"/>
        <w:jc w:val="both"/>
        <w:rPr>
          <w:b/>
        </w:rPr>
      </w:pPr>
      <w:r w:rsidRPr="00910964">
        <w:rPr>
          <w:b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494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9"/>
        <w:gridCol w:w="2695"/>
        <w:gridCol w:w="1254"/>
        <w:gridCol w:w="839"/>
        <w:gridCol w:w="1671"/>
        <w:gridCol w:w="1415"/>
        <w:gridCol w:w="884"/>
        <w:gridCol w:w="1328"/>
        <w:gridCol w:w="1257"/>
        <w:gridCol w:w="1952"/>
      </w:tblGrid>
      <w:tr w:rsidR="00A343A4" w:rsidRPr="00910964" w14:paraId="4472CFDE" w14:textId="77777777">
        <w:trPr>
          <w:trHeight w:val="435"/>
        </w:trPr>
        <w:tc>
          <w:tcPr>
            <w:tcW w:w="54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0B184CF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90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40D058" w14:textId="77777777" w:rsidR="00A343A4" w:rsidRPr="00910964" w:rsidRDefault="00A343A4" w:rsidP="002C7507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Наименования разделов профессионального модуля</w:t>
            </w:r>
          </w:p>
        </w:tc>
        <w:tc>
          <w:tcPr>
            <w:tcW w:w="42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85886C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  <w:r w:rsidRPr="00910964">
              <w:rPr>
                <w:b/>
                <w:iCs/>
                <w:sz w:val="22"/>
                <w:szCs w:val="22"/>
              </w:rPr>
              <w:t>Всего часов</w:t>
            </w:r>
          </w:p>
          <w:p w14:paraId="07CF89E1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i/>
                <w:iCs/>
                <w:sz w:val="22"/>
                <w:szCs w:val="22"/>
              </w:rPr>
            </w:pPr>
            <w:r w:rsidRPr="00910964">
              <w:rPr>
                <w:i/>
                <w:iCs/>
                <w:sz w:val="22"/>
                <w:szCs w:val="22"/>
              </w:rPr>
              <w:t>(макс. учебная нагрузка и практики)</w:t>
            </w:r>
          </w:p>
        </w:tc>
        <w:tc>
          <w:tcPr>
            <w:tcW w:w="2056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E92CEB" w14:textId="77777777" w:rsidR="00A343A4" w:rsidRPr="00910964" w:rsidRDefault="00A343A4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75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6D0557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 xml:space="preserve">Практика </w:t>
            </w:r>
          </w:p>
        </w:tc>
      </w:tr>
      <w:tr w:rsidR="00A343A4" w:rsidRPr="00910964" w14:paraId="36609F32" w14:textId="77777777">
        <w:trPr>
          <w:trHeight w:val="435"/>
        </w:trPr>
        <w:tc>
          <w:tcPr>
            <w:tcW w:w="54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039D5BD5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3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D8A83C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0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BAE5EF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315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13B707" w14:textId="77777777" w:rsidR="00A343A4" w:rsidRPr="00910964" w:rsidRDefault="00A343A4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Обязательная аудиторная учебная нагрузка обучающегося</w:t>
            </w:r>
          </w:p>
        </w:tc>
        <w:tc>
          <w:tcPr>
            <w:tcW w:w="74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6139AD" w14:textId="77777777" w:rsidR="00A343A4" w:rsidRPr="00910964" w:rsidRDefault="00A343A4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pacing w:val="-10"/>
                <w:sz w:val="22"/>
                <w:szCs w:val="22"/>
              </w:rPr>
              <w:t>Самостоятельная</w:t>
            </w:r>
            <w:r w:rsidRPr="00910964">
              <w:rPr>
                <w:b/>
                <w:sz w:val="22"/>
                <w:szCs w:val="22"/>
              </w:rPr>
              <w:t xml:space="preserve"> работа обучающегося</w:t>
            </w:r>
          </w:p>
        </w:tc>
        <w:tc>
          <w:tcPr>
            <w:tcW w:w="42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EE4E51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Учебная,</w:t>
            </w:r>
          </w:p>
          <w:p w14:paraId="253F5EEB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 w:rsidRPr="00910964">
              <w:rPr>
                <w:sz w:val="22"/>
                <w:szCs w:val="22"/>
              </w:rPr>
              <w:t>часов</w:t>
            </w:r>
          </w:p>
        </w:tc>
        <w:tc>
          <w:tcPr>
            <w:tcW w:w="654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29254E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pacing w:val="-8"/>
                <w:sz w:val="22"/>
                <w:szCs w:val="22"/>
              </w:rPr>
            </w:pPr>
            <w:r w:rsidRPr="00910964">
              <w:rPr>
                <w:b/>
                <w:spacing w:val="-8"/>
                <w:sz w:val="22"/>
                <w:szCs w:val="22"/>
              </w:rPr>
              <w:t>Производственная (по профилю специальности),</w:t>
            </w:r>
          </w:p>
          <w:p w14:paraId="4488E333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72" w:firstLine="0"/>
              <w:jc w:val="center"/>
              <w:rPr>
                <w:spacing w:val="-8"/>
                <w:sz w:val="22"/>
                <w:szCs w:val="22"/>
              </w:rPr>
            </w:pPr>
            <w:r w:rsidRPr="00910964">
              <w:rPr>
                <w:spacing w:val="-8"/>
                <w:sz w:val="22"/>
                <w:szCs w:val="22"/>
              </w:rPr>
              <w:t>часов</w:t>
            </w:r>
          </w:p>
          <w:p w14:paraId="5280E867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72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i/>
                <w:spacing w:val="-8"/>
                <w:sz w:val="22"/>
                <w:szCs w:val="22"/>
              </w:rPr>
              <w:t>(если предусмотрена рассредоточенная практика)</w:t>
            </w:r>
          </w:p>
        </w:tc>
      </w:tr>
      <w:tr w:rsidR="00A343A4" w:rsidRPr="00910964" w14:paraId="188EB8CA" w14:textId="77777777">
        <w:trPr>
          <w:trHeight w:val="1086"/>
        </w:trPr>
        <w:tc>
          <w:tcPr>
            <w:tcW w:w="54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C80A98" w14:textId="77777777" w:rsidR="00A343A4" w:rsidRPr="00910964" w:rsidRDefault="00A343A4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3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4B435C" w14:textId="77777777" w:rsidR="00A343A4" w:rsidRPr="00910964" w:rsidRDefault="00A343A4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63E79B" w14:textId="77777777" w:rsidR="00A343A4" w:rsidRPr="00910964" w:rsidRDefault="00A343A4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8EE37" w14:textId="77777777" w:rsidR="00A343A4" w:rsidRPr="00910964" w:rsidRDefault="00A343A4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b/>
                <w:spacing w:val="-10"/>
                <w:sz w:val="22"/>
                <w:szCs w:val="22"/>
              </w:rPr>
            </w:pPr>
            <w:r w:rsidRPr="00910964">
              <w:rPr>
                <w:b/>
                <w:spacing w:val="-10"/>
                <w:sz w:val="22"/>
                <w:szCs w:val="22"/>
              </w:rPr>
              <w:t>Всего,</w:t>
            </w:r>
          </w:p>
          <w:p w14:paraId="369783B4" w14:textId="77777777" w:rsidR="00A343A4" w:rsidRPr="00910964" w:rsidRDefault="00A343A4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i/>
                <w:sz w:val="22"/>
                <w:szCs w:val="22"/>
              </w:rPr>
            </w:pPr>
            <w:r w:rsidRPr="00910964">
              <w:rPr>
                <w:spacing w:val="-10"/>
                <w:sz w:val="22"/>
                <w:szCs w:val="22"/>
              </w:rPr>
              <w:t>часо</w:t>
            </w:r>
            <w:r w:rsidRPr="00910964">
              <w:rPr>
                <w:sz w:val="22"/>
                <w:szCs w:val="22"/>
              </w:rPr>
              <w:t>в</w:t>
            </w:r>
          </w:p>
        </w:tc>
        <w:tc>
          <w:tcPr>
            <w:tcW w:w="56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4746B" w14:textId="77777777" w:rsidR="00A343A4" w:rsidRPr="00910964" w:rsidRDefault="00A343A4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sz w:val="22"/>
                <w:szCs w:val="22"/>
              </w:rPr>
            </w:pPr>
            <w:r w:rsidRPr="00910964">
              <w:rPr>
                <w:b/>
                <w:spacing w:val="-10"/>
                <w:sz w:val="22"/>
                <w:szCs w:val="22"/>
              </w:rPr>
              <w:t xml:space="preserve">в </w:t>
            </w:r>
            <w:proofErr w:type="spellStart"/>
            <w:r w:rsidRPr="00910964">
              <w:rPr>
                <w:b/>
                <w:spacing w:val="-10"/>
                <w:sz w:val="22"/>
                <w:szCs w:val="22"/>
              </w:rPr>
              <w:t>т.ч</w:t>
            </w:r>
            <w:proofErr w:type="spellEnd"/>
            <w:r w:rsidRPr="00910964">
              <w:rPr>
                <w:b/>
                <w:spacing w:val="-10"/>
                <w:sz w:val="22"/>
                <w:szCs w:val="22"/>
              </w:rPr>
              <w:t>. лабораторные работы и практические занятия,</w:t>
            </w:r>
            <w:r w:rsidR="004F7560" w:rsidRPr="00910964">
              <w:rPr>
                <w:b/>
                <w:spacing w:val="-10"/>
                <w:sz w:val="22"/>
                <w:szCs w:val="22"/>
              </w:rPr>
              <w:t xml:space="preserve"> </w:t>
            </w:r>
            <w:r w:rsidRPr="00910964">
              <w:rPr>
                <w:spacing w:val="-10"/>
                <w:sz w:val="22"/>
                <w:szCs w:val="22"/>
              </w:rPr>
              <w:t>часов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31984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i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 xml:space="preserve">в </w:t>
            </w:r>
            <w:proofErr w:type="spellStart"/>
            <w:r w:rsidRPr="00910964">
              <w:rPr>
                <w:b/>
                <w:sz w:val="22"/>
                <w:szCs w:val="22"/>
              </w:rPr>
              <w:t>т.ч</w:t>
            </w:r>
            <w:proofErr w:type="spellEnd"/>
            <w:r w:rsidRPr="00910964">
              <w:rPr>
                <w:b/>
                <w:sz w:val="22"/>
                <w:szCs w:val="22"/>
              </w:rPr>
              <w:t>., курсовая работа (проект),</w:t>
            </w:r>
            <w:r w:rsidR="004F7560" w:rsidRPr="00910964">
              <w:rPr>
                <w:b/>
                <w:sz w:val="22"/>
                <w:szCs w:val="22"/>
              </w:rPr>
              <w:t xml:space="preserve"> </w:t>
            </w:r>
            <w:r w:rsidRPr="00910964">
              <w:rPr>
                <w:sz w:val="22"/>
                <w:szCs w:val="22"/>
              </w:rPr>
              <w:t>часов</w:t>
            </w: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C6C57A" w14:textId="77777777" w:rsidR="00A343A4" w:rsidRPr="00910964" w:rsidRDefault="00A343A4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Всего,</w:t>
            </w:r>
          </w:p>
          <w:p w14:paraId="0092C213" w14:textId="77777777" w:rsidR="00A343A4" w:rsidRPr="00910964" w:rsidRDefault="00A343A4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b/>
                <w:i/>
                <w:sz w:val="22"/>
                <w:szCs w:val="22"/>
              </w:rPr>
            </w:pPr>
            <w:r w:rsidRPr="00910964">
              <w:rPr>
                <w:sz w:val="22"/>
                <w:szCs w:val="22"/>
              </w:rPr>
              <w:t>часов</w:t>
            </w: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2C03D5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i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 xml:space="preserve">в </w:t>
            </w:r>
            <w:proofErr w:type="spellStart"/>
            <w:r w:rsidRPr="00910964">
              <w:rPr>
                <w:b/>
                <w:sz w:val="22"/>
                <w:szCs w:val="22"/>
              </w:rPr>
              <w:t>т.ч</w:t>
            </w:r>
            <w:proofErr w:type="spellEnd"/>
            <w:r w:rsidRPr="00910964">
              <w:rPr>
                <w:b/>
                <w:sz w:val="22"/>
                <w:szCs w:val="22"/>
              </w:rPr>
              <w:t>., курсовая работа (проект),</w:t>
            </w:r>
            <w:r w:rsidR="004A27D2" w:rsidRPr="00910964">
              <w:rPr>
                <w:b/>
                <w:sz w:val="22"/>
                <w:szCs w:val="22"/>
              </w:rPr>
              <w:t xml:space="preserve"> </w:t>
            </w:r>
            <w:r w:rsidRPr="00910964">
              <w:rPr>
                <w:sz w:val="22"/>
                <w:szCs w:val="22"/>
              </w:rPr>
              <w:t>часов</w:t>
            </w:r>
          </w:p>
        </w:tc>
        <w:tc>
          <w:tcPr>
            <w:tcW w:w="42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9BCD4F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5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202741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72" w:firstLine="0"/>
              <w:jc w:val="center"/>
              <w:rPr>
                <w:sz w:val="22"/>
                <w:szCs w:val="22"/>
              </w:rPr>
            </w:pPr>
          </w:p>
        </w:tc>
      </w:tr>
      <w:tr w:rsidR="00A343A4" w:rsidRPr="00910964" w14:paraId="417B5976" w14:textId="77777777">
        <w:trPr>
          <w:trHeight w:val="111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53DE7F" w14:textId="77777777" w:rsidR="00A343A4" w:rsidRPr="00910964" w:rsidRDefault="00A343A4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8B820E" w14:textId="77777777" w:rsidR="00A343A4" w:rsidRPr="00910964" w:rsidRDefault="00A343A4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093DB5" w14:textId="77777777" w:rsidR="00A343A4" w:rsidRPr="00910964" w:rsidRDefault="00A343A4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9134CD" w14:textId="77777777" w:rsidR="00A343A4" w:rsidRPr="00910964" w:rsidRDefault="00A343A4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A37378" w14:textId="77777777" w:rsidR="00A343A4" w:rsidRPr="00910964" w:rsidRDefault="00A343A4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9171A7" w14:textId="77777777" w:rsidR="00A343A4" w:rsidRPr="00910964" w:rsidRDefault="00A343A4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C1C9D7" w14:textId="77777777" w:rsidR="00A343A4" w:rsidRPr="00910964" w:rsidRDefault="00A343A4" w:rsidP="004F7560">
            <w:pPr>
              <w:pStyle w:val="af2"/>
              <w:widowControl w:val="0"/>
              <w:suppressAutoHyphens/>
              <w:spacing w:before="0" w:after="0" w:line="221" w:lineRule="auto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692376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822973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5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7D1AD7" w14:textId="77777777" w:rsidR="00A343A4" w:rsidRPr="00910964" w:rsidRDefault="00A343A4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10</w:t>
            </w:r>
          </w:p>
        </w:tc>
      </w:tr>
      <w:tr w:rsidR="00F52840" w:rsidRPr="00910964" w14:paraId="74EFCCFE" w14:textId="77777777">
        <w:tc>
          <w:tcPr>
            <w:tcW w:w="54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8B1DDF5" w14:textId="77777777" w:rsidR="00990953" w:rsidRPr="00990953" w:rsidRDefault="00990953" w:rsidP="00990953">
            <w:pPr>
              <w:snapToGrid w:val="0"/>
              <w:rPr>
                <w:b/>
                <w:sz w:val="20"/>
                <w:szCs w:val="20"/>
              </w:rPr>
            </w:pPr>
            <w:r w:rsidRPr="00990953">
              <w:rPr>
                <w:b/>
                <w:sz w:val="20"/>
                <w:szCs w:val="20"/>
              </w:rPr>
              <w:t>ПК 1.1, ПК 1.2</w:t>
            </w:r>
          </w:p>
          <w:p w14:paraId="7A9CBB0B" w14:textId="77777777" w:rsidR="00990953" w:rsidRPr="00990953" w:rsidRDefault="00990953" w:rsidP="00990953">
            <w:pPr>
              <w:snapToGrid w:val="0"/>
              <w:rPr>
                <w:b/>
                <w:sz w:val="20"/>
                <w:szCs w:val="20"/>
              </w:rPr>
            </w:pPr>
            <w:r w:rsidRPr="00990953">
              <w:rPr>
                <w:b/>
                <w:sz w:val="20"/>
                <w:szCs w:val="20"/>
              </w:rPr>
              <w:t>ОК 01, ОК 02,</w:t>
            </w:r>
          </w:p>
          <w:p w14:paraId="69C09A4B" w14:textId="77777777" w:rsidR="00990953" w:rsidRPr="00990953" w:rsidRDefault="00990953" w:rsidP="00990953">
            <w:pPr>
              <w:snapToGrid w:val="0"/>
              <w:rPr>
                <w:b/>
                <w:sz w:val="20"/>
                <w:szCs w:val="20"/>
              </w:rPr>
            </w:pPr>
            <w:r w:rsidRPr="00990953">
              <w:rPr>
                <w:b/>
                <w:sz w:val="20"/>
                <w:szCs w:val="20"/>
              </w:rPr>
              <w:t>ОК 04, ОК 05,</w:t>
            </w:r>
          </w:p>
          <w:p w14:paraId="1CEC0E7B" w14:textId="77777777" w:rsidR="00990953" w:rsidRPr="00990953" w:rsidRDefault="00990953" w:rsidP="00990953">
            <w:pPr>
              <w:snapToGrid w:val="0"/>
              <w:rPr>
                <w:b/>
                <w:sz w:val="20"/>
                <w:szCs w:val="20"/>
              </w:rPr>
            </w:pPr>
            <w:r w:rsidRPr="00990953">
              <w:rPr>
                <w:b/>
                <w:sz w:val="20"/>
                <w:szCs w:val="20"/>
              </w:rPr>
              <w:t>ОК 06, ОК 07,</w:t>
            </w:r>
          </w:p>
          <w:p w14:paraId="3423D5EA" w14:textId="26F4595B" w:rsidR="00F52840" w:rsidRPr="00363054" w:rsidRDefault="00990953" w:rsidP="00990953">
            <w:pPr>
              <w:snapToGrid w:val="0"/>
              <w:rPr>
                <w:b/>
                <w:sz w:val="20"/>
                <w:szCs w:val="20"/>
              </w:rPr>
            </w:pPr>
            <w:r w:rsidRPr="00990953">
              <w:rPr>
                <w:b/>
                <w:sz w:val="20"/>
                <w:szCs w:val="20"/>
              </w:rPr>
              <w:t>ОК 08, ОК 09</w:t>
            </w:r>
          </w:p>
        </w:tc>
        <w:tc>
          <w:tcPr>
            <w:tcW w:w="9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DD247E0" w14:textId="47164876" w:rsidR="00F52840" w:rsidRPr="00537650" w:rsidRDefault="00990953" w:rsidP="00627F61">
            <w:pPr>
              <w:snapToGrid w:val="0"/>
              <w:rPr>
                <w:b/>
                <w:sz w:val="20"/>
                <w:szCs w:val="20"/>
              </w:rPr>
            </w:pPr>
            <w:r w:rsidRPr="00990953">
              <w:rPr>
                <w:b/>
                <w:sz w:val="20"/>
                <w:szCs w:val="20"/>
              </w:rPr>
              <w:t xml:space="preserve">Раздел 1. </w:t>
            </w:r>
            <w:r>
              <w:rPr>
                <w:b/>
                <w:sz w:val="20"/>
                <w:szCs w:val="20"/>
              </w:rPr>
              <w:t xml:space="preserve">МДК 01.01 </w:t>
            </w:r>
            <w:r w:rsidRPr="00990953">
              <w:rPr>
                <w:b/>
                <w:sz w:val="20"/>
                <w:szCs w:val="20"/>
              </w:rPr>
              <w:t xml:space="preserve">Разработка </w:t>
            </w:r>
            <w:r w:rsidR="00627F61">
              <w:rPr>
                <w:b/>
                <w:sz w:val="20"/>
                <w:szCs w:val="20"/>
              </w:rPr>
              <w:t>программных модулей</w:t>
            </w:r>
          </w:p>
        </w:tc>
        <w:tc>
          <w:tcPr>
            <w:tcW w:w="42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1C3C5B" w14:textId="70C07673" w:rsidR="00F52840" w:rsidRPr="000A42F0" w:rsidRDefault="00741F3E" w:rsidP="00293427">
            <w:pPr>
              <w:pStyle w:val="af2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13</w:t>
            </w:r>
            <w:r w:rsidR="000A42F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4630C" w14:textId="787CD816" w:rsidR="00F52840" w:rsidRPr="009D1C5D" w:rsidRDefault="000A42F0" w:rsidP="009D1C5D">
            <w:pPr>
              <w:pStyle w:val="af2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122</w:t>
            </w:r>
          </w:p>
        </w:tc>
        <w:tc>
          <w:tcPr>
            <w:tcW w:w="560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8A417" w14:textId="482A4AE5" w:rsidR="00F52840" w:rsidRPr="009D1C5D" w:rsidRDefault="000A42F0" w:rsidP="00293427">
            <w:pPr>
              <w:pStyle w:val="212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</w:t>
            </w:r>
          </w:p>
        </w:tc>
        <w:tc>
          <w:tcPr>
            <w:tcW w:w="474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33D9F85" w14:textId="77777777" w:rsidR="00F52840" w:rsidRDefault="00F52840" w:rsidP="00293427">
            <w:pPr>
              <w:pStyle w:val="212"/>
              <w:widowControl w:val="0"/>
              <w:snapToGrid w:val="0"/>
              <w:ind w:left="0" w:firstLine="0"/>
              <w:jc w:val="center"/>
              <w:rPr>
                <w:sz w:val="20"/>
                <w:szCs w:val="20"/>
              </w:rPr>
            </w:pPr>
          </w:p>
          <w:p w14:paraId="0C2309B8" w14:textId="77777777" w:rsidR="000A42F0" w:rsidRPr="000A42F0" w:rsidRDefault="000A42F0" w:rsidP="00293427">
            <w:pPr>
              <w:pStyle w:val="212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14:paraId="5211AF02" w14:textId="0F53F9D1" w:rsidR="000A42F0" w:rsidRPr="009D1C5D" w:rsidRDefault="000A42F0" w:rsidP="00293427">
            <w:pPr>
              <w:pStyle w:val="212"/>
              <w:widowControl w:val="0"/>
              <w:snapToGrid w:val="0"/>
              <w:ind w:left="0" w:firstLine="0"/>
              <w:jc w:val="center"/>
              <w:rPr>
                <w:sz w:val="20"/>
                <w:szCs w:val="20"/>
              </w:rPr>
            </w:pPr>
            <w:r w:rsidRPr="000A42F0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B7FF" w14:textId="23A38BB6" w:rsidR="00F52840" w:rsidRPr="009D1C5D" w:rsidRDefault="000A42F0" w:rsidP="00293427">
            <w:pPr>
              <w:pStyle w:val="af2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45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1666410" w14:textId="77777777" w:rsidR="00F52840" w:rsidRPr="009A15BB" w:rsidRDefault="00F52840" w:rsidP="00293427">
            <w:pPr>
              <w:pStyle w:val="212"/>
              <w:widowControl w:val="0"/>
              <w:snapToGrid w:val="0"/>
              <w:jc w:val="center"/>
              <w:rPr>
                <w:sz w:val="20"/>
                <w:szCs w:val="20"/>
              </w:rPr>
            </w:pPr>
            <w:r w:rsidRPr="009A15BB">
              <w:rPr>
                <w:sz w:val="20"/>
                <w:szCs w:val="20"/>
              </w:rPr>
              <w:t xml:space="preserve"> </w:t>
            </w:r>
          </w:p>
          <w:p w14:paraId="00199D06" w14:textId="77777777" w:rsidR="00F52840" w:rsidRPr="009A15BB" w:rsidRDefault="00F52840" w:rsidP="00293427">
            <w:pPr>
              <w:pStyle w:val="212"/>
              <w:widowControl w:val="0"/>
              <w:snapToGrid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2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A98F2C" w14:textId="77777777" w:rsidR="00F52840" w:rsidRPr="009A15BB" w:rsidRDefault="00F52840" w:rsidP="00293427">
            <w:pPr>
              <w:pStyle w:val="af2"/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9A15BB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E67A55" w14:textId="77777777" w:rsidR="00F52840" w:rsidRPr="009A15BB" w:rsidRDefault="00F52840" w:rsidP="00293427">
            <w:pPr>
              <w:widowControl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9A15BB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52840" w:rsidRPr="00910964" w14:paraId="1C40A2C5" w14:textId="77777777" w:rsidTr="008749C1">
        <w:trPr>
          <w:trHeight w:val="326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B7A6660" w14:textId="77777777" w:rsidR="00990953" w:rsidRPr="00990953" w:rsidRDefault="00990953" w:rsidP="00990953">
            <w:pPr>
              <w:snapToGrid w:val="0"/>
              <w:rPr>
                <w:b/>
                <w:sz w:val="20"/>
                <w:szCs w:val="20"/>
              </w:rPr>
            </w:pPr>
            <w:r w:rsidRPr="00990953">
              <w:rPr>
                <w:b/>
                <w:sz w:val="20"/>
                <w:szCs w:val="20"/>
              </w:rPr>
              <w:t>ПК 1.3, ПК 1.4</w:t>
            </w:r>
          </w:p>
          <w:p w14:paraId="51B67366" w14:textId="77777777" w:rsidR="00990953" w:rsidRPr="00990953" w:rsidRDefault="00990953" w:rsidP="00990953">
            <w:pPr>
              <w:snapToGrid w:val="0"/>
              <w:rPr>
                <w:b/>
                <w:sz w:val="20"/>
                <w:szCs w:val="20"/>
              </w:rPr>
            </w:pPr>
            <w:r w:rsidRPr="00990953">
              <w:rPr>
                <w:b/>
                <w:sz w:val="20"/>
                <w:szCs w:val="20"/>
              </w:rPr>
              <w:t>ОК 01, ОК 02,</w:t>
            </w:r>
          </w:p>
          <w:p w14:paraId="1C8511CD" w14:textId="5F75FA14" w:rsidR="00F52840" w:rsidRPr="00363054" w:rsidRDefault="00990953" w:rsidP="00990953">
            <w:pPr>
              <w:snapToGrid w:val="0"/>
              <w:rPr>
                <w:b/>
                <w:sz w:val="20"/>
                <w:szCs w:val="20"/>
              </w:rPr>
            </w:pPr>
            <w:r w:rsidRPr="00990953">
              <w:rPr>
                <w:b/>
                <w:sz w:val="20"/>
                <w:szCs w:val="20"/>
              </w:rPr>
              <w:t>ОК 03, ОК 10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601EA42" w14:textId="45A08B91" w:rsidR="00990953" w:rsidRPr="00990953" w:rsidRDefault="00891D2E" w:rsidP="00990953">
            <w:pPr>
              <w:spacing w:line="221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Раздел 2. </w:t>
            </w:r>
            <w:r w:rsidR="00F52840">
              <w:rPr>
                <w:b/>
                <w:sz w:val="20"/>
                <w:szCs w:val="20"/>
              </w:rPr>
              <w:t>МДК 0</w:t>
            </w:r>
            <w:r w:rsidR="00990953">
              <w:rPr>
                <w:b/>
                <w:sz w:val="20"/>
                <w:szCs w:val="20"/>
              </w:rPr>
              <w:t>1</w:t>
            </w:r>
            <w:r w:rsidR="00F52840">
              <w:rPr>
                <w:b/>
                <w:sz w:val="20"/>
                <w:szCs w:val="20"/>
              </w:rPr>
              <w:t>. 02</w:t>
            </w:r>
            <w:r w:rsidR="00F52840" w:rsidRPr="00537650">
              <w:rPr>
                <w:b/>
                <w:sz w:val="20"/>
                <w:szCs w:val="20"/>
              </w:rPr>
              <w:t>.</w:t>
            </w:r>
            <w:r w:rsidR="00990953" w:rsidRPr="00990953">
              <w:rPr>
                <w:b/>
                <w:sz w:val="20"/>
                <w:szCs w:val="20"/>
              </w:rPr>
              <w:t xml:space="preserve"> Поддержка и</w:t>
            </w:r>
          </w:p>
          <w:p w14:paraId="38089C2C" w14:textId="0BF3A7AF" w:rsidR="00F52840" w:rsidRPr="00910964" w:rsidRDefault="00990953" w:rsidP="00627F61">
            <w:pPr>
              <w:spacing w:line="221" w:lineRule="auto"/>
              <w:rPr>
                <w:b/>
                <w:sz w:val="22"/>
                <w:szCs w:val="22"/>
              </w:rPr>
            </w:pPr>
            <w:r w:rsidRPr="00990953">
              <w:rPr>
                <w:b/>
                <w:sz w:val="20"/>
                <w:szCs w:val="20"/>
              </w:rPr>
              <w:t xml:space="preserve">тестирование </w:t>
            </w:r>
            <w:r w:rsidR="00627F61">
              <w:rPr>
                <w:b/>
                <w:sz w:val="20"/>
                <w:szCs w:val="20"/>
              </w:rPr>
              <w:t>программных модулей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D5C0E63" w14:textId="1B5BFFDB" w:rsidR="00F52840" w:rsidRPr="009A15BB" w:rsidRDefault="00741F3E" w:rsidP="00126C9E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66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0D3F8" w14:textId="798163C8" w:rsidR="00F52840" w:rsidRPr="009A15BB" w:rsidRDefault="0011002E" w:rsidP="00E7119F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62</w:t>
            </w:r>
          </w:p>
        </w:tc>
        <w:tc>
          <w:tcPr>
            <w:tcW w:w="5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08911" w14:textId="23E3011F" w:rsidR="00F52840" w:rsidRPr="009A15BB" w:rsidRDefault="0011002E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54</w:t>
            </w:r>
          </w:p>
        </w:tc>
        <w:tc>
          <w:tcPr>
            <w:tcW w:w="474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1C71EF3" w14:textId="77777777" w:rsidR="00F52840" w:rsidRPr="009A15BB" w:rsidRDefault="00F52840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FB3EF2" w14:textId="56AED282" w:rsidR="00F52840" w:rsidRPr="009A15BB" w:rsidRDefault="0011002E" w:rsidP="00E7119F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45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7AAAE9E" w14:textId="77777777" w:rsidR="00F52840" w:rsidRPr="009A15BB" w:rsidRDefault="00F52840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9F9C209" w14:textId="77777777" w:rsidR="00F52840" w:rsidRPr="009A15BB" w:rsidRDefault="00F52840" w:rsidP="00293427">
            <w:pPr>
              <w:pStyle w:val="212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  <w:p w14:paraId="1D95968F" w14:textId="77777777" w:rsidR="00F52840" w:rsidRPr="009A15BB" w:rsidRDefault="00F52840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EBDA3C6" w14:textId="77777777" w:rsidR="00F52840" w:rsidRPr="009A15BB" w:rsidRDefault="00F52840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A15BB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990953" w:rsidRPr="00910964" w14:paraId="29AA3DA8" w14:textId="77777777" w:rsidTr="00741F3E">
        <w:trPr>
          <w:trHeight w:val="326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7396722" w14:textId="77777777" w:rsidR="00990953" w:rsidRPr="00990953" w:rsidRDefault="00990953" w:rsidP="00990953">
            <w:pPr>
              <w:snapToGrid w:val="0"/>
              <w:rPr>
                <w:b/>
                <w:sz w:val="20"/>
                <w:szCs w:val="20"/>
              </w:rPr>
            </w:pPr>
            <w:r w:rsidRPr="00990953">
              <w:rPr>
                <w:b/>
                <w:sz w:val="20"/>
                <w:szCs w:val="20"/>
              </w:rPr>
              <w:t>ПК 1.6</w:t>
            </w:r>
          </w:p>
          <w:p w14:paraId="50366C66" w14:textId="77777777" w:rsidR="00990953" w:rsidRPr="00990953" w:rsidRDefault="00990953" w:rsidP="00990953">
            <w:pPr>
              <w:snapToGrid w:val="0"/>
              <w:rPr>
                <w:b/>
                <w:sz w:val="20"/>
                <w:szCs w:val="20"/>
              </w:rPr>
            </w:pPr>
            <w:r w:rsidRPr="00990953">
              <w:rPr>
                <w:b/>
                <w:sz w:val="20"/>
                <w:szCs w:val="20"/>
              </w:rPr>
              <w:t>ОК 04, ОК 05,</w:t>
            </w:r>
          </w:p>
          <w:p w14:paraId="676FECFA" w14:textId="52E97838" w:rsidR="00990953" w:rsidRPr="00990953" w:rsidRDefault="00990953" w:rsidP="00990953">
            <w:pPr>
              <w:snapToGrid w:val="0"/>
              <w:rPr>
                <w:b/>
                <w:sz w:val="20"/>
                <w:szCs w:val="20"/>
              </w:rPr>
            </w:pPr>
            <w:r w:rsidRPr="00990953">
              <w:rPr>
                <w:b/>
                <w:sz w:val="20"/>
                <w:szCs w:val="20"/>
              </w:rPr>
              <w:t>ОК 06, ОК 10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BE31DBE" w14:textId="0D93F95E" w:rsidR="00990953" w:rsidRPr="00741F3E" w:rsidRDefault="00990953" w:rsidP="00741F3E">
            <w:pPr>
              <w:spacing w:line="221" w:lineRule="auto"/>
              <w:rPr>
                <w:b/>
                <w:sz w:val="20"/>
                <w:szCs w:val="20"/>
              </w:rPr>
            </w:pPr>
            <w:r w:rsidRPr="00741F3E">
              <w:rPr>
                <w:b/>
                <w:sz w:val="20"/>
                <w:szCs w:val="20"/>
              </w:rPr>
              <w:t xml:space="preserve">Раздел 3. МДК 01.03  </w:t>
            </w:r>
            <w:r w:rsidR="00741F3E" w:rsidRPr="00741F3E">
              <w:rPr>
                <w:b/>
                <w:sz w:val="20"/>
                <w:szCs w:val="20"/>
              </w:rPr>
              <w:t xml:space="preserve">Разработка </w:t>
            </w:r>
            <w:r w:rsidRPr="00741F3E">
              <w:rPr>
                <w:b/>
                <w:sz w:val="20"/>
                <w:szCs w:val="20"/>
              </w:rPr>
              <w:t>мобильных приложений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2F8E394" w14:textId="7050D0C4" w:rsidR="00990953" w:rsidRPr="009A15BB" w:rsidRDefault="00350AF8" w:rsidP="00126C9E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F91A4" w14:textId="1ED1BE28" w:rsidR="00990953" w:rsidRPr="009A15BB" w:rsidRDefault="0011002E" w:rsidP="00E7119F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112</w:t>
            </w:r>
          </w:p>
        </w:tc>
        <w:tc>
          <w:tcPr>
            <w:tcW w:w="5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2F121" w14:textId="3CDD932A" w:rsidR="00990953" w:rsidRPr="009A15BB" w:rsidRDefault="0011002E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104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7A973CE" w14:textId="77777777" w:rsidR="00990953" w:rsidRPr="009A15BB" w:rsidRDefault="00990953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ACC6BBE" w14:textId="1B638B20" w:rsidR="00990953" w:rsidRPr="009A15BB" w:rsidRDefault="0011002E" w:rsidP="00E7119F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45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F4E43EB" w14:textId="77777777" w:rsidR="00990953" w:rsidRPr="009A15BB" w:rsidRDefault="00990953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8907DCB" w14:textId="77777777" w:rsidR="00990953" w:rsidRPr="009A15BB" w:rsidRDefault="00990953" w:rsidP="00293427">
            <w:pPr>
              <w:pStyle w:val="212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A368C1E" w14:textId="77777777" w:rsidR="00990953" w:rsidRPr="009A15BB" w:rsidRDefault="00990953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990953" w:rsidRPr="00910964" w14:paraId="24DA87C3" w14:textId="77777777" w:rsidTr="00741F3E">
        <w:trPr>
          <w:trHeight w:val="326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F58BDDF" w14:textId="77777777" w:rsidR="00990953" w:rsidRPr="00990953" w:rsidRDefault="00990953" w:rsidP="00990953">
            <w:pPr>
              <w:snapToGrid w:val="0"/>
              <w:rPr>
                <w:b/>
                <w:sz w:val="20"/>
                <w:szCs w:val="20"/>
              </w:rPr>
            </w:pPr>
            <w:r w:rsidRPr="00990953">
              <w:rPr>
                <w:b/>
                <w:sz w:val="20"/>
                <w:szCs w:val="20"/>
              </w:rPr>
              <w:t>ПК 1.5</w:t>
            </w:r>
          </w:p>
          <w:p w14:paraId="6A78F365" w14:textId="77777777" w:rsidR="00990953" w:rsidRPr="00990953" w:rsidRDefault="00990953" w:rsidP="00990953">
            <w:pPr>
              <w:snapToGrid w:val="0"/>
              <w:rPr>
                <w:b/>
                <w:sz w:val="20"/>
                <w:szCs w:val="20"/>
              </w:rPr>
            </w:pPr>
            <w:r w:rsidRPr="00990953">
              <w:rPr>
                <w:b/>
                <w:sz w:val="20"/>
                <w:szCs w:val="20"/>
              </w:rPr>
              <w:t>ОК 01, ОК 02,</w:t>
            </w:r>
          </w:p>
          <w:p w14:paraId="3D1E4C4C" w14:textId="77777777" w:rsidR="00990953" w:rsidRPr="00990953" w:rsidRDefault="00990953" w:rsidP="00990953">
            <w:pPr>
              <w:snapToGrid w:val="0"/>
              <w:rPr>
                <w:b/>
                <w:sz w:val="20"/>
                <w:szCs w:val="20"/>
              </w:rPr>
            </w:pPr>
            <w:r w:rsidRPr="00990953">
              <w:rPr>
                <w:b/>
                <w:sz w:val="20"/>
                <w:szCs w:val="20"/>
              </w:rPr>
              <w:t>ОК 04, ОК 05,</w:t>
            </w:r>
          </w:p>
          <w:p w14:paraId="4E61DAF2" w14:textId="77777777" w:rsidR="00990953" w:rsidRPr="00990953" w:rsidRDefault="00990953" w:rsidP="00990953">
            <w:pPr>
              <w:snapToGrid w:val="0"/>
              <w:rPr>
                <w:b/>
                <w:sz w:val="20"/>
                <w:szCs w:val="20"/>
              </w:rPr>
            </w:pPr>
            <w:r w:rsidRPr="00990953">
              <w:rPr>
                <w:b/>
                <w:sz w:val="20"/>
                <w:szCs w:val="20"/>
              </w:rPr>
              <w:t>ОК 07, ОК 08, ОК</w:t>
            </w:r>
          </w:p>
          <w:p w14:paraId="0D1616B0" w14:textId="1B195FDE" w:rsidR="00990953" w:rsidRPr="00990953" w:rsidRDefault="00990953" w:rsidP="00990953">
            <w:pPr>
              <w:snapToGrid w:val="0"/>
              <w:rPr>
                <w:b/>
                <w:sz w:val="20"/>
                <w:szCs w:val="20"/>
              </w:rPr>
            </w:pPr>
            <w:r w:rsidRPr="00990953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3711FA7" w14:textId="5FB9516D" w:rsidR="00990953" w:rsidRPr="00741F3E" w:rsidRDefault="00990953" w:rsidP="00741F3E">
            <w:pPr>
              <w:spacing w:line="221" w:lineRule="auto"/>
              <w:rPr>
                <w:b/>
                <w:sz w:val="20"/>
                <w:szCs w:val="20"/>
              </w:rPr>
            </w:pPr>
            <w:r w:rsidRPr="00741F3E">
              <w:rPr>
                <w:b/>
                <w:sz w:val="20"/>
                <w:szCs w:val="20"/>
              </w:rPr>
              <w:t xml:space="preserve">Раздел 4. </w:t>
            </w:r>
            <w:r w:rsidR="000A42F0">
              <w:rPr>
                <w:b/>
                <w:sz w:val="20"/>
                <w:szCs w:val="20"/>
              </w:rPr>
              <w:t>С</w:t>
            </w:r>
            <w:r w:rsidR="00741F3E" w:rsidRPr="00741F3E">
              <w:rPr>
                <w:b/>
                <w:sz w:val="20"/>
                <w:szCs w:val="20"/>
              </w:rPr>
              <w:t>истемное</w:t>
            </w:r>
            <w:r w:rsidRPr="00741F3E">
              <w:rPr>
                <w:b/>
                <w:sz w:val="20"/>
                <w:szCs w:val="20"/>
              </w:rPr>
              <w:t xml:space="preserve"> программировани</w:t>
            </w:r>
            <w:r w:rsidR="00741F3E" w:rsidRPr="00741F3E">
              <w:rPr>
                <w:b/>
                <w:sz w:val="20"/>
                <w:szCs w:val="20"/>
              </w:rPr>
              <w:t>е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5D8089C" w14:textId="338AE73B" w:rsidR="00990953" w:rsidRPr="009A15BB" w:rsidRDefault="00350AF8" w:rsidP="00126C9E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51 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F1254" w14:textId="08537E41" w:rsidR="00990953" w:rsidRPr="009A15BB" w:rsidRDefault="00350AF8" w:rsidP="00E7119F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5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EE933" w14:textId="765201DF" w:rsidR="00990953" w:rsidRPr="009A15BB" w:rsidRDefault="00350AF8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B450458" w14:textId="77777777" w:rsidR="00990953" w:rsidRPr="009A15BB" w:rsidRDefault="00990953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1C4945D" w14:textId="431EAF57" w:rsidR="00990953" w:rsidRPr="009A15BB" w:rsidRDefault="00350AF8" w:rsidP="00E7119F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45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D7C78F1" w14:textId="77777777" w:rsidR="00990953" w:rsidRPr="009A15BB" w:rsidRDefault="00990953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B38A87F" w14:textId="77777777" w:rsidR="00990953" w:rsidRPr="009A15BB" w:rsidRDefault="00990953" w:rsidP="00293427">
            <w:pPr>
              <w:pStyle w:val="212"/>
              <w:widowControl w:val="0"/>
              <w:snapToGrid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7A4B5AE" w14:textId="77777777" w:rsidR="00990953" w:rsidRPr="009A15BB" w:rsidRDefault="00990953" w:rsidP="004F7560">
            <w:pPr>
              <w:pStyle w:val="25"/>
              <w:widowControl w:val="0"/>
              <w:spacing w:line="221" w:lineRule="auto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8749C1" w:rsidRPr="00910964" w14:paraId="5865BE49" w14:textId="77777777" w:rsidTr="008749C1"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B1301C" w14:textId="77777777" w:rsidR="008749C1" w:rsidRDefault="008749C1" w:rsidP="00293427">
            <w:pPr>
              <w:snapToGrid w:val="0"/>
              <w:rPr>
                <w:b/>
                <w:sz w:val="20"/>
                <w:szCs w:val="20"/>
              </w:rPr>
            </w:pPr>
            <w:r w:rsidRPr="00363054">
              <w:rPr>
                <w:b/>
                <w:sz w:val="20"/>
                <w:szCs w:val="20"/>
              </w:rPr>
              <w:t xml:space="preserve">ПК </w:t>
            </w:r>
            <w:proofErr w:type="gramStart"/>
            <w:r w:rsidRPr="00363054">
              <w:rPr>
                <w:b/>
                <w:sz w:val="20"/>
                <w:szCs w:val="20"/>
              </w:rPr>
              <w:t>2.1,</w:t>
            </w:r>
            <w:r>
              <w:rPr>
                <w:b/>
                <w:sz w:val="20"/>
                <w:szCs w:val="20"/>
              </w:rPr>
              <w:t>ПК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r w:rsidRPr="00363054">
              <w:rPr>
                <w:b/>
                <w:sz w:val="20"/>
                <w:szCs w:val="20"/>
              </w:rPr>
              <w:t>2.2</w:t>
            </w:r>
            <w:r>
              <w:rPr>
                <w:b/>
                <w:sz w:val="20"/>
                <w:szCs w:val="20"/>
              </w:rPr>
              <w:t>,</w:t>
            </w:r>
          </w:p>
          <w:p w14:paraId="068FAC7E" w14:textId="77777777" w:rsidR="008749C1" w:rsidRPr="00363054" w:rsidRDefault="008749C1" w:rsidP="00293427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2.3,  ПК 2.4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0D91D3D" w14:textId="6FB387F3" w:rsidR="008749C1" w:rsidRPr="00910964" w:rsidRDefault="00741F3E" w:rsidP="000876F1">
            <w:pPr>
              <w:spacing w:line="221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Учебная практика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443813B" w14:textId="2E274040" w:rsidR="008749C1" w:rsidRPr="000A42F0" w:rsidRDefault="000A42F0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 w:rsidRPr="000A42F0"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2056" w:type="pct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1CC186A2" w14:textId="77777777" w:rsidR="008749C1" w:rsidRPr="009A15BB" w:rsidRDefault="008749C1" w:rsidP="004F7560">
            <w:pPr>
              <w:spacing w:line="22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756B24B" w14:textId="4A47C65A" w:rsidR="008749C1" w:rsidRPr="009A15BB" w:rsidRDefault="00350AF8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402BEFC" w14:textId="77777777" w:rsidR="008749C1" w:rsidRPr="009A15BB" w:rsidRDefault="008749C1" w:rsidP="004F7560">
            <w:pPr>
              <w:spacing w:line="221" w:lineRule="auto"/>
              <w:jc w:val="center"/>
              <w:rPr>
                <w:i/>
                <w:sz w:val="22"/>
                <w:szCs w:val="22"/>
              </w:rPr>
            </w:pPr>
          </w:p>
        </w:tc>
      </w:tr>
      <w:tr w:rsidR="000876F1" w:rsidRPr="00910964" w14:paraId="472DA0EC" w14:textId="77777777" w:rsidTr="008749C1"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41D035" w14:textId="77777777" w:rsidR="000876F1" w:rsidRPr="00363054" w:rsidRDefault="000876F1" w:rsidP="00293427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1DD6B5A" w14:textId="1409BF10" w:rsidR="000876F1" w:rsidRDefault="00350AF8" w:rsidP="008749C1">
            <w:pPr>
              <w:spacing w:line="221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="000876F1" w:rsidRPr="00910964">
              <w:rPr>
                <w:b/>
                <w:sz w:val="22"/>
                <w:szCs w:val="22"/>
              </w:rPr>
              <w:t>роизводственная прак</w:t>
            </w:r>
            <w:r w:rsidR="000876F1">
              <w:rPr>
                <w:b/>
                <w:sz w:val="22"/>
                <w:szCs w:val="22"/>
              </w:rPr>
              <w:t>тики</w:t>
            </w:r>
            <w:r w:rsidR="000876F1" w:rsidRPr="00910964">
              <w:rPr>
                <w:b/>
                <w:sz w:val="22"/>
                <w:szCs w:val="22"/>
              </w:rPr>
              <w:t xml:space="preserve"> (по профилю специальности)</w:t>
            </w:r>
            <w:r w:rsidR="000876F1" w:rsidRPr="00910964">
              <w:rPr>
                <w:sz w:val="22"/>
                <w:szCs w:val="22"/>
              </w:rPr>
              <w:t>, часов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66C3D53" w14:textId="7FF23A9A" w:rsidR="000876F1" w:rsidRPr="009A15BB" w:rsidRDefault="000A42F0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2056" w:type="pct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1798CFD" w14:textId="77777777" w:rsidR="000876F1" w:rsidRPr="009A15BB" w:rsidRDefault="000876F1" w:rsidP="004F7560">
            <w:pPr>
              <w:spacing w:line="221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F22BF13" w14:textId="77777777" w:rsidR="000876F1" w:rsidRPr="009A15BB" w:rsidRDefault="000876F1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308E45D" w14:textId="675F4BF9" w:rsidR="000876F1" w:rsidRPr="009A15BB" w:rsidRDefault="00350AF8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</w:p>
        </w:tc>
      </w:tr>
      <w:tr w:rsidR="00910964" w:rsidRPr="00910964" w14:paraId="27E14CCE" w14:textId="77777777" w:rsidTr="008749C1">
        <w:trPr>
          <w:trHeight w:val="46"/>
        </w:trPr>
        <w:tc>
          <w:tcPr>
            <w:tcW w:w="5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834F1B" w14:textId="77777777" w:rsidR="00910964" w:rsidRPr="00910964" w:rsidRDefault="00910964" w:rsidP="004F7560">
            <w:pPr>
              <w:pStyle w:val="25"/>
              <w:widowControl w:val="0"/>
              <w:spacing w:line="221" w:lineRule="auto"/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9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47EA2B1" w14:textId="77777777" w:rsidR="00910964" w:rsidRPr="00910964" w:rsidRDefault="00910964" w:rsidP="004F7560">
            <w:pPr>
              <w:pStyle w:val="25"/>
              <w:widowControl w:val="0"/>
              <w:spacing w:line="221" w:lineRule="auto"/>
              <w:ind w:left="0" w:firstLine="0"/>
              <w:jc w:val="both"/>
              <w:rPr>
                <w:b/>
                <w:sz w:val="22"/>
                <w:szCs w:val="22"/>
              </w:rPr>
            </w:pPr>
            <w:r w:rsidRPr="00910964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42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93418A5" w14:textId="43F5F4C0" w:rsidR="00910964" w:rsidRPr="009A15BB" w:rsidRDefault="00350AF8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583</w:t>
            </w:r>
          </w:p>
        </w:tc>
        <w:tc>
          <w:tcPr>
            <w:tcW w:w="2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EA2628F" w14:textId="7A7394D2" w:rsidR="00910964" w:rsidRPr="009A15BB" w:rsidRDefault="00350AF8" w:rsidP="00E7119F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344</w:t>
            </w:r>
          </w:p>
        </w:tc>
        <w:tc>
          <w:tcPr>
            <w:tcW w:w="56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6ABE203" w14:textId="2F6CC65E" w:rsidR="00910964" w:rsidRPr="009A15BB" w:rsidRDefault="00350AF8" w:rsidP="008749C1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290</w:t>
            </w:r>
          </w:p>
        </w:tc>
        <w:tc>
          <w:tcPr>
            <w:tcW w:w="47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0A73AB" w14:textId="0E6FAF49" w:rsidR="00910964" w:rsidRPr="009A15BB" w:rsidRDefault="00350AF8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2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04343A" w14:textId="3BE19300" w:rsidR="00910964" w:rsidRPr="009A15BB" w:rsidRDefault="00350AF8" w:rsidP="00273617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B544507" w14:textId="77777777" w:rsidR="00910964" w:rsidRPr="009A15BB" w:rsidRDefault="00910964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AE8DA9C" w14:textId="7CC7A37F" w:rsidR="00910964" w:rsidRPr="009A15BB" w:rsidRDefault="00350AF8" w:rsidP="004F7560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6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2176DF0" w14:textId="608DCBC5" w:rsidR="008749C1" w:rsidRPr="009A15BB" w:rsidRDefault="00350AF8" w:rsidP="008749C1">
            <w:pPr>
              <w:spacing w:line="221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</w:p>
        </w:tc>
      </w:tr>
    </w:tbl>
    <w:p w14:paraId="500BA603" w14:textId="77777777" w:rsidR="004F1219" w:rsidRDefault="004F1219" w:rsidP="00A468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0" w:firstLine="0"/>
        <w:rPr>
          <w:caps/>
          <w:sz w:val="28"/>
          <w:szCs w:val="28"/>
        </w:rPr>
      </w:pPr>
    </w:p>
    <w:p w14:paraId="69EC96A8" w14:textId="77777777" w:rsidR="008D6CD9" w:rsidRDefault="008D6CD9" w:rsidP="008D6CD9"/>
    <w:p w14:paraId="5EE053F9" w14:textId="61CB326E" w:rsidR="00A343A4" w:rsidRPr="003D026A" w:rsidRDefault="002C7507" w:rsidP="00581751">
      <w:pPr>
        <w:rPr>
          <w:sz w:val="28"/>
          <w:szCs w:val="28"/>
        </w:rPr>
      </w:pPr>
      <w:r>
        <w:rPr>
          <w:caps/>
          <w:sz w:val="28"/>
          <w:szCs w:val="28"/>
        </w:rPr>
        <w:br w:type="page"/>
      </w:r>
      <w:r w:rsidR="00A343A4" w:rsidRPr="00F52840">
        <w:rPr>
          <w:caps/>
          <w:sz w:val="28"/>
          <w:szCs w:val="28"/>
        </w:rPr>
        <w:t xml:space="preserve">3.2. </w:t>
      </w:r>
      <w:r w:rsidR="00A343A4" w:rsidRPr="00F52840">
        <w:rPr>
          <w:sz w:val="28"/>
          <w:szCs w:val="28"/>
        </w:rPr>
        <w:t>Содержание обучения по профессиональному модулю (</w:t>
      </w:r>
      <w:r w:rsidR="003D026A" w:rsidRPr="00F52840">
        <w:rPr>
          <w:sz w:val="28"/>
          <w:szCs w:val="28"/>
        </w:rPr>
        <w:t>ПМ)</w:t>
      </w:r>
      <w:r w:rsidR="003D026A" w:rsidRPr="00DE4BD8">
        <w:rPr>
          <w:sz w:val="28"/>
          <w:szCs w:val="28"/>
        </w:rPr>
        <w:t xml:space="preserve"> </w:t>
      </w:r>
      <w:r w:rsidR="003D026A" w:rsidRPr="003D026A">
        <w:rPr>
          <w:sz w:val="28"/>
          <w:szCs w:val="28"/>
        </w:rPr>
        <w:t>ПМ</w:t>
      </w:r>
      <w:r w:rsidR="00DE4BD8" w:rsidRPr="003D026A">
        <w:rPr>
          <w:sz w:val="28"/>
          <w:szCs w:val="28"/>
        </w:rPr>
        <w:t xml:space="preserve"> 0</w:t>
      </w:r>
      <w:r w:rsidR="003D026A" w:rsidRPr="003D026A">
        <w:rPr>
          <w:sz w:val="28"/>
          <w:szCs w:val="28"/>
        </w:rPr>
        <w:t>1</w:t>
      </w:r>
      <w:r w:rsidR="00DE4BD8" w:rsidRPr="003D026A">
        <w:rPr>
          <w:sz w:val="28"/>
          <w:szCs w:val="28"/>
        </w:rPr>
        <w:t xml:space="preserve">. </w:t>
      </w:r>
      <w:r w:rsidR="003D026A" w:rsidRPr="003D026A">
        <w:rPr>
          <w:sz w:val="28"/>
          <w:szCs w:val="28"/>
        </w:rPr>
        <w:t>РАЗРАБОТКА МОДУЛЕЙ ПРОГРАММНОГО ОБЕСПЕЧЕНИЯ ДЛЯ КОМПЬЮТЕРНЫХ СИСТЕМ</w:t>
      </w:r>
    </w:p>
    <w:tbl>
      <w:tblPr>
        <w:tblW w:w="15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450"/>
        <w:gridCol w:w="35"/>
        <w:gridCol w:w="55"/>
        <w:gridCol w:w="11365"/>
        <w:gridCol w:w="1023"/>
        <w:gridCol w:w="819"/>
        <w:gridCol w:w="9"/>
      </w:tblGrid>
      <w:tr w:rsidR="00590E00" w:rsidRPr="00F52840" w14:paraId="6CADB42E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56B0" w14:textId="77777777" w:rsidR="00590E00" w:rsidRPr="00942D1A" w:rsidRDefault="00590E00" w:rsidP="00942D1A">
            <w:pPr>
              <w:spacing w:line="180" w:lineRule="exact"/>
              <w:jc w:val="center"/>
              <w:rPr>
                <w:b/>
                <w:bCs/>
                <w:sz w:val="20"/>
                <w:szCs w:val="20"/>
              </w:rPr>
            </w:pPr>
            <w:r w:rsidRPr="00942D1A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1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498F7" w14:textId="77777777" w:rsidR="00590E00" w:rsidRPr="00590E00" w:rsidRDefault="00590E00" w:rsidP="00942D1A">
            <w:pPr>
              <w:jc w:val="center"/>
              <w:rPr>
                <w:b/>
                <w:bCs/>
              </w:rPr>
            </w:pPr>
            <w:r w:rsidRPr="00F52840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  <w:r w:rsidRPr="00590E00">
              <w:rPr>
                <w:b/>
                <w:bCs/>
              </w:rPr>
              <w:t xml:space="preserve"> (если предусмотрены)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45AC" w14:textId="77777777" w:rsidR="00590E00" w:rsidRPr="00F52840" w:rsidRDefault="00590E00" w:rsidP="00942D1A">
            <w:pPr>
              <w:ind w:left="-113" w:right="-113"/>
              <w:jc w:val="center"/>
              <w:rPr>
                <w:rFonts w:eastAsia="Calibri"/>
                <w:b/>
                <w:bCs/>
              </w:rPr>
            </w:pPr>
            <w:r w:rsidRPr="00F52840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C0C1" w14:textId="77777777" w:rsidR="00590E00" w:rsidRPr="00F52840" w:rsidRDefault="00590E00" w:rsidP="00942D1A">
            <w:pPr>
              <w:ind w:left="-113" w:right="-113"/>
              <w:jc w:val="center"/>
              <w:rPr>
                <w:rFonts w:eastAsia="Calibri"/>
                <w:b/>
                <w:bCs/>
              </w:rPr>
            </w:pPr>
            <w:r w:rsidRPr="00F52840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590E00" w:rsidRPr="00F52840" w14:paraId="69FBB95F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4384" w14:textId="77777777" w:rsidR="00590E00" w:rsidRPr="00590E00" w:rsidRDefault="00590E00" w:rsidP="00590E00">
            <w:pPr>
              <w:rPr>
                <w:b/>
                <w:bCs/>
              </w:rPr>
            </w:pPr>
            <w:r w:rsidRPr="00590E00">
              <w:rPr>
                <w:b/>
                <w:bCs/>
              </w:rPr>
              <w:t>1</w:t>
            </w:r>
          </w:p>
        </w:tc>
        <w:tc>
          <w:tcPr>
            <w:tcW w:w="11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1411" w14:textId="77777777" w:rsidR="00590E00" w:rsidRPr="00F52840" w:rsidRDefault="00590E00" w:rsidP="002B362D">
            <w:pPr>
              <w:jc w:val="center"/>
              <w:rPr>
                <w:b/>
                <w:bCs/>
              </w:rPr>
            </w:pPr>
            <w:r w:rsidRPr="00F52840">
              <w:rPr>
                <w:b/>
                <w:bCs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A658" w14:textId="77777777" w:rsidR="00590E00" w:rsidRPr="00F52840" w:rsidRDefault="00590E00" w:rsidP="00F57439">
            <w:pPr>
              <w:ind w:left="-113" w:right="-113"/>
              <w:jc w:val="center"/>
              <w:rPr>
                <w:rFonts w:eastAsia="Calibri"/>
                <w:b/>
                <w:bCs/>
              </w:rPr>
            </w:pPr>
            <w:r w:rsidRPr="00F52840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5377" w14:textId="77777777" w:rsidR="00590E00" w:rsidRPr="00F52840" w:rsidRDefault="00590E00" w:rsidP="00F57439">
            <w:pPr>
              <w:ind w:left="-113" w:right="-113"/>
              <w:jc w:val="center"/>
              <w:rPr>
                <w:rFonts w:eastAsia="Calibri"/>
                <w:b/>
                <w:bCs/>
              </w:rPr>
            </w:pPr>
            <w:r w:rsidRPr="00F52840">
              <w:rPr>
                <w:rFonts w:eastAsia="Calibri"/>
                <w:b/>
                <w:bCs/>
              </w:rPr>
              <w:t>4</w:t>
            </w:r>
          </w:p>
        </w:tc>
      </w:tr>
      <w:tr w:rsidR="00590E00" w:rsidRPr="00F52840" w14:paraId="0A81164A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53BD" w14:textId="77777777" w:rsidR="00590E00" w:rsidRPr="00590E00" w:rsidRDefault="00590E00" w:rsidP="00590E00">
            <w:pPr>
              <w:rPr>
                <w:b/>
                <w:bCs/>
              </w:rPr>
            </w:pPr>
          </w:p>
        </w:tc>
        <w:tc>
          <w:tcPr>
            <w:tcW w:w="11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7EE3" w14:textId="592BB3A9" w:rsidR="00590E00" w:rsidRPr="00F52840" w:rsidRDefault="003D026A" w:rsidP="002B36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B34260">
              <w:rPr>
                <w:b/>
                <w:bCs/>
              </w:rPr>
              <w:t xml:space="preserve"> курс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7C72" w14:textId="77777777" w:rsidR="00590E00" w:rsidRPr="00F52840" w:rsidRDefault="00590E00" w:rsidP="00F57439">
            <w:pPr>
              <w:ind w:left="-113" w:right="-113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DAD0" w14:textId="77777777" w:rsidR="00590E00" w:rsidRPr="00F52840" w:rsidRDefault="00590E00" w:rsidP="00F57439">
            <w:pPr>
              <w:ind w:left="-113" w:right="-113"/>
              <w:jc w:val="center"/>
              <w:rPr>
                <w:rFonts w:eastAsia="Calibri"/>
                <w:b/>
                <w:bCs/>
              </w:rPr>
            </w:pPr>
          </w:p>
        </w:tc>
      </w:tr>
      <w:tr w:rsidR="00590E00" w:rsidRPr="007C719F" w14:paraId="420B38DB" w14:textId="77777777" w:rsidTr="004A6DA1">
        <w:trPr>
          <w:gridAfter w:val="1"/>
          <w:wAfter w:w="9" w:type="dxa"/>
          <w:trHeight w:val="20"/>
        </w:trPr>
        <w:tc>
          <w:tcPr>
            <w:tcW w:w="13714" w:type="dxa"/>
            <w:gridSpan w:val="5"/>
          </w:tcPr>
          <w:p w14:paraId="1540C0C2" w14:textId="144D2611" w:rsidR="00590E00" w:rsidRPr="007C719F" w:rsidRDefault="003D026A" w:rsidP="003D026A">
            <w:pPr>
              <w:jc w:val="center"/>
              <w:rPr>
                <w:highlight w:val="yellow"/>
              </w:rPr>
            </w:pPr>
            <w:r w:rsidRPr="003D026A">
              <w:rPr>
                <w:rFonts w:eastAsia="Calibri"/>
                <w:b/>
                <w:bCs/>
              </w:rPr>
              <w:t>МДК.01.01 РАЗРАБОТКА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3D026A">
              <w:rPr>
                <w:rFonts w:eastAsia="Calibri"/>
                <w:b/>
                <w:bCs/>
              </w:rPr>
              <w:t>ПРОГРАММНЫХ МОДУЛЕЙ</w:t>
            </w:r>
          </w:p>
        </w:tc>
        <w:tc>
          <w:tcPr>
            <w:tcW w:w="1023" w:type="dxa"/>
          </w:tcPr>
          <w:p w14:paraId="702F8038" w14:textId="6561852F" w:rsidR="00590E00" w:rsidRPr="003D0F3F" w:rsidRDefault="004C6A44" w:rsidP="00F57439">
            <w:pPr>
              <w:ind w:left="-113" w:right="-113"/>
              <w:jc w:val="center"/>
              <w:rPr>
                <w:b/>
                <w:highlight w:val="yellow"/>
              </w:rPr>
            </w:pPr>
            <w:r>
              <w:rPr>
                <w:b/>
              </w:rPr>
              <w:t>130</w:t>
            </w:r>
            <w:r w:rsidR="003D026A">
              <w:rPr>
                <w:b/>
              </w:rPr>
              <w:t xml:space="preserve"> </w:t>
            </w:r>
          </w:p>
        </w:tc>
        <w:tc>
          <w:tcPr>
            <w:tcW w:w="819" w:type="dxa"/>
            <w:shd w:val="clear" w:color="auto" w:fill="C0C0C0"/>
          </w:tcPr>
          <w:p w14:paraId="6956CD34" w14:textId="77777777" w:rsidR="00590E00" w:rsidRPr="007C719F" w:rsidRDefault="00590E0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7A4DF1" w:rsidRPr="007C719F" w14:paraId="27B0E460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 w:val="restart"/>
          </w:tcPr>
          <w:p w14:paraId="187287AB" w14:textId="77777777" w:rsidR="003D026A" w:rsidRDefault="007A4DF1" w:rsidP="003D026A">
            <w:pPr>
              <w:jc w:val="center"/>
              <w:rPr>
                <w:rFonts w:eastAsia="Calibri"/>
                <w:b/>
                <w:bCs/>
              </w:rPr>
            </w:pPr>
            <w:r w:rsidRPr="00B510D0">
              <w:rPr>
                <w:rFonts w:eastAsia="Calibri"/>
                <w:b/>
                <w:bCs/>
              </w:rPr>
              <w:t xml:space="preserve">Тема 1.1. </w:t>
            </w:r>
          </w:p>
          <w:p w14:paraId="11943BF6" w14:textId="29FE3636" w:rsidR="003D026A" w:rsidRPr="003D026A" w:rsidRDefault="003D026A" w:rsidP="003D026A">
            <w:pPr>
              <w:jc w:val="center"/>
              <w:rPr>
                <w:rFonts w:eastAsia="Calibri"/>
                <w:b/>
                <w:bCs/>
              </w:rPr>
            </w:pPr>
            <w:r w:rsidRPr="003D026A">
              <w:rPr>
                <w:rFonts w:eastAsia="Calibri"/>
                <w:b/>
                <w:bCs/>
              </w:rPr>
              <w:t>Разработка</w:t>
            </w:r>
          </w:p>
          <w:p w14:paraId="7ECCF846" w14:textId="77777777" w:rsidR="003D026A" w:rsidRPr="003D026A" w:rsidRDefault="003D026A" w:rsidP="003D026A">
            <w:pPr>
              <w:jc w:val="center"/>
              <w:rPr>
                <w:rFonts w:eastAsia="Calibri"/>
                <w:b/>
                <w:bCs/>
              </w:rPr>
            </w:pPr>
            <w:r w:rsidRPr="003D026A">
              <w:rPr>
                <w:rFonts w:eastAsia="Calibri"/>
                <w:b/>
                <w:bCs/>
              </w:rPr>
              <w:t>прикладного</w:t>
            </w:r>
          </w:p>
          <w:p w14:paraId="185D8035" w14:textId="77777777" w:rsidR="003D026A" w:rsidRPr="003D026A" w:rsidRDefault="003D026A" w:rsidP="003D026A">
            <w:pPr>
              <w:jc w:val="center"/>
              <w:rPr>
                <w:rFonts w:eastAsia="Calibri"/>
                <w:b/>
                <w:bCs/>
              </w:rPr>
            </w:pPr>
            <w:r w:rsidRPr="003D026A">
              <w:rPr>
                <w:rFonts w:eastAsia="Calibri"/>
                <w:b/>
                <w:bCs/>
              </w:rPr>
              <w:t>программного</w:t>
            </w:r>
          </w:p>
          <w:p w14:paraId="4390F1CA" w14:textId="560C1E96" w:rsidR="007A4DF1" w:rsidRPr="00F86E39" w:rsidRDefault="003D026A" w:rsidP="003D026A">
            <w:pPr>
              <w:jc w:val="center"/>
              <w:rPr>
                <w:rFonts w:eastAsia="Calibri"/>
                <w:b/>
                <w:bCs/>
              </w:rPr>
            </w:pPr>
            <w:r w:rsidRPr="003D026A">
              <w:rPr>
                <w:rFonts w:eastAsia="Calibri"/>
                <w:b/>
                <w:bCs/>
              </w:rPr>
              <w:t>обеспечения</w:t>
            </w:r>
          </w:p>
        </w:tc>
        <w:tc>
          <w:tcPr>
            <w:tcW w:w="11905" w:type="dxa"/>
            <w:gridSpan w:val="4"/>
          </w:tcPr>
          <w:p w14:paraId="2A98B01F" w14:textId="77777777" w:rsidR="007A4DF1" w:rsidRPr="007C719F" w:rsidRDefault="007A4DF1" w:rsidP="002B362D">
            <w:pPr>
              <w:rPr>
                <w:highlight w:val="yellow"/>
              </w:rPr>
            </w:pPr>
            <w:r w:rsidRPr="00E51DC0">
              <w:rPr>
                <w:b/>
              </w:rPr>
              <w:t>Содержание</w:t>
            </w:r>
          </w:p>
        </w:tc>
        <w:tc>
          <w:tcPr>
            <w:tcW w:w="1023" w:type="dxa"/>
            <w:vMerge w:val="restart"/>
          </w:tcPr>
          <w:p w14:paraId="00AE5CF2" w14:textId="329D474E" w:rsidR="007A4DF1" w:rsidRPr="007C6399" w:rsidRDefault="007C6399" w:rsidP="00F57439">
            <w:pPr>
              <w:ind w:left="-113" w:right="-113"/>
              <w:jc w:val="center"/>
              <w:rPr>
                <w:b/>
              </w:rPr>
            </w:pPr>
            <w:r w:rsidRPr="007C6399">
              <w:rPr>
                <w:b/>
              </w:rPr>
              <w:t xml:space="preserve"> 8</w:t>
            </w:r>
          </w:p>
          <w:p w14:paraId="51479917" w14:textId="2EFB5245" w:rsidR="007C6399" w:rsidRDefault="007C6399" w:rsidP="00F57439">
            <w:pPr>
              <w:ind w:left="-113" w:right="-113"/>
              <w:jc w:val="center"/>
            </w:pPr>
            <w:r>
              <w:t>2</w:t>
            </w:r>
          </w:p>
          <w:p w14:paraId="7A8FE7B8" w14:textId="51CBF12B" w:rsidR="007C6399" w:rsidRDefault="007C6399" w:rsidP="00F57439">
            <w:pPr>
              <w:ind w:left="-113" w:right="-113"/>
              <w:jc w:val="center"/>
            </w:pPr>
            <w:r>
              <w:t>2</w:t>
            </w:r>
          </w:p>
          <w:p w14:paraId="17EFEE0B" w14:textId="1135C009" w:rsidR="007C6399" w:rsidRDefault="007C6399" w:rsidP="00F57439">
            <w:pPr>
              <w:ind w:left="-113" w:right="-113"/>
              <w:jc w:val="center"/>
            </w:pPr>
            <w:r>
              <w:t>2</w:t>
            </w:r>
          </w:p>
          <w:p w14:paraId="5614E04D" w14:textId="79EDCB4D" w:rsidR="007C6399" w:rsidRDefault="007C6399" w:rsidP="00F57439">
            <w:pPr>
              <w:ind w:left="-113" w:right="-113"/>
              <w:jc w:val="center"/>
            </w:pPr>
            <w:r>
              <w:t>2</w:t>
            </w:r>
          </w:p>
          <w:p w14:paraId="3C306B42" w14:textId="77777777" w:rsidR="007A4DF1" w:rsidRPr="00B1585F" w:rsidRDefault="007A4DF1" w:rsidP="00F57439">
            <w:pPr>
              <w:ind w:left="-113" w:right="-113"/>
              <w:jc w:val="center"/>
              <w:rPr>
                <w:highlight w:val="yellow"/>
                <w:lang w:val="en-US"/>
              </w:rPr>
            </w:pPr>
          </w:p>
        </w:tc>
        <w:tc>
          <w:tcPr>
            <w:tcW w:w="819" w:type="dxa"/>
            <w:shd w:val="clear" w:color="auto" w:fill="C0C0C0"/>
          </w:tcPr>
          <w:p w14:paraId="288F976C" w14:textId="77777777" w:rsidR="007A4DF1" w:rsidRPr="007C719F" w:rsidRDefault="007A4DF1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7A4DF1" w:rsidRPr="00D059D9" w14:paraId="539ABEB8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4835FE0F" w14:textId="77777777" w:rsidR="007A4DF1" w:rsidRPr="00F86E39" w:rsidRDefault="007A4DF1" w:rsidP="002B362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2"/>
            <w:shd w:val="clear" w:color="auto" w:fill="auto"/>
          </w:tcPr>
          <w:p w14:paraId="5A604E5A" w14:textId="77777777" w:rsidR="007A4DF1" w:rsidRPr="00D059D9" w:rsidRDefault="007A4DF1" w:rsidP="002B362D">
            <w:pPr>
              <w:jc w:val="center"/>
            </w:pPr>
            <w:r w:rsidRPr="00D059D9">
              <w:t>1</w:t>
            </w:r>
          </w:p>
        </w:tc>
        <w:tc>
          <w:tcPr>
            <w:tcW w:w="11420" w:type="dxa"/>
            <w:gridSpan w:val="2"/>
            <w:shd w:val="clear" w:color="auto" w:fill="auto"/>
          </w:tcPr>
          <w:p w14:paraId="3BAAC8C8" w14:textId="1B6BCB11" w:rsidR="007A4DF1" w:rsidRPr="004C6A44" w:rsidRDefault="003D026A" w:rsidP="002B362D">
            <w:pPr>
              <w:rPr>
                <w:b/>
              </w:rPr>
            </w:pPr>
            <w:r w:rsidRPr="004C6A44">
              <w:rPr>
                <w:b/>
              </w:rPr>
              <w:t>Введение. Понятие ЖЦ ПО</w:t>
            </w:r>
          </w:p>
        </w:tc>
        <w:tc>
          <w:tcPr>
            <w:tcW w:w="1023" w:type="dxa"/>
            <w:vMerge/>
          </w:tcPr>
          <w:p w14:paraId="21E584B0" w14:textId="77777777" w:rsidR="007A4DF1" w:rsidRPr="009114E1" w:rsidRDefault="007A4DF1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19" w:type="dxa"/>
            <w:vMerge w:val="restart"/>
            <w:shd w:val="clear" w:color="auto" w:fill="auto"/>
          </w:tcPr>
          <w:p w14:paraId="7D201A38" w14:textId="77777777" w:rsidR="007A4DF1" w:rsidRPr="00D059D9" w:rsidRDefault="00942D1A" w:rsidP="00F57439">
            <w:pPr>
              <w:ind w:left="-113" w:right="-113"/>
              <w:jc w:val="center"/>
            </w:pPr>
            <w:r>
              <w:t>2</w:t>
            </w:r>
          </w:p>
        </w:tc>
      </w:tr>
      <w:tr w:rsidR="007A4DF1" w:rsidRPr="007C719F" w14:paraId="0F9F4DB6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729373BB" w14:textId="77777777" w:rsidR="007A4DF1" w:rsidRPr="00F86E39" w:rsidRDefault="007A4DF1" w:rsidP="002B362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2"/>
            <w:shd w:val="clear" w:color="auto" w:fill="auto"/>
          </w:tcPr>
          <w:p w14:paraId="1DCBB370" w14:textId="77777777" w:rsidR="007A4DF1" w:rsidRPr="00D059D9" w:rsidRDefault="007A4DF1" w:rsidP="002B362D">
            <w:pPr>
              <w:jc w:val="center"/>
            </w:pPr>
            <w:r w:rsidRPr="00D059D9">
              <w:t>2.</w:t>
            </w:r>
          </w:p>
        </w:tc>
        <w:tc>
          <w:tcPr>
            <w:tcW w:w="11420" w:type="dxa"/>
            <w:gridSpan w:val="2"/>
            <w:shd w:val="clear" w:color="auto" w:fill="auto"/>
          </w:tcPr>
          <w:p w14:paraId="2AAF95BF" w14:textId="222651F6" w:rsidR="007A4DF1" w:rsidRPr="004C6A44" w:rsidRDefault="003D026A" w:rsidP="002B362D">
            <w:pPr>
              <w:rPr>
                <w:b/>
              </w:rPr>
            </w:pPr>
            <w:r w:rsidRPr="004C6A44">
              <w:rPr>
                <w:b/>
              </w:rPr>
              <w:t>Модели жизненного цикла ПО</w:t>
            </w:r>
          </w:p>
        </w:tc>
        <w:tc>
          <w:tcPr>
            <w:tcW w:w="1023" w:type="dxa"/>
            <w:vMerge/>
          </w:tcPr>
          <w:p w14:paraId="2D1093DC" w14:textId="77777777" w:rsidR="007A4DF1" w:rsidRPr="009114E1" w:rsidRDefault="007A4DF1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19" w:type="dxa"/>
            <w:vMerge/>
            <w:shd w:val="clear" w:color="auto" w:fill="auto"/>
          </w:tcPr>
          <w:p w14:paraId="70051FBB" w14:textId="77777777" w:rsidR="007A4DF1" w:rsidRPr="007C719F" w:rsidRDefault="007A4DF1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7A4DF1" w:rsidRPr="007C719F" w14:paraId="5B87067D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6D74ED7F" w14:textId="77777777" w:rsidR="007A4DF1" w:rsidRPr="00F86E39" w:rsidRDefault="007A4DF1" w:rsidP="002B362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2"/>
            <w:shd w:val="clear" w:color="auto" w:fill="auto"/>
          </w:tcPr>
          <w:p w14:paraId="39C80BAF" w14:textId="77777777" w:rsidR="007A4DF1" w:rsidRPr="00D059D9" w:rsidRDefault="007A4DF1" w:rsidP="002B362D">
            <w:pPr>
              <w:jc w:val="center"/>
            </w:pPr>
            <w:r w:rsidRPr="00D059D9">
              <w:t>3.</w:t>
            </w:r>
          </w:p>
        </w:tc>
        <w:tc>
          <w:tcPr>
            <w:tcW w:w="11420" w:type="dxa"/>
            <w:gridSpan w:val="2"/>
            <w:shd w:val="clear" w:color="auto" w:fill="auto"/>
          </w:tcPr>
          <w:p w14:paraId="4A751DCD" w14:textId="5816E87C" w:rsidR="007A4DF1" w:rsidRPr="004C6A44" w:rsidRDefault="003D026A" w:rsidP="002B362D">
            <w:pPr>
              <w:rPr>
                <w:b/>
              </w:rPr>
            </w:pPr>
            <w:r w:rsidRPr="004C6A44">
              <w:rPr>
                <w:b/>
              </w:rPr>
              <w:t>Компонентно-ориентированный подход при разработке ПО</w:t>
            </w:r>
          </w:p>
        </w:tc>
        <w:tc>
          <w:tcPr>
            <w:tcW w:w="1023" w:type="dxa"/>
            <w:vMerge/>
          </w:tcPr>
          <w:p w14:paraId="0A052A87" w14:textId="77777777" w:rsidR="007A4DF1" w:rsidRPr="009114E1" w:rsidRDefault="007A4DF1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19" w:type="dxa"/>
            <w:vMerge/>
            <w:shd w:val="clear" w:color="auto" w:fill="auto"/>
          </w:tcPr>
          <w:p w14:paraId="033D237C" w14:textId="77777777" w:rsidR="007A4DF1" w:rsidRPr="007C719F" w:rsidRDefault="007A4DF1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7A4DF1" w:rsidRPr="007C719F" w14:paraId="7DA8F0F9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6610DD53" w14:textId="77777777" w:rsidR="007A4DF1" w:rsidRPr="00F86E39" w:rsidRDefault="007A4DF1" w:rsidP="002B362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2"/>
            <w:shd w:val="clear" w:color="auto" w:fill="auto"/>
          </w:tcPr>
          <w:p w14:paraId="3007A9EC" w14:textId="77777777" w:rsidR="007A4DF1" w:rsidRPr="00D059D9" w:rsidRDefault="007A4DF1" w:rsidP="002B362D">
            <w:pPr>
              <w:jc w:val="center"/>
            </w:pPr>
            <w:r w:rsidRPr="00D059D9">
              <w:t>4</w:t>
            </w:r>
          </w:p>
        </w:tc>
        <w:tc>
          <w:tcPr>
            <w:tcW w:w="11420" w:type="dxa"/>
            <w:gridSpan w:val="2"/>
            <w:shd w:val="clear" w:color="auto" w:fill="auto"/>
          </w:tcPr>
          <w:p w14:paraId="310E845F" w14:textId="26D2559C" w:rsidR="007A4DF1" w:rsidRPr="004C6A44" w:rsidRDefault="003D026A" w:rsidP="002B362D">
            <w:pPr>
              <w:rPr>
                <w:b/>
              </w:rPr>
            </w:pPr>
            <w:r w:rsidRPr="004C6A44">
              <w:rPr>
                <w:b/>
              </w:rPr>
              <w:t>Этапы разработки ПО.</w:t>
            </w:r>
          </w:p>
        </w:tc>
        <w:tc>
          <w:tcPr>
            <w:tcW w:w="1023" w:type="dxa"/>
            <w:vMerge/>
          </w:tcPr>
          <w:p w14:paraId="14F90ED9" w14:textId="77777777" w:rsidR="007A4DF1" w:rsidRPr="009114E1" w:rsidRDefault="007A4DF1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19" w:type="dxa"/>
            <w:vMerge/>
            <w:shd w:val="clear" w:color="auto" w:fill="auto"/>
          </w:tcPr>
          <w:p w14:paraId="31BB689C" w14:textId="77777777" w:rsidR="007A4DF1" w:rsidRPr="007C719F" w:rsidRDefault="007A4DF1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7A4DF1" w:rsidRPr="007C719F" w14:paraId="747612E5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55318B86" w14:textId="77777777" w:rsidR="007A4DF1" w:rsidRPr="00F86E39" w:rsidRDefault="007A4DF1" w:rsidP="002B362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shd w:val="clear" w:color="auto" w:fill="auto"/>
          </w:tcPr>
          <w:p w14:paraId="06A850B7" w14:textId="7F733E71" w:rsidR="007A4DF1" w:rsidRPr="00D059D9" w:rsidRDefault="003D026A" w:rsidP="00796D28">
            <w:r w:rsidRPr="003D026A">
              <w:rPr>
                <w:b/>
                <w:bCs/>
              </w:rPr>
              <w:t>Знания:</w:t>
            </w:r>
            <w:r>
              <w:t xml:space="preserve"> Понятие</w:t>
            </w:r>
            <w:r w:rsidRPr="003D026A">
              <w:t xml:space="preserve"> </w:t>
            </w:r>
            <w:r>
              <w:t>жизненного цикла программного обеспечения, м</w:t>
            </w:r>
            <w:r w:rsidRPr="003D026A">
              <w:t>одели жизненного цикла ПО</w:t>
            </w:r>
            <w:r>
              <w:t>, к</w:t>
            </w:r>
            <w:r w:rsidRPr="003D026A">
              <w:t>омпонентно-ориентированный подход при разработке ПО</w:t>
            </w:r>
            <w:r>
              <w:t>, э</w:t>
            </w:r>
            <w:r w:rsidRPr="003D026A">
              <w:t>тапы разработки ПО</w:t>
            </w:r>
          </w:p>
        </w:tc>
        <w:tc>
          <w:tcPr>
            <w:tcW w:w="1023" w:type="dxa"/>
            <w:vMerge/>
          </w:tcPr>
          <w:p w14:paraId="022D344E" w14:textId="77777777" w:rsidR="007A4DF1" w:rsidRPr="009114E1" w:rsidRDefault="007A4DF1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  <w:tc>
          <w:tcPr>
            <w:tcW w:w="819" w:type="dxa"/>
            <w:vMerge/>
            <w:shd w:val="clear" w:color="auto" w:fill="auto"/>
          </w:tcPr>
          <w:p w14:paraId="1B3C542D" w14:textId="77777777" w:rsidR="007A4DF1" w:rsidRPr="007C719F" w:rsidRDefault="007A4DF1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AE6AD4" w:rsidRPr="007C719F" w14:paraId="04FDC825" w14:textId="77777777" w:rsidTr="004A6DA1">
        <w:trPr>
          <w:trHeight w:val="20"/>
        </w:trPr>
        <w:tc>
          <w:tcPr>
            <w:tcW w:w="1809" w:type="dxa"/>
            <w:vMerge/>
          </w:tcPr>
          <w:p w14:paraId="70BFD625" w14:textId="77777777" w:rsidR="00AE6AD4" w:rsidRPr="00F86E39" w:rsidRDefault="00AE6AD4" w:rsidP="002B362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shd w:val="clear" w:color="auto" w:fill="auto"/>
          </w:tcPr>
          <w:p w14:paraId="0A874C7F" w14:textId="77777777" w:rsidR="00AE6AD4" w:rsidRPr="004B6A7E" w:rsidRDefault="00AE6AD4" w:rsidP="002B362D">
            <w:r>
              <w:rPr>
                <w:rFonts w:eastAsia="Calibri"/>
                <w:b/>
                <w:bCs/>
              </w:rPr>
              <w:t>Лабораторные</w:t>
            </w:r>
            <w:r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</w:tcBorders>
          </w:tcPr>
          <w:p w14:paraId="038E4BC7" w14:textId="77777777" w:rsidR="00AE6AD4" w:rsidRPr="00F57439" w:rsidRDefault="00AE6AD4" w:rsidP="00F57439">
            <w:pPr>
              <w:ind w:left="-113" w:right="-113"/>
              <w:jc w:val="center"/>
              <w:rPr>
                <w:sz w:val="22"/>
                <w:highlight w:val="yellow"/>
              </w:rPr>
            </w:pPr>
            <w:r w:rsidRPr="00F57439">
              <w:rPr>
                <w:i/>
                <w:sz w:val="22"/>
              </w:rPr>
              <w:t>не предусмотрено</w:t>
            </w:r>
          </w:p>
        </w:tc>
      </w:tr>
      <w:tr w:rsidR="00AE6AD4" w:rsidRPr="007C719F" w14:paraId="6B131222" w14:textId="77777777" w:rsidTr="004A6DA1">
        <w:trPr>
          <w:trHeight w:val="20"/>
        </w:trPr>
        <w:tc>
          <w:tcPr>
            <w:tcW w:w="1809" w:type="dxa"/>
            <w:vMerge/>
          </w:tcPr>
          <w:p w14:paraId="16F3E56C" w14:textId="77777777" w:rsidR="00AE6AD4" w:rsidRPr="00F86E39" w:rsidRDefault="00AE6AD4" w:rsidP="002B362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shd w:val="clear" w:color="auto" w:fill="auto"/>
          </w:tcPr>
          <w:p w14:paraId="25B519A2" w14:textId="77777777" w:rsidR="00AE6AD4" w:rsidRPr="004B6A7E" w:rsidRDefault="00AE6AD4" w:rsidP="002B362D">
            <w:r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1851" w:type="dxa"/>
            <w:gridSpan w:val="3"/>
            <w:tcBorders>
              <w:bottom w:val="single" w:sz="4" w:space="0" w:color="auto"/>
            </w:tcBorders>
          </w:tcPr>
          <w:p w14:paraId="2FA51493" w14:textId="77777777" w:rsidR="00AE6AD4" w:rsidRPr="007C719F" w:rsidRDefault="00AE6AD4" w:rsidP="00F57439">
            <w:pPr>
              <w:ind w:left="-113" w:right="-113"/>
              <w:jc w:val="center"/>
              <w:rPr>
                <w:highlight w:val="yellow"/>
              </w:rPr>
            </w:pPr>
            <w:r w:rsidRPr="00C124E0">
              <w:rPr>
                <w:i/>
                <w:sz w:val="22"/>
              </w:rPr>
              <w:t>не предусмотрено</w:t>
            </w:r>
          </w:p>
        </w:tc>
      </w:tr>
      <w:tr w:rsidR="007A4DF1" w:rsidRPr="007C719F" w14:paraId="1BC96103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 w:val="restart"/>
          </w:tcPr>
          <w:p w14:paraId="74097051" w14:textId="77777777" w:rsidR="00D809CF" w:rsidRPr="00D809CF" w:rsidRDefault="007A4DF1" w:rsidP="00D809CF">
            <w:pPr>
              <w:jc w:val="center"/>
              <w:rPr>
                <w:rFonts w:eastAsia="Calibri"/>
                <w:b/>
                <w:bCs/>
              </w:rPr>
            </w:pPr>
            <w:r w:rsidRPr="00F86E39">
              <w:rPr>
                <w:rFonts w:eastAsia="Calibri"/>
                <w:b/>
                <w:bCs/>
              </w:rPr>
              <w:t xml:space="preserve">Тема 1.2. </w:t>
            </w:r>
            <w:r w:rsidR="00D809CF" w:rsidRPr="00D809CF">
              <w:rPr>
                <w:rFonts w:eastAsia="Calibri"/>
                <w:b/>
                <w:bCs/>
              </w:rPr>
              <w:t>Структурное,</w:t>
            </w:r>
          </w:p>
          <w:p w14:paraId="2926D115" w14:textId="77777777" w:rsidR="00D809CF" w:rsidRPr="00D809CF" w:rsidRDefault="00D809CF" w:rsidP="00D809CF">
            <w:pPr>
              <w:jc w:val="center"/>
              <w:rPr>
                <w:rFonts w:eastAsia="Calibri"/>
                <w:b/>
                <w:bCs/>
              </w:rPr>
            </w:pPr>
            <w:r w:rsidRPr="00D809CF">
              <w:rPr>
                <w:rFonts w:eastAsia="Calibri"/>
                <w:b/>
                <w:bCs/>
              </w:rPr>
              <w:t>объектно-</w:t>
            </w:r>
          </w:p>
          <w:p w14:paraId="512FDDA2" w14:textId="77777777" w:rsidR="00D809CF" w:rsidRPr="00D809CF" w:rsidRDefault="00D809CF" w:rsidP="00D809CF">
            <w:pPr>
              <w:jc w:val="center"/>
              <w:rPr>
                <w:rFonts w:eastAsia="Calibri"/>
                <w:b/>
                <w:bCs/>
              </w:rPr>
            </w:pPr>
            <w:r w:rsidRPr="00D809CF">
              <w:rPr>
                <w:rFonts w:eastAsia="Calibri"/>
                <w:b/>
                <w:bCs/>
              </w:rPr>
              <w:t>ориентированное и</w:t>
            </w:r>
          </w:p>
          <w:p w14:paraId="345662E0" w14:textId="77777777" w:rsidR="00D809CF" w:rsidRPr="00D809CF" w:rsidRDefault="00D809CF" w:rsidP="00D809CF">
            <w:pPr>
              <w:jc w:val="center"/>
              <w:rPr>
                <w:rFonts w:eastAsia="Calibri"/>
                <w:b/>
                <w:bCs/>
              </w:rPr>
            </w:pPr>
            <w:r w:rsidRPr="00D809CF">
              <w:rPr>
                <w:rFonts w:eastAsia="Calibri"/>
                <w:b/>
                <w:bCs/>
              </w:rPr>
              <w:t>событийно-</w:t>
            </w:r>
          </w:p>
          <w:p w14:paraId="711BE8BD" w14:textId="77777777" w:rsidR="00D809CF" w:rsidRPr="00D809CF" w:rsidRDefault="00D809CF" w:rsidP="00D809CF">
            <w:pPr>
              <w:jc w:val="center"/>
              <w:rPr>
                <w:rFonts w:eastAsia="Calibri"/>
                <w:b/>
                <w:bCs/>
              </w:rPr>
            </w:pPr>
            <w:r w:rsidRPr="00D809CF">
              <w:rPr>
                <w:rFonts w:eastAsia="Calibri"/>
                <w:b/>
                <w:bCs/>
              </w:rPr>
              <w:t>управляемое</w:t>
            </w:r>
          </w:p>
          <w:p w14:paraId="55AB8E2C" w14:textId="56BC91CC" w:rsidR="007A4DF1" w:rsidRPr="00F86E39" w:rsidRDefault="00D809CF" w:rsidP="00D809CF">
            <w:pPr>
              <w:jc w:val="center"/>
              <w:rPr>
                <w:rFonts w:eastAsia="Calibri"/>
                <w:b/>
                <w:bCs/>
              </w:rPr>
            </w:pPr>
            <w:r w:rsidRPr="00D809CF">
              <w:rPr>
                <w:rFonts w:eastAsia="Calibri"/>
                <w:b/>
                <w:bCs/>
              </w:rPr>
              <w:t>программирование</w:t>
            </w:r>
          </w:p>
          <w:p w14:paraId="317A1683" w14:textId="77777777" w:rsidR="007A4DF1" w:rsidRPr="00F86E39" w:rsidRDefault="007A4DF1" w:rsidP="002B362D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</w:tcPr>
          <w:p w14:paraId="33BE61FA" w14:textId="77777777" w:rsidR="007A4DF1" w:rsidRPr="004B6A7E" w:rsidRDefault="007A4DF1" w:rsidP="002B362D">
            <w:r w:rsidRPr="004B6A7E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1023" w:type="dxa"/>
            <w:vMerge w:val="restart"/>
          </w:tcPr>
          <w:p w14:paraId="313CF9F9" w14:textId="4796A9C0" w:rsidR="007A4DF1" w:rsidRPr="00316139" w:rsidRDefault="00B5349A" w:rsidP="001F38B9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14:paraId="2414EC7A" w14:textId="77777777" w:rsidR="001F38B9" w:rsidRDefault="00E67147" w:rsidP="001F38B9">
            <w:pPr>
              <w:ind w:left="-113" w:right="-113"/>
              <w:jc w:val="center"/>
            </w:pPr>
            <w:r>
              <w:t>2</w:t>
            </w:r>
          </w:p>
          <w:p w14:paraId="0102A278" w14:textId="7E024734" w:rsidR="00F97B32" w:rsidRPr="007307E9" w:rsidRDefault="00F97B32" w:rsidP="001F38B9">
            <w:pPr>
              <w:ind w:left="-113" w:right="-113"/>
              <w:jc w:val="center"/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BFBFBF"/>
          </w:tcPr>
          <w:p w14:paraId="5D1F7B48" w14:textId="77777777" w:rsidR="007A4DF1" w:rsidRPr="007C719F" w:rsidRDefault="007A4DF1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34260" w:rsidRPr="007C719F" w14:paraId="75ACACB7" w14:textId="77777777" w:rsidTr="004A6DA1">
        <w:trPr>
          <w:gridAfter w:val="1"/>
          <w:wAfter w:w="9" w:type="dxa"/>
          <w:trHeight w:val="481"/>
        </w:trPr>
        <w:tc>
          <w:tcPr>
            <w:tcW w:w="1809" w:type="dxa"/>
            <w:vMerge/>
          </w:tcPr>
          <w:p w14:paraId="179B6597" w14:textId="77777777"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2"/>
            <w:shd w:val="clear" w:color="auto" w:fill="auto"/>
          </w:tcPr>
          <w:p w14:paraId="3F951FDB" w14:textId="77777777" w:rsidR="00B34260" w:rsidRPr="004B6A7E" w:rsidRDefault="00B34260" w:rsidP="00B34260">
            <w:pPr>
              <w:jc w:val="center"/>
            </w:pPr>
            <w:r w:rsidRPr="004B6A7E">
              <w:t>1.</w:t>
            </w:r>
          </w:p>
        </w:tc>
        <w:tc>
          <w:tcPr>
            <w:tcW w:w="11420" w:type="dxa"/>
            <w:gridSpan w:val="2"/>
            <w:shd w:val="clear" w:color="auto" w:fill="auto"/>
          </w:tcPr>
          <w:p w14:paraId="56F3F1C5" w14:textId="6B1C0C5B" w:rsidR="00B34260" w:rsidRPr="004C6A44" w:rsidRDefault="00D809CF" w:rsidP="00E735AB">
            <w:pPr>
              <w:ind w:left="-113" w:right="-113"/>
              <w:rPr>
                <w:b/>
              </w:rPr>
            </w:pPr>
            <w:r w:rsidRPr="004C6A44">
              <w:rPr>
                <w:b/>
                <w:bCs/>
              </w:rPr>
              <w:t>Понятие структурное программирование</w:t>
            </w:r>
            <w:r w:rsidR="00E67147" w:rsidRPr="004C6A44">
              <w:rPr>
                <w:b/>
              </w:rPr>
              <w:t xml:space="preserve"> Оценка сложности алгоритма Документирование алгоритмов программного обеспечения</w:t>
            </w:r>
          </w:p>
        </w:tc>
        <w:tc>
          <w:tcPr>
            <w:tcW w:w="1023" w:type="dxa"/>
            <w:vMerge/>
          </w:tcPr>
          <w:p w14:paraId="678EEAE8" w14:textId="77777777" w:rsidR="00B34260" w:rsidRPr="007307E9" w:rsidRDefault="00B34260" w:rsidP="00F57439">
            <w:pPr>
              <w:ind w:left="-113" w:right="-113"/>
              <w:jc w:val="center"/>
            </w:pPr>
          </w:p>
        </w:tc>
        <w:tc>
          <w:tcPr>
            <w:tcW w:w="819" w:type="dxa"/>
            <w:vMerge w:val="restart"/>
            <w:shd w:val="clear" w:color="auto" w:fill="auto"/>
          </w:tcPr>
          <w:p w14:paraId="70D6A609" w14:textId="77777777"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  <w:r w:rsidRPr="001B247F">
              <w:t>2</w:t>
            </w:r>
          </w:p>
        </w:tc>
      </w:tr>
      <w:tr w:rsidR="00B34260" w:rsidRPr="007C719F" w14:paraId="599EA86D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7C6AD5A6" w14:textId="77777777" w:rsidR="00B34260" w:rsidRPr="00F86E39" w:rsidRDefault="00B34260" w:rsidP="00B342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2"/>
            <w:shd w:val="clear" w:color="auto" w:fill="auto"/>
          </w:tcPr>
          <w:p w14:paraId="2993342C" w14:textId="77777777" w:rsidR="00B34260" w:rsidRPr="004B6A7E" w:rsidRDefault="00B34260" w:rsidP="00B34260">
            <w:pPr>
              <w:jc w:val="center"/>
            </w:pPr>
            <w:r w:rsidRPr="004B6A7E">
              <w:t>2.</w:t>
            </w:r>
          </w:p>
        </w:tc>
        <w:tc>
          <w:tcPr>
            <w:tcW w:w="11420" w:type="dxa"/>
            <w:gridSpan w:val="2"/>
            <w:shd w:val="clear" w:color="auto" w:fill="auto"/>
          </w:tcPr>
          <w:p w14:paraId="0F4540FF" w14:textId="7026293B" w:rsidR="00B34260" w:rsidRPr="004B6A7E" w:rsidRDefault="00047B53" w:rsidP="00B34260">
            <w:r w:rsidRPr="00F035E8">
              <w:rPr>
                <w:b/>
              </w:rPr>
              <w:t>Самостоятельная работа</w:t>
            </w:r>
            <w:r w:rsidRPr="00D809CF">
              <w:t xml:space="preserve"> </w:t>
            </w:r>
            <w:r w:rsidR="00316139" w:rsidRPr="00D809CF">
              <w:t>Основы объектно-ориентированного программирования</w:t>
            </w:r>
          </w:p>
        </w:tc>
        <w:tc>
          <w:tcPr>
            <w:tcW w:w="1023" w:type="dxa"/>
          </w:tcPr>
          <w:p w14:paraId="6EDB3546" w14:textId="3872A082" w:rsidR="00B34260" w:rsidRPr="004C6A44" w:rsidRDefault="00E735AB" w:rsidP="00F57439">
            <w:pPr>
              <w:ind w:left="-113" w:right="-113"/>
              <w:jc w:val="center"/>
            </w:pPr>
            <w:r w:rsidRPr="004C6A44">
              <w:t>2</w:t>
            </w:r>
          </w:p>
        </w:tc>
        <w:tc>
          <w:tcPr>
            <w:tcW w:w="819" w:type="dxa"/>
            <w:vMerge/>
            <w:shd w:val="clear" w:color="auto" w:fill="auto"/>
          </w:tcPr>
          <w:p w14:paraId="6A97B8EF" w14:textId="77777777" w:rsidR="00B34260" w:rsidRPr="007C719F" w:rsidRDefault="00B34260" w:rsidP="00F574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316139" w:rsidRPr="007C719F" w14:paraId="5F81068C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7CC393C5" w14:textId="77777777" w:rsidR="00316139" w:rsidRPr="00F86E39" w:rsidRDefault="00316139" w:rsidP="00316139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2"/>
            <w:shd w:val="clear" w:color="auto" w:fill="auto"/>
          </w:tcPr>
          <w:p w14:paraId="7608F0D0" w14:textId="50B1577E" w:rsidR="00316139" w:rsidRPr="004B6A7E" w:rsidRDefault="00316139" w:rsidP="00316139">
            <w:pPr>
              <w:jc w:val="center"/>
            </w:pPr>
            <w:r>
              <w:t>3</w:t>
            </w:r>
          </w:p>
        </w:tc>
        <w:tc>
          <w:tcPr>
            <w:tcW w:w="11420" w:type="dxa"/>
            <w:gridSpan w:val="2"/>
            <w:shd w:val="clear" w:color="auto" w:fill="auto"/>
          </w:tcPr>
          <w:p w14:paraId="500B4C54" w14:textId="51B71525" w:rsidR="00316139" w:rsidRPr="00D809CF" w:rsidRDefault="00047B53" w:rsidP="00316139">
            <w:bookmarkStart w:id="0" w:name="_GoBack"/>
            <w:r w:rsidRPr="00F035E8">
              <w:rPr>
                <w:b/>
              </w:rPr>
              <w:t>Самостоятельная работа</w:t>
            </w:r>
            <w:r w:rsidRPr="001F38B9">
              <w:t xml:space="preserve"> </w:t>
            </w:r>
            <w:bookmarkEnd w:id="0"/>
            <w:r w:rsidR="00316139" w:rsidRPr="001F38B9">
              <w:t>Основные принципы событийно-управляемое программирование</w:t>
            </w:r>
          </w:p>
        </w:tc>
        <w:tc>
          <w:tcPr>
            <w:tcW w:w="1023" w:type="dxa"/>
          </w:tcPr>
          <w:p w14:paraId="5C7C1A97" w14:textId="20847691" w:rsidR="00316139" w:rsidRPr="004C6A44" w:rsidRDefault="00E735AB" w:rsidP="00316139">
            <w:pPr>
              <w:ind w:left="-113" w:right="-113"/>
              <w:jc w:val="center"/>
            </w:pPr>
            <w:r w:rsidRPr="004C6A44">
              <w:t>2</w:t>
            </w:r>
          </w:p>
        </w:tc>
        <w:tc>
          <w:tcPr>
            <w:tcW w:w="819" w:type="dxa"/>
            <w:vMerge/>
            <w:shd w:val="clear" w:color="auto" w:fill="auto"/>
          </w:tcPr>
          <w:p w14:paraId="2014F829" w14:textId="77777777" w:rsidR="00316139" w:rsidRPr="007C719F" w:rsidRDefault="00316139" w:rsidP="003161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316139" w:rsidRPr="007C719F" w14:paraId="61A438B1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36B04440" w14:textId="77777777" w:rsidR="00316139" w:rsidRPr="00F86E39" w:rsidRDefault="00316139" w:rsidP="00316139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shd w:val="clear" w:color="auto" w:fill="auto"/>
          </w:tcPr>
          <w:p w14:paraId="33FAA12D" w14:textId="55C91E7E" w:rsidR="00316139" w:rsidRDefault="00316139" w:rsidP="00316139">
            <w:proofErr w:type="gramStart"/>
            <w:r w:rsidRPr="001F38B9">
              <w:rPr>
                <w:b/>
                <w:bCs/>
              </w:rPr>
              <w:t>Знания:</w:t>
            </w:r>
            <w:r>
              <w:t xml:space="preserve">  Понятие</w:t>
            </w:r>
            <w:proofErr w:type="gramEnd"/>
            <w:r>
              <w:t xml:space="preserve"> структурное программирование. Оценка сложности алгоритма. Документирование алгоритмов программного обеспечения.</w:t>
            </w:r>
            <w:r w:rsidR="005B71A9" w:rsidRPr="005B71A9">
              <w:t xml:space="preserve">  </w:t>
            </w:r>
            <w:r>
              <w:t>Основы объектно-ориентированного программирования.</w:t>
            </w:r>
            <w:r w:rsidR="005B71A9" w:rsidRPr="005B71A9">
              <w:t xml:space="preserve"> </w:t>
            </w:r>
          </w:p>
          <w:p w14:paraId="14B67F1E" w14:textId="10430E29" w:rsidR="00316139" w:rsidRPr="00854A7D" w:rsidRDefault="00316139" w:rsidP="005B71A9">
            <w:pPr>
              <w:rPr>
                <w:bCs/>
              </w:rPr>
            </w:pPr>
            <w:r>
              <w:t xml:space="preserve">Виртуальные и динамические методы. Полиморфизм. Понятие </w:t>
            </w:r>
            <w:proofErr w:type="spellStart"/>
            <w:r>
              <w:t>метаклассов</w:t>
            </w:r>
            <w:proofErr w:type="spellEnd"/>
            <w:r>
              <w:t xml:space="preserve">. Использование </w:t>
            </w:r>
            <w:proofErr w:type="spellStart"/>
            <w:r>
              <w:t>метаклассов</w:t>
            </w:r>
            <w:proofErr w:type="spellEnd"/>
            <w:r>
              <w:t xml:space="preserve"> в программировании. Основные принципы событийно-управляемое программирование. </w:t>
            </w:r>
          </w:p>
        </w:tc>
        <w:tc>
          <w:tcPr>
            <w:tcW w:w="1023" w:type="dxa"/>
          </w:tcPr>
          <w:p w14:paraId="38376376" w14:textId="77777777" w:rsidR="00316139" w:rsidRPr="007307E9" w:rsidRDefault="00316139" w:rsidP="00316139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shd w:val="clear" w:color="auto" w:fill="auto"/>
          </w:tcPr>
          <w:p w14:paraId="3FEF7D3C" w14:textId="77777777" w:rsidR="00316139" w:rsidRPr="007C719F" w:rsidRDefault="00316139" w:rsidP="003161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316139" w:rsidRPr="007C719F" w14:paraId="48FF3D86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741FCC98" w14:textId="77777777" w:rsidR="00316139" w:rsidRPr="00F86E39" w:rsidRDefault="00316139" w:rsidP="00316139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shd w:val="clear" w:color="auto" w:fill="auto"/>
          </w:tcPr>
          <w:p w14:paraId="02F8CB73" w14:textId="77777777" w:rsidR="00316139" w:rsidRPr="00854A7D" w:rsidRDefault="00316139" w:rsidP="00316139">
            <w:pPr>
              <w:rPr>
                <w:bCs/>
              </w:rPr>
            </w:pPr>
            <w:r w:rsidRPr="00854A7D">
              <w:rPr>
                <w:b/>
                <w:bCs/>
              </w:rPr>
              <w:t>Лабораторные</w:t>
            </w:r>
            <w:r w:rsidRPr="00854A7D">
              <w:rPr>
                <w:bCs/>
              </w:rPr>
              <w:t xml:space="preserve"> </w:t>
            </w:r>
            <w:r w:rsidRPr="00854A7D">
              <w:rPr>
                <w:b/>
                <w:bCs/>
              </w:rPr>
              <w:t>работы</w:t>
            </w:r>
          </w:p>
        </w:tc>
        <w:tc>
          <w:tcPr>
            <w:tcW w:w="1023" w:type="dxa"/>
            <w:vMerge w:val="restart"/>
          </w:tcPr>
          <w:p w14:paraId="5CB85B88" w14:textId="3E9FB3EA" w:rsidR="00316139" w:rsidRPr="00B5349A" w:rsidRDefault="00B64141" w:rsidP="00316139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  <w:p w14:paraId="279C4CB8" w14:textId="73B4F30E" w:rsidR="00316139" w:rsidRDefault="005B71A9" w:rsidP="00316139">
            <w:pPr>
              <w:ind w:left="-113" w:right="-11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36A41195" w14:textId="77777777" w:rsidR="00B64141" w:rsidRDefault="00B64141" w:rsidP="00316139">
            <w:pPr>
              <w:ind w:left="-113" w:right="-113"/>
              <w:jc w:val="center"/>
              <w:rPr>
                <w:lang w:val="en-US"/>
              </w:rPr>
            </w:pPr>
          </w:p>
          <w:p w14:paraId="7FDD471C" w14:textId="367EB9A0" w:rsidR="005B71A9" w:rsidRDefault="005B71A9" w:rsidP="00316139">
            <w:pPr>
              <w:ind w:left="-113" w:right="-11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1005C886" w14:textId="65B7F65F" w:rsidR="005B71A9" w:rsidRDefault="005B71A9" w:rsidP="00316139">
            <w:pPr>
              <w:ind w:left="-113" w:right="-11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5D7393F8" w14:textId="74C987E3" w:rsidR="005B71A9" w:rsidRDefault="005B71A9" w:rsidP="00316139">
            <w:pPr>
              <w:ind w:left="-113" w:right="-11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726F0ED7" w14:textId="78278C69" w:rsidR="005B71A9" w:rsidRDefault="005B71A9" w:rsidP="00316139">
            <w:pPr>
              <w:ind w:left="-113" w:right="-11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20428F95" w14:textId="55D63A49" w:rsidR="005B71A9" w:rsidRDefault="005B71A9" w:rsidP="00316139">
            <w:pPr>
              <w:ind w:left="-113" w:right="-11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1686E966" w14:textId="3EE77615" w:rsidR="005B71A9" w:rsidRDefault="005B71A9" w:rsidP="00316139">
            <w:pPr>
              <w:ind w:left="-113" w:right="-11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50A9ECAD" w14:textId="1A12FFE6" w:rsidR="005B71A9" w:rsidRDefault="005B71A9" w:rsidP="00316139">
            <w:pPr>
              <w:ind w:left="-113" w:right="-11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65EFE81A" w14:textId="31E92B1B" w:rsidR="005B71A9" w:rsidRDefault="005B71A9" w:rsidP="00316139">
            <w:pPr>
              <w:ind w:left="-113" w:right="-11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59278851" w14:textId="541E85DA" w:rsidR="005B71A9" w:rsidRDefault="005B71A9" w:rsidP="00316139">
            <w:pPr>
              <w:ind w:left="-113" w:right="-11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3201DCC7" w14:textId="16C2791A" w:rsidR="005B71A9" w:rsidRDefault="005B71A9" w:rsidP="00316139">
            <w:pPr>
              <w:ind w:left="-113" w:right="-11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3DACA406" w14:textId="394F3CEB" w:rsidR="005B71A9" w:rsidRDefault="005B71A9" w:rsidP="00316139">
            <w:pPr>
              <w:ind w:left="-113" w:right="-11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2FE0CD07" w14:textId="7E93C1E3" w:rsidR="005B71A9" w:rsidRDefault="005B71A9" w:rsidP="00316139">
            <w:pPr>
              <w:ind w:left="-113" w:right="-11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058211DC" w14:textId="1E7F8C60" w:rsidR="005B71A9" w:rsidRDefault="005B71A9" w:rsidP="00316139">
            <w:pPr>
              <w:ind w:left="-113" w:right="-11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1E38F0EE" w14:textId="7F636B9D" w:rsidR="00B5349A" w:rsidRDefault="00B5349A" w:rsidP="00316139">
            <w:pPr>
              <w:ind w:left="-113" w:right="-113"/>
              <w:jc w:val="center"/>
            </w:pPr>
            <w:r>
              <w:t>2</w:t>
            </w:r>
          </w:p>
          <w:p w14:paraId="24245382" w14:textId="5DA652F9" w:rsidR="00B5349A" w:rsidRDefault="00B5349A" w:rsidP="00316139">
            <w:pPr>
              <w:ind w:left="-113" w:right="-113"/>
              <w:jc w:val="center"/>
            </w:pPr>
            <w:r>
              <w:t>2</w:t>
            </w:r>
          </w:p>
          <w:p w14:paraId="50C9F9FD" w14:textId="5B5CE83C" w:rsidR="00B5349A" w:rsidRDefault="00B5349A" w:rsidP="00316139">
            <w:pPr>
              <w:ind w:left="-113" w:right="-113"/>
              <w:jc w:val="center"/>
            </w:pPr>
            <w:r>
              <w:t>2</w:t>
            </w:r>
          </w:p>
          <w:p w14:paraId="16463093" w14:textId="3C053625" w:rsidR="00B5349A" w:rsidRDefault="00B5349A" w:rsidP="00316139">
            <w:pPr>
              <w:ind w:left="-113" w:right="-113"/>
              <w:jc w:val="center"/>
            </w:pPr>
            <w:r>
              <w:t>2</w:t>
            </w:r>
          </w:p>
          <w:p w14:paraId="2EFAFF9C" w14:textId="499403C3" w:rsidR="00B5349A" w:rsidRDefault="00B5349A" w:rsidP="00316139">
            <w:pPr>
              <w:ind w:left="-113" w:right="-113"/>
              <w:jc w:val="center"/>
            </w:pPr>
            <w:r>
              <w:t>2</w:t>
            </w:r>
          </w:p>
          <w:p w14:paraId="4E613212" w14:textId="5984103E" w:rsidR="00B5349A" w:rsidRDefault="00B5349A" w:rsidP="00316139">
            <w:pPr>
              <w:ind w:left="-113" w:right="-113"/>
              <w:jc w:val="center"/>
            </w:pPr>
            <w:r>
              <w:t>2</w:t>
            </w:r>
          </w:p>
          <w:p w14:paraId="3A7012B6" w14:textId="7A5F10E8" w:rsidR="00B5349A" w:rsidRDefault="00B5349A" w:rsidP="00316139">
            <w:pPr>
              <w:ind w:left="-113" w:right="-113"/>
              <w:jc w:val="center"/>
            </w:pPr>
            <w:r>
              <w:t>2</w:t>
            </w:r>
          </w:p>
          <w:p w14:paraId="2C18880C" w14:textId="4D9EE441" w:rsidR="00B5349A" w:rsidRDefault="00B5349A" w:rsidP="00316139">
            <w:pPr>
              <w:ind w:left="-113" w:right="-113"/>
              <w:jc w:val="center"/>
            </w:pPr>
            <w:r>
              <w:t>2</w:t>
            </w:r>
          </w:p>
          <w:p w14:paraId="63A76A40" w14:textId="39C1F0B4" w:rsidR="00B5349A" w:rsidRDefault="00B5349A" w:rsidP="00316139">
            <w:pPr>
              <w:ind w:left="-113" w:right="-113"/>
              <w:jc w:val="center"/>
            </w:pPr>
            <w:r>
              <w:t>2</w:t>
            </w:r>
          </w:p>
          <w:p w14:paraId="603BF19F" w14:textId="08B770E5" w:rsidR="00B5349A" w:rsidRDefault="00B5349A" w:rsidP="00316139">
            <w:pPr>
              <w:ind w:left="-113" w:right="-113"/>
              <w:jc w:val="center"/>
            </w:pPr>
            <w:r>
              <w:t>2</w:t>
            </w:r>
          </w:p>
          <w:p w14:paraId="0072C442" w14:textId="1B11AF66" w:rsidR="00B5349A" w:rsidRDefault="00B5349A" w:rsidP="00316139">
            <w:pPr>
              <w:ind w:left="-113" w:right="-113"/>
              <w:jc w:val="center"/>
            </w:pPr>
            <w:r>
              <w:t>2</w:t>
            </w:r>
          </w:p>
          <w:p w14:paraId="10829095" w14:textId="76A0711F" w:rsidR="00B5349A" w:rsidRDefault="00B5349A" w:rsidP="00316139">
            <w:pPr>
              <w:ind w:left="-113" w:right="-113"/>
              <w:jc w:val="center"/>
            </w:pPr>
            <w:r>
              <w:t>2</w:t>
            </w:r>
          </w:p>
          <w:p w14:paraId="0420AC2D" w14:textId="01F3A85E" w:rsidR="00B5349A" w:rsidRDefault="00B5349A" w:rsidP="00316139">
            <w:pPr>
              <w:ind w:left="-113" w:right="-113"/>
              <w:jc w:val="center"/>
            </w:pPr>
            <w:r>
              <w:t>2</w:t>
            </w:r>
          </w:p>
          <w:p w14:paraId="6428833B" w14:textId="77777777" w:rsidR="00B64141" w:rsidRPr="00B64141" w:rsidRDefault="00B64141" w:rsidP="00316139">
            <w:pPr>
              <w:ind w:left="-113" w:right="-113"/>
              <w:jc w:val="center"/>
              <w:rPr>
                <w:sz w:val="8"/>
              </w:rPr>
            </w:pPr>
          </w:p>
          <w:p w14:paraId="7B8EC8EE" w14:textId="4F434E87" w:rsidR="00B5349A" w:rsidRDefault="00B5349A" w:rsidP="00316139">
            <w:pPr>
              <w:ind w:left="-113" w:right="-113"/>
              <w:jc w:val="center"/>
            </w:pPr>
            <w:r>
              <w:t>2</w:t>
            </w:r>
          </w:p>
          <w:p w14:paraId="6800B796" w14:textId="7E8FF05F" w:rsidR="00B64141" w:rsidRPr="00B64141" w:rsidRDefault="00B64141" w:rsidP="00316139">
            <w:pPr>
              <w:ind w:left="-113" w:right="-113"/>
              <w:jc w:val="center"/>
              <w:rPr>
                <w:sz w:val="10"/>
              </w:rPr>
            </w:pPr>
          </w:p>
          <w:p w14:paraId="73056884" w14:textId="31878178" w:rsidR="00B64141" w:rsidRPr="00B5349A" w:rsidRDefault="00B64141" w:rsidP="00316139">
            <w:pPr>
              <w:ind w:left="-113" w:right="-113"/>
              <w:jc w:val="center"/>
            </w:pPr>
            <w:r>
              <w:t>2</w:t>
            </w:r>
          </w:p>
          <w:p w14:paraId="28106128" w14:textId="77777777" w:rsidR="005B71A9" w:rsidRDefault="005B71A9" w:rsidP="00316139">
            <w:pPr>
              <w:ind w:left="-113" w:right="-113"/>
              <w:jc w:val="center"/>
              <w:rPr>
                <w:lang w:val="en-US"/>
              </w:rPr>
            </w:pPr>
          </w:p>
          <w:p w14:paraId="4B99E766" w14:textId="77777777" w:rsidR="005B71A9" w:rsidRPr="005B71A9" w:rsidRDefault="005B71A9" w:rsidP="00316139">
            <w:pPr>
              <w:ind w:left="-113" w:right="-113"/>
              <w:jc w:val="center"/>
              <w:rPr>
                <w:lang w:val="en-US"/>
              </w:rPr>
            </w:pPr>
          </w:p>
          <w:p w14:paraId="3238004B" w14:textId="77777777" w:rsidR="00316139" w:rsidRPr="008470FD" w:rsidRDefault="00316139" w:rsidP="00316139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19" w:type="dxa"/>
            <w:vMerge w:val="restart"/>
            <w:shd w:val="clear" w:color="auto" w:fill="BFBFBF"/>
          </w:tcPr>
          <w:p w14:paraId="297001BB" w14:textId="77777777" w:rsidR="00316139" w:rsidRPr="007C719F" w:rsidRDefault="00316139" w:rsidP="003161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316139" w:rsidRPr="007C719F" w14:paraId="16C23322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02E80850" w14:textId="77777777" w:rsidR="00316139" w:rsidRPr="00F86E39" w:rsidRDefault="00316139" w:rsidP="00316139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2"/>
            <w:shd w:val="clear" w:color="auto" w:fill="auto"/>
          </w:tcPr>
          <w:p w14:paraId="1A93953E" w14:textId="77777777" w:rsidR="00316139" w:rsidRPr="00854A7D" w:rsidRDefault="00316139" w:rsidP="00316139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1420" w:type="dxa"/>
            <w:gridSpan w:val="2"/>
            <w:tcBorders>
              <w:bottom w:val="single" w:sz="4" w:space="0" w:color="auto"/>
            </w:tcBorders>
          </w:tcPr>
          <w:p w14:paraId="3831170A" w14:textId="68BB9601" w:rsidR="00316139" w:rsidRPr="00D5259E" w:rsidRDefault="00316139" w:rsidP="00316139">
            <w:pPr>
              <w:rPr>
                <w:bCs/>
              </w:rPr>
            </w:pPr>
            <w:r w:rsidRPr="001F38B9">
              <w:t>Лабораторн</w:t>
            </w:r>
            <w:r>
              <w:t>ая</w:t>
            </w:r>
            <w:r w:rsidRPr="001F38B9">
              <w:t xml:space="preserve"> работ</w:t>
            </w:r>
            <w:r>
              <w:t>а 1</w:t>
            </w:r>
            <w:r w:rsidRPr="001F38B9">
              <w:t xml:space="preserve"> </w:t>
            </w:r>
            <w:r w:rsidRPr="00EF2ADC">
              <w:t>Использование</w:t>
            </w:r>
            <w:r w:rsidRPr="00EF2ADC">
              <w:rPr>
                <w:spacing w:val="-4"/>
              </w:rPr>
              <w:t xml:space="preserve"> </w:t>
            </w:r>
            <w:r w:rsidRPr="00EF2ADC">
              <w:t>инструментальных</w:t>
            </w:r>
            <w:r w:rsidRPr="00EF2ADC">
              <w:rPr>
                <w:spacing w:val="-2"/>
              </w:rPr>
              <w:t xml:space="preserve"> </w:t>
            </w:r>
            <w:r w:rsidRPr="00EF2ADC">
              <w:t>средств</w:t>
            </w:r>
            <w:r w:rsidRPr="00EF2ADC">
              <w:rPr>
                <w:spacing w:val="-4"/>
              </w:rPr>
              <w:t xml:space="preserve"> </w:t>
            </w:r>
            <w:r w:rsidRPr="00EF2ADC">
              <w:t>документирования</w:t>
            </w:r>
            <w:r w:rsidRPr="00EF2ADC">
              <w:rPr>
                <w:spacing w:val="-3"/>
              </w:rPr>
              <w:t xml:space="preserve"> </w:t>
            </w:r>
            <w:r w:rsidRPr="00EF2ADC">
              <w:t>алгоритмов</w:t>
            </w:r>
            <w:r>
              <w:t xml:space="preserve"> программ</w:t>
            </w:r>
          </w:p>
        </w:tc>
        <w:tc>
          <w:tcPr>
            <w:tcW w:w="1023" w:type="dxa"/>
            <w:vMerge/>
          </w:tcPr>
          <w:p w14:paraId="4E4DB5AC" w14:textId="77777777" w:rsidR="00316139" w:rsidRPr="007307E9" w:rsidRDefault="00316139" w:rsidP="00316139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shd w:val="clear" w:color="auto" w:fill="BFBFBF"/>
          </w:tcPr>
          <w:p w14:paraId="163F5590" w14:textId="77777777" w:rsidR="00316139" w:rsidRPr="007C719F" w:rsidRDefault="00316139" w:rsidP="003161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316139" w:rsidRPr="007C719F" w14:paraId="57E7135D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33304D35" w14:textId="77777777" w:rsidR="00316139" w:rsidRPr="00F86E39" w:rsidRDefault="00316139" w:rsidP="00316139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2"/>
            <w:shd w:val="clear" w:color="auto" w:fill="auto"/>
          </w:tcPr>
          <w:p w14:paraId="5F0ECA63" w14:textId="77777777" w:rsidR="00316139" w:rsidRPr="00854A7D" w:rsidRDefault="00316139" w:rsidP="00316139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34FA88" w14:textId="34DE3CFB" w:rsidR="00316139" w:rsidRPr="00854A7D" w:rsidRDefault="00316139" w:rsidP="00316139">
            <w:pPr>
              <w:rPr>
                <w:bCs/>
              </w:rPr>
            </w:pPr>
            <w:r w:rsidRPr="001F38B9">
              <w:t xml:space="preserve">Лабораторная работа </w:t>
            </w:r>
            <w:r>
              <w:t>2</w:t>
            </w:r>
            <w:r w:rsidRPr="001F38B9">
              <w:t xml:space="preserve"> </w:t>
            </w:r>
            <w:r w:rsidRPr="00EF2ADC">
              <w:t>Определение</w:t>
            </w:r>
            <w:r w:rsidRPr="00EF2ADC">
              <w:rPr>
                <w:spacing w:val="-3"/>
              </w:rPr>
              <w:t xml:space="preserve"> </w:t>
            </w:r>
            <w:r w:rsidRPr="00EF2ADC">
              <w:t>сложности</w:t>
            </w:r>
            <w:r w:rsidRPr="00EF2ADC">
              <w:rPr>
                <w:spacing w:val="-1"/>
              </w:rPr>
              <w:t xml:space="preserve"> </w:t>
            </w:r>
            <w:r w:rsidRPr="00EF2ADC">
              <w:t>алгоритмов</w:t>
            </w:r>
            <w:r w:rsidRPr="00EF2ADC">
              <w:rPr>
                <w:spacing w:val="-2"/>
              </w:rPr>
              <w:t xml:space="preserve"> </w:t>
            </w:r>
            <w:r w:rsidRPr="00EF2ADC">
              <w:t>сортировки,</w:t>
            </w:r>
            <w:r w:rsidRPr="00EF2ADC">
              <w:rPr>
                <w:spacing w:val="-4"/>
              </w:rPr>
              <w:t xml:space="preserve"> </w:t>
            </w:r>
            <w:r w:rsidRPr="00EF2ADC">
              <w:t>поиска,</w:t>
            </w:r>
            <w:r w:rsidRPr="00EF2ADC">
              <w:rPr>
                <w:spacing w:val="-2"/>
              </w:rPr>
              <w:t xml:space="preserve"> </w:t>
            </w:r>
            <w:r w:rsidRPr="00EF2ADC">
              <w:t>рекурсивных и</w:t>
            </w:r>
            <w:r>
              <w:t xml:space="preserve"> эвристических</w:t>
            </w:r>
            <w:r>
              <w:rPr>
                <w:spacing w:val="-3"/>
              </w:rPr>
              <w:t xml:space="preserve"> </w:t>
            </w:r>
            <w:r>
              <w:t>алгоритмов</w:t>
            </w:r>
          </w:p>
        </w:tc>
        <w:tc>
          <w:tcPr>
            <w:tcW w:w="1023" w:type="dxa"/>
            <w:vMerge/>
          </w:tcPr>
          <w:p w14:paraId="0F7C211B" w14:textId="77777777" w:rsidR="00316139" w:rsidRDefault="00316139" w:rsidP="00316139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shd w:val="clear" w:color="auto" w:fill="BFBFBF"/>
          </w:tcPr>
          <w:p w14:paraId="280EB94A" w14:textId="77777777" w:rsidR="00316139" w:rsidRPr="007C719F" w:rsidRDefault="00316139" w:rsidP="003161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316139" w:rsidRPr="008470FD" w14:paraId="4A4D218B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56DEBB90" w14:textId="77777777" w:rsidR="00316139" w:rsidRPr="00F86E39" w:rsidRDefault="00316139" w:rsidP="00316139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2"/>
            <w:shd w:val="clear" w:color="auto" w:fill="auto"/>
          </w:tcPr>
          <w:p w14:paraId="39CE68EA" w14:textId="77777777" w:rsidR="00316139" w:rsidRPr="00675F34" w:rsidRDefault="00316139" w:rsidP="00316139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9BBE89" w14:textId="7BB41F65" w:rsidR="00316139" w:rsidRPr="008470FD" w:rsidRDefault="00316139" w:rsidP="00316139">
            <w:pPr>
              <w:rPr>
                <w:bCs/>
              </w:rPr>
            </w:pPr>
            <w:r w:rsidRPr="001F38B9">
              <w:t xml:space="preserve">Лабораторная работа </w:t>
            </w:r>
            <w:r>
              <w:t>3</w:t>
            </w:r>
            <w:r w:rsidRPr="001F38B9">
              <w:t xml:space="preserve"> </w:t>
            </w:r>
            <w:r w:rsidRPr="00EF2ADC">
              <w:t>Работа</w:t>
            </w:r>
            <w:r w:rsidRPr="00EF2ADC">
              <w:rPr>
                <w:spacing w:val="-3"/>
              </w:rPr>
              <w:t xml:space="preserve"> </w:t>
            </w:r>
            <w:r w:rsidRPr="00EF2ADC">
              <w:t>с</w:t>
            </w:r>
            <w:r w:rsidRPr="00EF2ADC">
              <w:rPr>
                <w:spacing w:val="-3"/>
              </w:rPr>
              <w:t xml:space="preserve"> </w:t>
            </w:r>
            <w:r w:rsidRPr="00EF2ADC">
              <w:t>классами</w:t>
            </w:r>
            <w:r w:rsidRPr="00EF2ADC">
              <w:rPr>
                <w:spacing w:val="1"/>
              </w:rPr>
              <w:t xml:space="preserve"> </w:t>
            </w:r>
            <w:r w:rsidRPr="00EF2ADC">
              <w:t>и</w:t>
            </w:r>
            <w:r w:rsidRPr="00EF2ADC">
              <w:rPr>
                <w:spacing w:val="-2"/>
              </w:rPr>
              <w:t xml:space="preserve"> </w:t>
            </w:r>
            <w:r w:rsidRPr="00EF2ADC">
              <w:t>перегрузка</w:t>
            </w:r>
            <w:r w:rsidRPr="00EF2ADC">
              <w:rPr>
                <w:spacing w:val="-1"/>
              </w:rPr>
              <w:t xml:space="preserve"> </w:t>
            </w:r>
            <w:r w:rsidRPr="00EF2ADC">
              <w:t>методов.</w:t>
            </w:r>
          </w:p>
        </w:tc>
        <w:tc>
          <w:tcPr>
            <w:tcW w:w="1023" w:type="dxa"/>
            <w:vMerge/>
          </w:tcPr>
          <w:p w14:paraId="77E96C53" w14:textId="77777777" w:rsidR="00316139" w:rsidRPr="008470FD" w:rsidRDefault="00316139" w:rsidP="00316139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shd w:val="clear" w:color="auto" w:fill="BFBFBF"/>
          </w:tcPr>
          <w:p w14:paraId="50EDB532" w14:textId="77777777" w:rsidR="00316139" w:rsidRPr="008470FD" w:rsidRDefault="00316139" w:rsidP="00316139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486C94" w:rsidRPr="008470FD" w14:paraId="22734F84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082DCA94" w14:textId="77777777" w:rsidR="00486C94" w:rsidRPr="00F86E39" w:rsidRDefault="00486C94" w:rsidP="00486C9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2"/>
            <w:shd w:val="clear" w:color="auto" w:fill="auto"/>
          </w:tcPr>
          <w:p w14:paraId="5FC14C9B" w14:textId="20E5CF0E" w:rsidR="00486C94" w:rsidRDefault="00486C94" w:rsidP="00486C94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1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A4C308" w14:textId="6A95929D" w:rsidR="00486C94" w:rsidRPr="001F38B9" w:rsidRDefault="00486C94" w:rsidP="00486C94">
            <w:r w:rsidRPr="00486C94">
              <w:t>Лабораторная работа 3 Работа с классами и перегрузка методов.</w:t>
            </w:r>
          </w:p>
        </w:tc>
        <w:tc>
          <w:tcPr>
            <w:tcW w:w="1023" w:type="dxa"/>
            <w:vMerge/>
          </w:tcPr>
          <w:p w14:paraId="6CDAD2E2" w14:textId="77777777" w:rsidR="00486C94" w:rsidRPr="008470FD" w:rsidRDefault="00486C94" w:rsidP="00486C94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shd w:val="clear" w:color="auto" w:fill="BFBFBF"/>
          </w:tcPr>
          <w:p w14:paraId="21D92529" w14:textId="77777777" w:rsidR="00486C94" w:rsidRPr="008470FD" w:rsidRDefault="00486C94" w:rsidP="00486C94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486C94" w:rsidRPr="008470FD" w14:paraId="3D238D1C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60C07606" w14:textId="77777777" w:rsidR="00486C94" w:rsidRPr="00F86E39" w:rsidRDefault="00486C94" w:rsidP="00486C9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2"/>
            <w:shd w:val="clear" w:color="auto" w:fill="auto"/>
          </w:tcPr>
          <w:p w14:paraId="527CA669" w14:textId="2B45021C" w:rsidR="00486C94" w:rsidRDefault="00486C94" w:rsidP="00486C94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1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08E902" w14:textId="3EE8C81F" w:rsidR="00486C94" w:rsidRPr="001F38B9" w:rsidRDefault="00486C94" w:rsidP="00486C94">
            <w:r w:rsidRPr="00486C94">
              <w:t>Лабораторная работа 3 Работа с классами и перегрузка методов.</w:t>
            </w:r>
          </w:p>
        </w:tc>
        <w:tc>
          <w:tcPr>
            <w:tcW w:w="1023" w:type="dxa"/>
            <w:vMerge/>
          </w:tcPr>
          <w:p w14:paraId="57DFA38E" w14:textId="77777777" w:rsidR="00486C94" w:rsidRPr="008470FD" w:rsidRDefault="00486C94" w:rsidP="00486C94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shd w:val="clear" w:color="auto" w:fill="BFBFBF"/>
          </w:tcPr>
          <w:p w14:paraId="39925069" w14:textId="77777777" w:rsidR="00486C94" w:rsidRPr="008470FD" w:rsidRDefault="00486C94" w:rsidP="00486C94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486C94" w:rsidRPr="007307E9" w14:paraId="53758AB9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0C0CBE4C" w14:textId="77777777" w:rsidR="00486C94" w:rsidRPr="008470FD" w:rsidRDefault="00486C94" w:rsidP="00486C9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2"/>
            <w:shd w:val="clear" w:color="auto" w:fill="auto"/>
          </w:tcPr>
          <w:p w14:paraId="5FED1331" w14:textId="116EC497" w:rsidR="00486C94" w:rsidRPr="007307E9" w:rsidRDefault="00486C94" w:rsidP="00486C94">
            <w:pPr>
              <w:rPr>
                <w:b/>
                <w:bCs/>
              </w:rPr>
            </w:pPr>
            <w:r w:rsidRPr="008470FD">
              <w:rPr>
                <w:b/>
                <w:bCs/>
              </w:rPr>
              <w:t>6</w:t>
            </w:r>
          </w:p>
        </w:tc>
        <w:tc>
          <w:tcPr>
            <w:tcW w:w="11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50794" w14:textId="75110C06" w:rsidR="00486C94" w:rsidRPr="007307E9" w:rsidRDefault="00486C94" w:rsidP="00486C94">
            <w:pPr>
              <w:rPr>
                <w:bCs/>
              </w:rPr>
            </w:pPr>
            <w:r w:rsidRPr="001F38B9">
              <w:t xml:space="preserve">Лабораторная работа </w:t>
            </w:r>
            <w:r>
              <w:t>4</w:t>
            </w:r>
            <w:r w:rsidRPr="001F38B9">
              <w:t xml:space="preserve"> </w:t>
            </w:r>
            <w:r w:rsidRPr="00EF2ADC">
              <w:t xml:space="preserve"> Определение</w:t>
            </w:r>
            <w:r w:rsidRPr="00EF2ADC">
              <w:rPr>
                <w:spacing w:val="-2"/>
              </w:rPr>
              <w:t xml:space="preserve"> </w:t>
            </w:r>
            <w:r w:rsidRPr="00EF2ADC">
              <w:t>операций</w:t>
            </w:r>
            <w:r w:rsidRPr="00EF2ADC">
              <w:rPr>
                <w:spacing w:val="-2"/>
              </w:rPr>
              <w:t xml:space="preserve"> </w:t>
            </w:r>
            <w:r w:rsidRPr="00EF2ADC">
              <w:t>в</w:t>
            </w:r>
            <w:r w:rsidRPr="00EF2ADC">
              <w:rPr>
                <w:spacing w:val="-2"/>
              </w:rPr>
              <w:t xml:space="preserve"> </w:t>
            </w:r>
            <w:r w:rsidRPr="00EF2ADC">
              <w:t>классе.</w:t>
            </w:r>
          </w:p>
        </w:tc>
        <w:tc>
          <w:tcPr>
            <w:tcW w:w="1023" w:type="dxa"/>
            <w:vMerge/>
          </w:tcPr>
          <w:p w14:paraId="4250A244" w14:textId="77777777" w:rsidR="00486C94" w:rsidRPr="007307E9" w:rsidRDefault="00486C94" w:rsidP="00486C94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shd w:val="clear" w:color="auto" w:fill="BFBFBF"/>
          </w:tcPr>
          <w:p w14:paraId="2A6DDAF4" w14:textId="77777777" w:rsidR="00486C94" w:rsidRPr="007307E9" w:rsidRDefault="00486C94" w:rsidP="00486C94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486C94" w:rsidRPr="007307E9" w14:paraId="70DCE1B8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5F57AB01" w14:textId="77777777" w:rsidR="00486C94" w:rsidRPr="007307E9" w:rsidRDefault="00486C94" w:rsidP="00486C9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48305C" w14:textId="61789538" w:rsidR="00486C94" w:rsidRPr="007307E9" w:rsidRDefault="00486C94" w:rsidP="00486C94">
            <w:pPr>
              <w:rPr>
                <w:b/>
                <w:bCs/>
              </w:rPr>
            </w:pPr>
            <w:r w:rsidRPr="008470FD">
              <w:rPr>
                <w:b/>
                <w:bCs/>
              </w:rPr>
              <w:t>7</w:t>
            </w:r>
          </w:p>
        </w:tc>
        <w:tc>
          <w:tcPr>
            <w:tcW w:w="11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4729AA" w14:textId="503BF706" w:rsidR="00486C94" w:rsidRPr="007307E9" w:rsidRDefault="00486C94" w:rsidP="00486C94">
            <w:pPr>
              <w:rPr>
                <w:bCs/>
              </w:rPr>
            </w:pPr>
            <w:r w:rsidRPr="001F38B9">
              <w:t xml:space="preserve">Лабораторная работа </w:t>
            </w:r>
            <w:r>
              <w:t>5</w:t>
            </w:r>
            <w:r w:rsidRPr="001F38B9">
              <w:t xml:space="preserve"> </w:t>
            </w:r>
            <w:r>
              <w:t>Создание</w:t>
            </w:r>
            <w:r>
              <w:rPr>
                <w:spacing w:val="-3"/>
              </w:rPr>
              <w:t xml:space="preserve"> </w:t>
            </w:r>
            <w:r>
              <w:t>наследованных</w:t>
            </w:r>
            <w:r>
              <w:rPr>
                <w:spacing w:val="-3"/>
              </w:rPr>
              <w:t xml:space="preserve"> </w:t>
            </w:r>
            <w:r>
              <w:t>классов</w:t>
            </w:r>
          </w:p>
        </w:tc>
        <w:tc>
          <w:tcPr>
            <w:tcW w:w="1023" w:type="dxa"/>
            <w:vMerge/>
          </w:tcPr>
          <w:p w14:paraId="1016360D" w14:textId="77777777" w:rsidR="00486C94" w:rsidRPr="007307E9" w:rsidRDefault="00486C94" w:rsidP="00486C94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shd w:val="clear" w:color="auto" w:fill="BFBFBF"/>
          </w:tcPr>
          <w:p w14:paraId="3F245BA7" w14:textId="77777777" w:rsidR="00486C94" w:rsidRPr="007307E9" w:rsidRDefault="00486C94" w:rsidP="00486C94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486C94" w:rsidRPr="007307E9" w14:paraId="7A812D07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64CC37B1" w14:textId="77777777" w:rsidR="00486C94" w:rsidRPr="007307E9" w:rsidRDefault="00486C94" w:rsidP="00486C9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817837" w14:textId="6A01604E" w:rsidR="00486C94" w:rsidRPr="008470FD" w:rsidRDefault="00486C94" w:rsidP="00486C94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1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432DB8" w14:textId="117352C7" w:rsidR="00486C94" w:rsidRPr="00B5349A" w:rsidRDefault="00486C94" w:rsidP="00486C94">
            <w:pPr>
              <w:rPr>
                <w:bCs/>
                <w:i/>
              </w:rPr>
            </w:pPr>
            <w:r w:rsidRPr="00B5349A">
              <w:t>Лабораторная работа 6 Работа</w:t>
            </w:r>
            <w:r w:rsidRPr="00B5349A">
              <w:rPr>
                <w:spacing w:val="-2"/>
              </w:rPr>
              <w:t xml:space="preserve"> </w:t>
            </w:r>
            <w:r w:rsidRPr="00B5349A">
              <w:t>с</w:t>
            </w:r>
            <w:r w:rsidRPr="00B5349A">
              <w:rPr>
                <w:spacing w:val="-2"/>
              </w:rPr>
              <w:t xml:space="preserve"> </w:t>
            </w:r>
            <w:r w:rsidRPr="00B5349A">
              <w:t>объектами</w:t>
            </w:r>
            <w:r w:rsidRPr="00B5349A">
              <w:rPr>
                <w:spacing w:val="-1"/>
              </w:rPr>
              <w:t xml:space="preserve"> </w:t>
            </w:r>
            <w:r w:rsidRPr="00B5349A">
              <w:t>через</w:t>
            </w:r>
            <w:r w:rsidRPr="00B5349A">
              <w:rPr>
                <w:spacing w:val="-1"/>
              </w:rPr>
              <w:t xml:space="preserve"> </w:t>
            </w:r>
            <w:r w:rsidRPr="00B5349A">
              <w:t>интерфейсы</w:t>
            </w:r>
          </w:p>
        </w:tc>
        <w:tc>
          <w:tcPr>
            <w:tcW w:w="1023" w:type="dxa"/>
            <w:vMerge/>
          </w:tcPr>
          <w:p w14:paraId="633DB1FA" w14:textId="77777777" w:rsidR="00486C94" w:rsidRPr="008470FD" w:rsidRDefault="00486C94" w:rsidP="00486C94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shd w:val="clear" w:color="auto" w:fill="BFBFBF"/>
          </w:tcPr>
          <w:p w14:paraId="50E19E42" w14:textId="77777777" w:rsidR="00486C94" w:rsidRPr="007307E9" w:rsidRDefault="00486C94" w:rsidP="00486C94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486C94" w:rsidRPr="007307E9" w14:paraId="7B03F4FF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48A96AB1" w14:textId="77777777" w:rsidR="00486C94" w:rsidRPr="007307E9" w:rsidRDefault="00486C94" w:rsidP="00486C9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6ED99A" w14:textId="29A1033C" w:rsidR="00486C94" w:rsidRPr="008470FD" w:rsidRDefault="00486C94" w:rsidP="00486C94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1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59879B" w14:textId="31EF4839" w:rsidR="00486C94" w:rsidRPr="00B5349A" w:rsidRDefault="00486C94" w:rsidP="00486C94">
            <w:pPr>
              <w:rPr>
                <w:bCs/>
                <w:i/>
              </w:rPr>
            </w:pPr>
            <w:r w:rsidRPr="00B5349A">
              <w:t>Лабораторная работа 7 Использование</w:t>
            </w:r>
            <w:r w:rsidRPr="00B5349A">
              <w:rPr>
                <w:spacing w:val="-3"/>
              </w:rPr>
              <w:t xml:space="preserve"> </w:t>
            </w:r>
            <w:r w:rsidRPr="00B5349A">
              <w:t>стандартных</w:t>
            </w:r>
            <w:r w:rsidRPr="00B5349A">
              <w:rPr>
                <w:spacing w:val="-3"/>
              </w:rPr>
              <w:t xml:space="preserve"> </w:t>
            </w:r>
            <w:r w:rsidRPr="00B5349A">
              <w:t>интерфейсов.</w:t>
            </w:r>
          </w:p>
        </w:tc>
        <w:tc>
          <w:tcPr>
            <w:tcW w:w="1023" w:type="dxa"/>
            <w:vMerge/>
          </w:tcPr>
          <w:p w14:paraId="52B40F30" w14:textId="77777777" w:rsidR="00486C94" w:rsidRPr="008470FD" w:rsidRDefault="00486C94" w:rsidP="00486C94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shd w:val="clear" w:color="auto" w:fill="BFBFBF"/>
          </w:tcPr>
          <w:p w14:paraId="60B78205" w14:textId="77777777" w:rsidR="00486C94" w:rsidRPr="007307E9" w:rsidRDefault="00486C94" w:rsidP="00486C94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486C94" w:rsidRPr="007307E9" w14:paraId="615FEDC2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730A631E" w14:textId="77777777" w:rsidR="00486C94" w:rsidRPr="007307E9" w:rsidRDefault="00486C94" w:rsidP="00486C9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896FF4" w14:textId="66F071CB" w:rsidR="00486C94" w:rsidRPr="008470FD" w:rsidRDefault="00486C94" w:rsidP="00486C94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1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98DFCC" w14:textId="13486365" w:rsidR="00486C94" w:rsidRPr="00B5349A" w:rsidRDefault="00486C94" w:rsidP="00486C94">
            <w:pPr>
              <w:rPr>
                <w:bCs/>
                <w:i/>
              </w:rPr>
            </w:pPr>
            <w:r w:rsidRPr="00B5349A">
              <w:t>Лабораторная работа 8</w:t>
            </w:r>
            <w:r w:rsidRPr="00B5349A">
              <w:rPr>
                <w:spacing w:val="-2"/>
              </w:rPr>
              <w:t xml:space="preserve"> </w:t>
            </w:r>
            <w:r w:rsidRPr="00B5349A">
              <w:t>Работа</w:t>
            </w:r>
            <w:r w:rsidRPr="00B5349A">
              <w:rPr>
                <w:spacing w:val="-3"/>
              </w:rPr>
              <w:t xml:space="preserve"> </w:t>
            </w:r>
            <w:r w:rsidRPr="00B5349A">
              <w:t>с</w:t>
            </w:r>
            <w:r w:rsidRPr="00B5349A">
              <w:rPr>
                <w:spacing w:val="-3"/>
              </w:rPr>
              <w:t xml:space="preserve"> </w:t>
            </w:r>
            <w:r w:rsidRPr="00B5349A">
              <w:t>типом</w:t>
            </w:r>
            <w:r w:rsidRPr="00B5349A">
              <w:rPr>
                <w:spacing w:val="-3"/>
              </w:rPr>
              <w:t xml:space="preserve"> </w:t>
            </w:r>
            <w:r w:rsidRPr="00B5349A">
              <w:t>данных структура,</w:t>
            </w:r>
            <w:r w:rsidRPr="00B5349A">
              <w:rPr>
                <w:spacing w:val="-2"/>
              </w:rPr>
              <w:t xml:space="preserve"> </w:t>
            </w:r>
            <w:r w:rsidRPr="00B5349A">
              <w:t>использование</w:t>
            </w:r>
            <w:r w:rsidRPr="00B5349A">
              <w:rPr>
                <w:spacing w:val="-4"/>
              </w:rPr>
              <w:t xml:space="preserve"> </w:t>
            </w:r>
            <w:r w:rsidRPr="00B5349A">
              <w:t>коллекций.</w:t>
            </w:r>
          </w:p>
        </w:tc>
        <w:tc>
          <w:tcPr>
            <w:tcW w:w="1023" w:type="dxa"/>
            <w:vMerge/>
          </w:tcPr>
          <w:p w14:paraId="7ACE6E32" w14:textId="77777777" w:rsidR="00486C94" w:rsidRPr="008470FD" w:rsidRDefault="00486C94" w:rsidP="00486C94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shd w:val="clear" w:color="auto" w:fill="BFBFBF"/>
          </w:tcPr>
          <w:p w14:paraId="5C66733E" w14:textId="77777777" w:rsidR="00486C94" w:rsidRPr="007307E9" w:rsidRDefault="00486C94" w:rsidP="00486C94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486C94" w:rsidRPr="007307E9" w14:paraId="74F21837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6F6E541B" w14:textId="77777777" w:rsidR="00486C94" w:rsidRPr="007307E9" w:rsidRDefault="00486C94" w:rsidP="00486C9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9D8E22" w14:textId="73AE20B1" w:rsidR="00486C94" w:rsidRDefault="00486C94" w:rsidP="00486C94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1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2B826" w14:textId="1DD5D3AF" w:rsidR="00486C94" w:rsidRPr="00B5349A" w:rsidRDefault="00486C94" w:rsidP="00486C94">
            <w:r w:rsidRPr="00B5349A">
              <w:t>Лабораторная работа 8 Работа с типом данных структура, использование коллекций.</w:t>
            </w:r>
          </w:p>
        </w:tc>
        <w:tc>
          <w:tcPr>
            <w:tcW w:w="1023" w:type="dxa"/>
            <w:vMerge/>
          </w:tcPr>
          <w:p w14:paraId="073F3EC8" w14:textId="77777777" w:rsidR="00486C94" w:rsidRPr="008470FD" w:rsidRDefault="00486C94" w:rsidP="00486C94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shd w:val="clear" w:color="auto" w:fill="BFBFBF"/>
          </w:tcPr>
          <w:p w14:paraId="2058423E" w14:textId="77777777" w:rsidR="00486C94" w:rsidRPr="007307E9" w:rsidRDefault="00486C94" w:rsidP="00486C94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486C94" w:rsidRPr="007307E9" w14:paraId="0737E07D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48C4DD62" w14:textId="77777777" w:rsidR="00486C94" w:rsidRPr="007307E9" w:rsidRDefault="00486C94" w:rsidP="00486C9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6DC58E" w14:textId="610D9ADB" w:rsidR="00486C94" w:rsidRDefault="00486C94" w:rsidP="00486C94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1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40A0F7" w14:textId="4EAE0AB2" w:rsidR="00486C94" w:rsidRPr="00B5349A" w:rsidRDefault="00486C94" w:rsidP="00486C94">
            <w:r w:rsidRPr="00B5349A">
              <w:t>Лабораторная работа 8 Работа с типом данных структура, использование коллекций.</w:t>
            </w:r>
          </w:p>
        </w:tc>
        <w:tc>
          <w:tcPr>
            <w:tcW w:w="1023" w:type="dxa"/>
            <w:vMerge/>
          </w:tcPr>
          <w:p w14:paraId="7B6C0F66" w14:textId="77777777" w:rsidR="00486C94" w:rsidRPr="008470FD" w:rsidRDefault="00486C94" w:rsidP="00486C94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shd w:val="clear" w:color="auto" w:fill="BFBFBF"/>
          </w:tcPr>
          <w:p w14:paraId="7B97BCEE" w14:textId="77777777" w:rsidR="00486C94" w:rsidRPr="007307E9" w:rsidRDefault="00486C94" w:rsidP="00486C94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486C94" w:rsidRPr="007307E9" w14:paraId="69A7E7AD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53A9A21C" w14:textId="77777777" w:rsidR="00486C94" w:rsidRPr="007307E9" w:rsidRDefault="00486C94" w:rsidP="00486C9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BCFB71" w14:textId="61FABF31" w:rsidR="00486C94" w:rsidRPr="008470FD" w:rsidRDefault="00486C94" w:rsidP="00486C94">
            <w:pPr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1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06EDC6" w14:textId="110EAE52" w:rsidR="00486C94" w:rsidRPr="00B5349A" w:rsidRDefault="00486C94" w:rsidP="00486C94">
            <w:pPr>
              <w:rPr>
                <w:bCs/>
                <w:i/>
              </w:rPr>
            </w:pPr>
            <w:r w:rsidRPr="00B5349A">
              <w:t>Лабораторная работа 9</w:t>
            </w:r>
            <w:r w:rsidRPr="00B5349A">
              <w:rPr>
                <w:spacing w:val="-2"/>
              </w:rPr>
              <w:t xml:space="preserve"> </w:t>
            </w:r>
            <w:r w:rsidRPr="00B5349A">
              <w:t>Операции</w:t>
            </w:r>
            <w:r w:rsidRPr="00B5349A">
              <w:rPr>
                <w:spacing w:val="-2"/>
              </w:rPr>
              <w:t xml:space="preserve"> </w:t>
            </w:r>
            <w:r w:rsidRPr="00B5349A">
              <w:t>со</w:t>
            </w:r>
            <w:r w:rsidRPr="00B5349A">
              <w:rPr>
                <w:spacing w:val="-1"/>
              </w:rPr>
              <w:t xml:space="preserve"> </w:t>
            </w:r>
            <w:r w:rsidRPr="00B5349A">
              <w:t>списками.</w:t>
            </w:r>
          </w:p>
        </w:tc>
        <w:tc>
          <w:tcPr>
            <w:tcW w:w="1023" w:type="dxa"/>
            <w:vMerge/>
          </w:tcPr>
          <w:p w14:paraId="12DCA8F6" w14:textId="77777777" w:rsidR="00486C94" w:rsidRPr="008470FD" w:rsidRDefault="00486C94" w:rsidP="00486C94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shd w:val="clear" w:color="auto" w:fill="BFBFBF"/>
          </w:tcPr>
          <w:p w14:paraId="364AABA7" w14:textId="77777777" w:rsidR="00486C94" w:rsidRPr="007307E9" w:rsidRDefault="00486C94" w:rsidP="00486C94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486C94" w:rsidRPr="007307E9" w14:paraId="5311A87F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32696F96" w14:textId="77777777" w:rsidR="00486C94" w:rsidRPr="007307E9" w:rsidRDefault="00486C94" w:rsidP="00486C9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EA9D85" w14:textId="6E67BB8D" w:rsidR="00486C94" w:rsidRDefault="00486C94" w:rsidP="00486C94">
            <w:pPr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1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9AA7D" w14:textId="7924C850" w:rsidR="00486C94" w:rsidRPr="00B5349A" w:rsidRDefault="00486C94" w:rsidP="00486C94">
            <w:r w:rsidRPr="00B5349A">
              <w:t>Лабораторная работа 9 Операции со списками</w:t>
            </w:r>
          </w:p>
        </w:tc>
        <w:tc>
          <w:tcPr>
            <w:tcW w:w="1023" w:type="dxa"/>
            <w:vMerge/>
          </w:tcPr>
          <w:p w14:paraId="37FE7FF0" w14:textId="77777777" w:rsidR="00486C94" w:rsidRPr="008470FD" w:rsidRDefault="00486C94" w:rsidP="00486C94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shd w:val="clear" w:color="auto" w:fill="BFBFBF"/>
          </w:tcPr>
          <w:p w14:paraId="397EDDD9" w14:textId="77777777" w:rsidR="00486C94" w:rsidRPr="007307E9" w:rsidRDefault="00486C94" w:rsidP="00486C94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486C94" w:rsidRPr="007307E9" w14:paraId="7C753EAE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2C6AEDA5" w14:textId="77777777" w:rsidR="00486C94" w:rsidRPr="007307E9" w:rsidRDefault="00486C94" w:rsidP="00486C94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2B9AA6" w14:textId="50519E46" w:rsidR="00486C94" w:rsidRPr="00486C94" w:rsidRDefault="00486C94" w:rsidP="00486C9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15</w:t>
            </w:r>
          </w:p>
        </w:tc>
        <w:tc>
          <w:tcPr>
            <w:tcW w:w="11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D8A5A0" w14:textId="368D9535" w:rsidR="00486C94" w:rsidRPr="00B5349A" w:rsidRDefault="00486C94" w:rsidP="00486C94">
            <w:r w:rsidRPr="00B5349A">
              <w:t>Лабораторная работа 9 Операции со списками</w:t>
            </w:r>
          </w:p>
        </w:tc>
        <w:tc>
          <w:tcPr>
            <w:tcW w:w="1023" w:type="dxa"/>
            <w:vMerge/>
          </w:tcPr>
          <w:p w14:paraId="0E56C45E" w14:textId="77777777" w:rsidR="00486C94" w:rsidRPr="008470FD" w:rsidRDefault="00486C94" w:rsidP="00486C94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shd w:val="clear" w:color="auto" w:fill="BFBFBF"/>
          </w:tcPr>
          <w:p w14:paraId="31B80A70" w14:textId="77777777" w:rsidR="00486C94" w:rsidRPr="007307E9" w:rsidRDefault="00486C94" w:rsidP="00486C94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64141" w:rsidRPr="007307E9" w14:paraId="5462BF2B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5B10BC87" w14:textId="77777777" w:rsidR="00B64141" w:rsidRPr="007307E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1D7411" w14:textId="5AA27F0B" w:rsidR="00B64141" w:rsidRPr="00B64141" w:rsidRDefault="00B64141" w:rsidP="00B64141">
            <w:p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16</w:t>
            </w:r>
          </w:p>
        </w:tc>
        <w:tc>
          <w:tcPr>
            <w:tcW w:w="11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FA6EAC" w14:textId="39DCD2B6" w:rsidR="00B64141" w:rsidRPr="00B5349A" w:rsidRDefault="00B64141" w:rsidP="00B64141">
            <w:r w:rsidRPr="00B5349A">
              <w:t>Лабораторная работа 9 Операции со списками</w:t>
            </w:r>
          </w:p>
        </w:tc>
        <w:tc>
          <w:tcPr>
            <w:tcW w:w="1023" w:type="dxa"/>
            <w:vMerge/>
          </w:tcPr>
          <w:p w14:paraId="22745C55" w14:textId="77777777" w:rsidR="00B64141" w:rsidRPr="008470FD" w:rsidRDefault="00B64141" w:rsidP="00B64141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shd w:val="clear" w:color="auto" w:fill="BFBFBF"/>
          </w:tcPr>
          <w:p w14:paraId="6506E3EC" w14:textId="77777777" w:rsidR="00B64141" w:rsidRPr="007307E9" w:rsidRDefault="00B64141" w:rsidP="00B64141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64141" w:rsidRPr="007307E9" w14:paraId="24837087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24A6DAE5" w14:textId="77777777" w:rsidR="00B64141" w:rsidRPr="007307E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283ED6" w14:textId="26F0AC81" w:rsidR="00B64141" w:rsidRPr="00486C94" w:rsidRDefault="00B64141" w:rsidP="00B6414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17</w:t>
            </w:r>
          </w:p>
        </w:tc>
        <w:tc>
          <w:tcPr>
            <w:tcW w:w="11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FF61B3" w14:textId="4BE58C45" w:rsidR="00B64141" w:rsidRPr="00B5349A" w:rsidRDefault="00B64141" w:rsidP="00B64141">
            <w:r w:rsidRPr="00B5349A">
              <w:t>Лабораторная работа 10</w:t>
            </w:r>
            <w:r w:rsidRPr="00B5349A">
              <w:rPr>
                <w:spacing w:val="-2"/>
              </w:rPr>
              <w:t xml:space="preserve"> </w:t>
            </w:r>
            <w:r w:rsidRPr="00B5349A">
              <w:t>Разработка</w:t>
            </w:r>
            <w:r w:rsidRPr="00B5349A">
              <w:rPr>
                <w:spacing w:val="-4"/>
              </w:rPr>
              <w:t xml:space="preserve"> </w:t>
            </w:r>
            <w:r w:rsidRPr="00B5349A">
              <w:t>приложения</w:t>
            </w:r>
            <w:r w:rsidRPr="00B5349A">
              <w:rPr>
                <w:spacing w:val="-2"/>
              </w:rPr>
              <w:t xml:space="preserve"> </w:t>
            </w:r>
            <w:r w:rsidRPr="00B5349A">
              <w:t>с</w:t>
            </w:r>
            <w:r w:rsidRPr="00B5349A">
              <w:rPr>
                <w:spacing w:val="-3"/>
              </w:rPr>
              <w:t xml:space="preserve"> </w:t>
            </w:r>
            <w:r w:rsidRPr="00B5349A">
              <w:t>использованием</w:t>
            </w:r>
            <w:r w:rsidRPr="00B5349A">
              <w:rPr>
                <w:spacing w:val="-4"/>
              </w:rPr>
              <w:t xml:space="preserve"> </w:t>
            </w:r>
            <w:r w:rsidRPr="00B5349A">
              <w:t>текстовых</w:t>
            </w:r>
            <w:r w:rsidRPr="00B5349A">
              <w:rPr>
                <w:spacing w:val="-1"/>
              </w:rPr>
              <w:t xml:space="preserve"> </w:t>
            </w:r>
            <w:r w:rsidRPr="00B5349A">
              <w:t>компонентов</w:t>
            </w:r>
          </w:p>
        </w:tc>
        <w:tc>
          <w:tcPr>
            <w:tcW w:w="1023" w:type="dxa"/>
            <w:vMerge/>
          </w:tcPr>
          <w:p w14:paraId="6A53CE37" w14:textId="77777777" w:rsidR="00B64141" w:rsidRPr="008470FD" w:rsidRDefault="00B64141" w:rsidP="00B64141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shd w:val="clear" w:color="auto" w:fill="BFBFBF"/>
          </w:tcPr>
          <w:p w14:paraId="2C1B0B0B" w14:textId="77777777" w:rsidR="00B64141" w:rsidRPr="007307E9" w:rsidRDefault="00B64141" w:rsidP="00B64141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64141" w:rsidRPr="007307E9" w14:paraId="5E1B1C1F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64D84301" w14:textId="77777777" w:rsidR="00B64141" w:rsidRPr="007307E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8F6EF4" w14:textId="7A168CBA" w:rsidR="00B64141" w:rsidRPr="00486C94" w:rsidRDefault="00B64141" w:rsidP="00B6414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18</w:t>
            </w:r>
          </w:p>
        </w:tc>
        <w:tc>
          <w:tcPr>
            <w:tcW w:w="11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A06E91" w14:textId="68B4820B" w:rsidR="00B64141" w:rsidRPr="00B5349A" w:rsidRDefault="00B64141" w:rsidP="00B64141">
            <w:pPr>
              <w:rPr>
                <w:bCs/>
                <w:i/>
              </w:rPr>
            </w:pPr>
            <w:r w:rsidRPr="00B5349A">
              <w:t>Лабораторная работа 10 Разработка приложения с использованием текстовых компонентов</w:t>
            </w:r>
          </w:p>
        </w:tc>
        <w:tc>
          <w:tcPr>
            <w:tcW w:w="1023" w:type="dxa"/>
            <w:vMerge/>
          </w:tcPr>
          <w:p w14:paraId="09BE880C" w14:textId="77777777" w:rsidR="00B64141" w:rsidRPr="008470FD" w:rsidRDefault="00B64141" w:rsidP="00B64141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shd w:val="clear" w:color="auto" w:fill="BFBFBF"/>
          </w:tcPr>
          <w:p w14:paraId="6D75DFE4" w14:textId="77777777" w:rsidR="00B64141" w:rsidRPr="007307E9" w:rsidRDefault="00B64141" w:rsidP="00B64141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64141" w:rsidRPr="007307E9" w14:paraId="511C51B3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170869BF" w14:textId="77777777" w:rsidR="00B64141" w:rsidRPr="007307E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CD70AC" w14:textId="4E21C0CB" w:rsidR="00B64141" w:rsidRPr="00486C94" w:rsidRDefault="00B64141" w:rsidP="00B6414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19</w:t>
            </w:r>
          </w:p>
        </w:tc>
        <w:tc>
          <w:tcPr>
            <w:tcW w:w="11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68375F" w14:textId="12744513" w:rsidR="00B64141" w:rsidRPr="00B5349A" w:rsidRDefault="00B64141" w:rsidP="00B64141">
            <w:r w:rsidRPr="00B5349A">
              <w:t>Лабораторная работа 11</w:t>
            </w:r>
            <w:r w:rsidRPr="00B5349A">
              <w:rPr>
                <w:spacing w:val="-2"/>
              </w:rPr>
              <w:t xml:space="preserve"> </w:t>
            </w:r>
            <w:r w:rsidRPr="00B5349A">
              <w:t>Разработка</w:t>
            </w:r>
            <w:r w:rsidRPr="00B5349A">
              <w:rPr>
                <w:spacing w:val="-3"/>
              </w:rPr>
              <w:t xml:space="preserve"> </w:t>
            </w:r>
            <w:r w:rsidRPr="00B5349A">
              <w:t>приложения</w:t>
            </w:r>
            <w:r w:rsidRPr="00B5349A">
              <w:rPr>
                <w:spacing w:val="-2"/>
              </w:rPr>
              <w:t xml:space="preserve"> </w:t>
            </w:r>
            <w:r w:rsidRPr="00B5349A">
              <w:t>с</w:t>
            </w:r>
            <w:r w:rsidRPr="00B5349A">
              <w:rPr>
                <w:spacing w:val="-3"/>
              </w:rPr>
              <w:t xml:space="preserve"> </w:t>
            </w:r>
            <w:r w:rsidRPr="00B5349A">
              <w:t>несколькими</w:t>
            </w:r>
            <w:r w:rsidRPr="00B5349A">
              <w:rPr>
                <w:spacing w:val="-5"/>
              </w:rPr>
              <w:t xml:space="preserve"> </w:t>
            </w:r>
            <w:r w:rsidRPr="00B5349A">
              <w:t>формами</w:t>
            </w:r>
          </w:p>
        </w:tc>
        <w:tc>
          <w:tcPr>
            <w:tcW w:w="1023" w:type="dxa"/>
            <w:vMerge/>
          </w:tcPr>
          <w:p w14:paraId="05211CE5" w14:textId="77777777" w:rsidR="00B64141" w:rsidRPr="008470FD" w:rsidRDefault="00B64141" w:rsidP="00B64141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shd w:val="clear" w:color="auto" w:fill="BFBFBF"/>
          </w:tcPr>
          <w:p w14:paraId="625E2773" w14:textId="77777777" w:rsidR="00B64141" w:rsidRPr="007307E9" w:rsidRDefault="00B64141" w:rsidP="00B64141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64141" w:rsidRPr="007307E9" w14:paraId="068088C9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09667338" w14:textId="77777777" w:rsidR="00B64141" w:rsidRPr="007307E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5ED228" w14:textId="7FEE0415" w:rsidR="00B64141" w:rsidRPr="00486C94" w:rsidRDefault="00B64141" w:rsidP="00B6414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20</w:t>
            </w:r>
          </w:p>
        </w:tc>
        <w:tc>
          <w:tcPr>
            <w:tcW w:w="11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B125D1" w14:textId="0FBE4D27" w:rsidR="00B64141" w:rsidRPr="00B5349A" w:rsidRDefault="00B64141" w:rsidP="00B64141">
            <w:pPr>
              <w:rPr>
                <w:bCs/>
                <w:i/>
              </w:rPr>
            </w:pPr>
            <w:r w:rsidRPr="00B5349A">
              <w:t>Лабораторная работа 11 Разработка приложения с несколькими формами</w:t>
            </w:r>
          </w:p>
        </w:tc>
        <w:tc>
          <w:tcPr>
            <w:tcW w:w="1023" w:type="dxa"/>
            <w:vMerge/>
          </w:tcPr>
          <w:p w14:paraId="4104A23C" w14:textId="77777777" w:rsidR="00B64141" w:rsidRPr="008470FD" w:rsidRDefault="00B64141" w:rsidP="00B64141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shd w:val="clear" w:color="auto" w:fill="BFBFBF"/>
          </w:tcPr>
          <w:p w14:paraId="69D0B36F" w14:textId="77777777" w:rsidR="00B64141" w:rsidRPr="007307E9" w:rsidRDefault="00B64141" w:rsidP="00B64141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64141" w:rsidRPr="007307E9" w14:paraId="4F2A27BE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6B6825CF" w14:textId="77777777" w:rsidR="00B64141" w:rsidRPr="007307E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7F62B3" w14:textId="691F9FC0" w:rsidR="00B64141" w:rsidRPr="00486C94" w:rsidRDefault="00B64141" w:rsidP="00B6414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21</w:t>
            </w:r>
          </w:p>
        </w:tc>
        <w:tc>
          <w:tcPr>
            <w:tcW w:w="11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FA211A" w14:textId="00403A30" w:rsidR="00B64141" w:rsidRPr="00B5349A" w:rsidRDefault="00B64141" w:rsidP="00B64141">
            <w:r w:rsidRPr="00B5349A">
              <w:t>Лабораторная работа 11 Разработка приложения с несколькими формами</w:t>
            </w:r>
          </w:p>
        </w:tc>
        <w:tc>
          <w:tcPr>
            <w:tcW w:w="1023" w:type="dxa"/>
            <w:vMerge/>
          </w:tcPr>
          <w:p w14:paraId="60D4C580" w14:textId="77777777" w:rsidR="00B64141" w:rsidRPr="008470FD" w:rsidRDefault="00B64141" w:rsidP="00B64141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shd w:val="clear" w:color="auto" w:fill="BFBFBF"/>
          </w:tcPr>
          <w:p w14:paraId="5DA99E48" w14:textId="77777777" w:rsidR="00B64141" w:rsidRPr="007307E9" w:rsidRDefault="00B64141" w:rsidP="00B64141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64141" w:rsidRPr="007307E9" w14:paraId="4AA44A16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41FC995C" w14:textId="77777777" w:rsidR="00B64141" w:rsidRPr="007307E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942B00" w14:textId="7D4067FB" w:rsidR="00B64141" w:rsidRPr="00486C94" w:rsidRDefault="00B64141" w:rsidP="00B6414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22</w:t>
            </w:r>
          </w:p>
        </w:tc>
        <w:tc>
          <w:tcPr>
            <w:tcW w:w="11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426AE7" w14:textId="457EE357" w:rsidR="00B64141" w:rsidRPr="00B5349A" w:rsidRDefault="00B64141" w:rsidP="00B64141">
            <w:r w:rsidRPr="00B5349A">
              <w:t>Лабораторная работа 12</w:t>
            </w:r>
            <w:r w:rsidRPr="00B5349A">
              <w:rPr>
                <w:spacing w:val="-2"/>
              </w:rPr>
              <w:t xml:space="preserve"> </w:t>
            </w:r>
            <w:r w:rsidRPr="00B5349A">
              <w:t>Разработка</w:t>
            </w:r>
            <w:r w:rsidRPr="00B5349A">
              <w:rPr>
                <w:spacing w:val="-4"/>
              </w:rPr>
              <w:t xml:space="preserve"> </w:t>
            </w:r>
            <w:r w:rsidRPr="00B5349A">
              <w:t>приложения</w:t>
            </w:r>
            <w:r w:rsidRPr="00B5349A">
              <w:rPr>
                <w:spacing w:val="-2"/>
              </w:rPr>
              <w:t xml:space="preserve"> </w:t>
            </w:r>
            <w:r w:rsidRPr="00B5349A">
              <w:t>с</w:t>
            </w:r>
            <w:r w:rsidRPr="00B5349A">
              <w:rPr>
                <w:spacing w:val="-3"/>
              </w:rPr>
              <w:t xml:space="preserve"> </w:t>
            </w:r>
            <w:r w:rsidRPr="00B5349A">
              <w:t>не</w:t>
            </w:r>
            <w:r w:rsidRPr="00B5349A">
              <w:rPr>
                <w:spacing w:val="-4"/>
              </w:rPr>
              <w:t xml:space="preserve"> </w:t>
            </w:r>
            <w:r w:rsidRPr="00B5349A">
              <w:t>визуальными</w:t>
            </w:r>
            <w:r w:rsidRPr="00B5349A">
              <w:rPr>
                <w:spacing w:val="-2"/>
              </w:rPr>
              <w:t xml:space="preserve"> </w:t>
            </w:r>
            <w:r w:rsidRPr="00B5349A">
              <w:t>компонентами</w:t>
            </w:r>
          </w:p>
        </w:tc>
        <w:tc>
          <w:tcPr>
            <w:tcW w:w="1023" w:type="dxa"/>
            <w:vMerge/>
          </w:tcPr>
          <w:p w14:paraId="640BF9D4" w14:textId="77777777" w:rsidR="00B64141" w:rsidRPr="008470FD" w:rsidRDefault="00B64141" w:rsidP="00B64141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shd w:val="clear" w:color="auto" w:fill="BFBFBF"/>
          </w:tcPr>
          <w:p w14:paraId="3A7C3905" w14:textId="77777777" w:rsidR="00B64141" w:rsidRPr="007307E9" w:rsidRDefault="00B64141" w:rsidP="00B64141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64141" w:rsidRPr="007307E9" w14:paraId="0E3982E5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28A988CC" w14:textId="77777777" w:rsidR="00B64141" w:rsidRPr="007307E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F1CF75" w14:textId="2AE20338" w:rsidR="00B64141" w:rsidRPr="00486C94" w:rsidRDefault="00B64141" w:rsidP="00B6414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23</w:t>
            </w:r>
          </w:p>
        </w:tc>
        <w:tc>
          <w:tcPr>
            <w:tcW w:w="11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B06AB5" w14:textId="674ECEFF" w:rsidR="00B64141" w:rsidRPr="00B5349A" w:rsidRDefault="00B64141" w:rsidP="00B64141">
            <w:pPr>
              <w:rPr>
                <w:bCs/>
                <w:i/>
              </w:rPr>
            </w:pPr>
            <w:r w:rsidRPr="00B5349A">
              <w:rPr>
                <w:bCs/>
                <w:iCs/>
              </w:rPr>
              <w:t>Лабораторная работа 13 Разработка игрового приложения</w:t>
            </w:r>
          </w:p>
        </w:tc>
        <w:tc>
          <w:tcPr>
            <w:tcW w:w="1023" w:type="dxa"/>
            <w:vMerge/>
          </w:tcPr>
          <w:p w14:paraId="7FFA8C39" w14:textId="77777777" w:rsidR="00B64141" w:rsidRPr="008470FD" w:rsidRDefault="00B64141" w:rsidP="00B64141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shd w:val="clear" w:color="auto" w:fill="BFBFBF"/>
          </w:tcPr>
          <w:p w14:paraId="49E26B41" w14:textId="77777777" w:rsidR="00B64141" w:rsidRPr="007307E9" w:rsidRDefault="00B64141" w:rsidP="00B64141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64141" w:rsidRPr="007307E9" w14:paraId="2E57638F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58C2A777" w14:textId="77777777" w:rsidR="00B64141" w:rsidRPr="007307E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9F6981" w14:textId="3BA238B6" w:rsidR="00B64141" w:rsidRPr="00486C94" w:rsidRDefault="00B64141" w:rsidP="00B6414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24</w:t>
            </w:r>
          </w:p>
        </w:tc>
        <w:tc>
          <w:tcPr>
            <w:tcW w:w="11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F5B93" w14:textId="7567168B" w:rsidR="00B64141" w:rsidRPr="00B5349A" w:rsidRDefault="00B64141" w:rsidP="00B64141">
            <w:pPr>
              <w:rPr>
                <w:bCs/>
                <w:iCs/>
              </w:rPr>
            </w:pPr>
            <w:r w:rsidRPr="00B5349A">
              <w:rPr>
                <w:bCs/>
                <w:iCs/>
              </w:rPr>
              <w:t>Лабораторная работа 13 Разработка игрового приложения</w:t>
            </w:r>
          </w:p>
        </w:tc>
        <w:tc>
          <w:tcPr>
            <w:tcW w:w="1023" w:type="dxa"/>
            <w:vMerge/>
          </w:tcPr>
          <w:p w14:paraId="7088C47B" w14:textId="77777777" w:rsidR="00B64141" w:rsidRPr="008470FD" w:rsidRDefault="00B64141" w:rsidP="00B64141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shd w:val="clear" w:color="auto" w:fill="BFBFBF"/>
          </w:tcPr>
          <w:p w14:paraId="49E697B9" w14:textId="77777777" w:rsidR="00B64141" w:rsidRPr="007307E9" w:rsidRDefault="00B64141" w:rsidP="00B64141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64141" w:rsidRPr="007307E9" w14:paraId="10DCCAE1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7B89E0A7" w14:textId="77777777" w:rsidR="00B64141" w:rsidRPr="007307E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7C6272" w14:textId="59666EE3" w:rsidR="00B64141" w:rsidRPr="00486C94" w:rsidRDefault="00B64141" w:rsidP="00B6414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25</w:t>
            </w:r>
          </w:p>
        </w:tc>
        <w:tc>
          <w:tcPr>
            <w:tcW w:w="11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D9B251" w14:textId="5DA166E6" w:rsidR="00B64141" w:rsidRPr="0078666B" w:rsidRDefault="00B64141" w:rsidP="00B64141">
            <w:pPr>
              <w:rPr>
                <w:bCs/>
                <w:iCs/>
              </w:rPr>
            </w:pPr>
            <w:r w:rsidRPr="00486C94">
              <w:rPr>
                <w:bCs/>
                <w:iCs/>
              </w:rPr>
              <w:t>Лабораторная работа 13 Разработка игрового приложения</w:t>
            </w:r>
          </w:p>
        </w:tc>
        <w:tc>
          <w:tcPr>
            <w:tcW w:w="1023" w:type="dxa"/>
            <w:vMerge/>
          </w:tcPr>
          <w:p w14:paraId="0B9A8D7E" w14:textId="77777777" w:rsidR="00B64141" w:rsidRPr="008470FD" w:rsidRDefault="00B64141" w:rsidP="00B64141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shd w:val="clear" w:color="auto" w:fill="BFBFBF"/>
          </w:tcPr>
          <w:p w14:paraId="4332D9DD" w14:textId="77777777" w:rsidR="00B64141" w:rsidRPr="007307E9" w:rsidRDefault="00B64141" w:rsidP="00B64141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64141" w:rsidRPr="007307E9" w14:paraId="19E2701A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2ABD95D1" w14:textId="77777777" w:rsidR="00B64141" w:rsidRPr="007307E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2937B6" w14:textId="49B8F353" w:rsidR="00B64141" w:rsidRPr="00486C94" w:rsidRDefault="00B64141" w:rsidP="00B6414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26</w:t>
            </w:r>
          </w:p>
        </w:tc>
        <w:tc>
          <w:tcPr>
            <w:tcW w:w="11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4B1137" w14:textId="31EF35BA" w:rsidR="00B64141" w:rsidRPr="0078666B" w:rsidRDefault="00B64141" w:rsidP="00B64141">
            <w:pPr>
              <w:rPr>
                <w:bCs/>
                <w:iCs/>
              </w:rPr>
            </w:pPr>
            <w:r w:rsidRPr="00486C94">
              <w:rPr>
                <w:bCs/>
                <w:iCs/>
              </w:rPr>
              <w:t>Лабораторная работа 13 Разработка игрового приложения</w:t>
            </w:r>
          </w:p>
        </w:tc>
        <w:tc>
          <w:tcPr>
            <w:tcW w:w="1023" w:type="dxa"/>
            <w:vMerge/>
          </w:tcPr>
          <w:p w14:paraId="78E04B7C" w14:textId="77777777" w:rsidR="00B64141" w:rsidRPr="008470FD" w:rsidRDefault="00B64141" w:rsidP="00B64141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shd w:val="clear" w:color="auto" w:fill="BFBFBF"/>
          </w:tcPr>
          <w:p w14:paraId="4FBCD273" w14:textId="77777777" w:rsidR="00B64141" w:rsidRPr="007307E9" w:rsidRDefault="00B64141" w:rsidP="00B64141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64141" w:rsidRPr="007307E9" w14:paraId="5F762602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359FB53E" w14:textId="77777777" w:rsidR="00B64141" w:rsidRPr="007307E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F8CC43" w14:textId="575B9077" w:rsidR="00B64141" w:rsidRPr="00486C94" w:rsidRDefault="00B64141" w:rsidP="00B6414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27</w:t>
            </w:r>
          </w:p>
        </w:tc>
        <w:tc>
          <w:tcPr>
            <w:tcW w:w="11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C0FDC8" w14:textId="2B27AF31" w:rsidR="00B64141" w:rsidRPr="0078666B" w:rsidRDefault="00B64141" w:rsidP="00B64141">
            <w:pPr>
              <w:rPr>
                <w:bCs/>
                <w:iCs/>
              </w:rPr>
            </w:pPr>
            <w:r w:rsidRPr="0078666B">
              <w:t>Лабораторная работа</w:t>
            </w:r>
            <w:r>
              <w:t xml:space="preserve"> 14 </w:t>
            </w:r>
            <w:r w:rsidRPr="0078666B">
              <w:t>Разработка приложения с анимацией.</w:t>
            </w:r>
          </w:p>
        </w:tc>
        <w:tc>
          <w:tcPr>
            <w:tcW w:w="1023" w:type="dxa"/>
            <w:vMerge/>
          </w:tcPr>
          <w:p w14:paraId="17D4BA86" w14:textId="77777777" w:rsidR="00B64141" w:rsidRPr="008470FD" w:rsidRDefault="00B64141" w:rsidP="00B64141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shd w:val="clear" w:color="auto" w:fill="BFBFBF"/>
          </w:tcPr>
          <w:p w14:paraId="57046A7D" w14:textId="77777777" w:rsidR="00B64141" w:rsidRPr="007307E9" w:rsidRDefault="00B64141" w:rsidP="00B64141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64141" w:rsidRPr="007307E9" w14:paraId="332E8424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66FD20C3" w14:textId="77777777" w:rsidR="00B64141" w:rsidRPr="007307E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DED84C" w14:textId="6EC212D9" w:rsidR="00B64141" w:rsidRPr="00486C94" w:rsidRDefault="00B64141" w:rsidP="00B6414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28</w:t>
            </w:r>
          </w:p>
        </w:tc>
        <w:tc>
          <w:tcPr>
            <w:tcW w:w="11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1C8DF6" w14:textId="2C78BF79" w:rsidR="00B64141" w:rsidRPr="005C749D" w:rsidRDefault="00B64141" w:rsidP="00B64141">
            <w:pPr>
              <w:rPr>
                <w:bCs/>
                <w:i/>
              </w:rPr>
            </w:pPr>
            <w:r w:rsidRPr="00486C94">
              <w:t>Лабораторная работа 14 Разработка приложения с анимацией.</w:t>
            </w:r>
          </w:p>
        </w:tc>
        <w:tc>
          <w:tcPr>
            <w:tcW w:w="1023" w:type="dxa"/>
            <w:vMerge/>
          </w:tcPr>
          <w:p w14:paraId="717EF29A" w14:textId="77777777" w:rsidR="00B64141" w:rsidRPr="008470FD" w:rsidRDefault="00B64141" w:rsidP="00B64141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shd w:val="clear" w:color="auto" w:fill="BFBFBF"/>
          </w:tcPr>
          <w:p w14:paraId="2E2DEECA" w14:textId="77777777" w:rsidR="00B64141" w:rsidRPr="007307E9" w:rsidRDefault="00B64141" w:rsidP="00B64141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64141" w:rsidRPr="007307E9" w14:paraId="0D1FA09A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3714D6FD" w14:textId="77777777" w:rsidR="00B64141" w:rsidRPr="007307E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8879A8" w14:textId="66814F4A" w:rsidR="00B64141" w:rsidRPr="00B64141" w:rsidRDefault="00B64141" w:rsidP="00B64141">
            <w:pPr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114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B00263" w14:textId="2F56422D" w:rsidR="00B64141" w:rsidRPr="0078666B" w:rsidRDefault="00B64141" w:rsidP="00B64141">
            <w:r w:rsidRPr="00486C94">
              <w:t>Лабораторная работа 14 Разработка приложения с анимацией.</w:t>
            </w:r>
          </w:p>
        </w:tc>
        <w:tc>
          <w:tcPr>
            <w:tcW w:w="1023" w:type="dxa"/>
            <w:vMerge/>
          </w:tcPr>
          <w:p w14:paraId="2E58806F" w14:textId="77777777" w:rsidR="00B64141" w:rsidRPr="008470FD" w:rsidRDefault="00B64141" w:rsidP="00B64141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shd w:val="clear" w:color="auto" w:fill="BFBFBF"/>
          </w:tcPr>
          <w:p w14:paraId="1443EE74" w14:textId="77777777" w:rsidR="00B64141" w:rsidRPr="007307E9" w:rsidRDefault="00B64141" w:rsidP="00B64141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64141" w:rsidRPr="007307E9" w14:paraId="1E373BF4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61DACC27" w14:textId="77777777" w:rsidR="00B64141" w:rsidRPr="007307E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797BF3" w14:textId="1AAA30E0" w:rsidR="00B64141" w:rsidRPr="00431298" w:rsidRDefault="00B64141" w:rsidP="00B641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8666B">
              <w:rPr>
                <w:b/>
              </w:rPr>
              <w:t>Умения:</w:t>
            </w:r>
            <w:r>
              <w:rPr>
                <w:bCs/>
              </w:rPr>
              <w:t xml:space="preserve"> </w:t>
            </w:r>
            <w:r w:rsidRPr="0078666B">
              <w:rPr>
                <w:bCs/>
              </w:rPr>
              <w:t>Определение сложности алгоритмов сортировки, поиска, рекурсивных и эвристических алгоритмов</w:t>
            </w:r>
            <w:r>
              <w:rPr>
                <w:bCs/>
              </w:rPr>
              <w:t xml:space="preserve">. </w:t>
            </w:r>
            <w:r w:rsidRPr="0078666B">
              <w:rPr>
                <w:bCs/>
              </w:rPr>
              <w:t>Работа с классами и перегрузка методов.</w:t>
            </w:r>
            <w:r>
              <w:t xml:space="preserve"> </w:t>
            </w:r>
            <w:r w:rsidRPr="0078666B">
              <w:rPr>
                <w:bCs/>
              </w:rPr>
              <w:t>Использование стандартных интерфейсов.</w:t>
            </w:r>
            <w:r>
              <w:t xml:space="preserve"> </w:t>
            </w:r>
            <w:r w:rsidRPr="0078666B">
              <w:rPr>
                <w:bCs/>
              </w:rPr>
              <w:t>Разработка приложения с несколькими формами</w:t>
            </w:r>
            <w:r>
              <w:rPr>
                <w:bCs/>
              </w:rPr>
              <w:t>.</w:t>
            </w:r>
            <w:r>
              <w:t xml:space="preserve"> </w:t>
            </w:r>
            <w:r w:rsidRPr="0078666B">
              <w:rPr>
                <w:bCs/>
              </w:rPr>
              <w:t>Разработка игрового приложения</w:t>
            </w:r>
          </w:p>
        </w:tc>
        <w:tc>
          <w:tcPr>
            <w:tcW w:w="1023" w:type="dxa"/>
            <w:vMerge/>
          </w:tcPr>
          <w:p w14:paraId="7094E51A" w14:textId="77777777" w:rsidR="00B64141" w:rsidRPr="007A4DF1" w:rsidRDefault="00B64141" w:rsidP="00B64141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shd w:val="clear" w:color="auto" w:fill="BFBFBF"/>
          </w:tcPr>
          <w:p w14:paraId="1B260FC2" w14:textId="77777777" w:rsidR="00B64141" w:rsidRPr="007307E9" w:rsidRDefault="00B64141" w:rsidP="00B64141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64141" w:rsidRPr="007C719F" w14:paraId="04F5A0AA" w14:textId="77777777" w:rsidTr="004A6DA1">
        <w:trPr>
          <w:trHeight w:val="377"/>
        </w:trPr>
        <w:tc>
          <w:tcPr>
            <w:tcW w:w="1809" w:type="dxa"/>
            <w:vMerge/>
          </w:tcPr>
          <w:p w14:paraId="4803B524" w14:textId="77777777" w:rsidR="00B64141" w:rsidRPr="007307E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shd w:val="clear" w:color="auto" w:fill="auto"/>
          </w:tcPr>
          <w:p w14:paraId="5148F414" w14:textId="77777777" w:rsidR="00B64141" w:rsidRPr="007A4DF1" w:rsidRDefault="00B64141" w:rsidP="00B64141">
            <w:pPr>
              <w:rPr>
                <w:b/>
                <w:bCs/>
              </w:rPr>
            </w:pPr>
            <w:r w:rsidRPr="007A4DF1">
              <w:rPr>
                <w:b/>
                <w:bCs/>
              </w:rPr>
              <w:t>Практические занятия</w:t>
            </w:r>
          </w:p>
        </w:tc>
        <w:tc>
          <w:tcPr>
            <w:tcW w:w="1851" w:type="dxa"/>
            <w:gridSpan w:val="3"/>
          </w:tcPr>
          <w:p w14:paraId="76C88079" w14:textId="77777777" w:rsidR="00B64141" w:rsidRPr="00B66DAA" w:rsidRDefault="00B64141" w:rsidP="00B64141">
            <w:pPr>
              <w:ind w:left="-113" w:right="-113"/>
              <w:jc w:val="center"/>
              <w:rPr>
                <w:sz w:val="22"/>
                <w:highlight w:val="yellow"/>
              </w:rPr>
            </w:pPr>
            <w:r w:rsidRPr="00B66DAA">
              <w:rPr>
                <w:i/>
                <w:sz w:val="22"/>
              </w:rPr>
              <w:t>не предусмотрено</w:t>
            </w:r>
          </w:p>
        </w:tc>
      </w:tr>
      <w:tr w:rsidR="00B64141" w:rsidRPr="007C719F" w14:paraId="0867112E" w14:textId="77777777" w:rsidTr="004A6DA1">
        <w:trPr>
          <w:gridAfter w:val="1"/>
          <w:wAfter w:w="9" w:type="dxa"/>
          <w:trHeight w:val="70"/>
        </w:trPr>
        <w:tc>
          <w:tcPr>
            <w:tcW w:w="1809" w:type="dxa"/>
            <w:vMerge w:val="restart"/>
          </w:tcPr>
          <w:p w14:paraId="08842BCA" w14:textId="77777777" w:rsidR="00B64141" w:rsidRDefault="00B64141" w:rsidP="00B64141">
            <w:pPr>
              <w:jc w:val="center"/>
            </w:pPr>
            <w:r w:rsidRPr="00F86E39">
              <w:rPr>
                <w:rFonts w:eastAsia="Calibri"/>
                <w:b/>
                <w:bCs/>
              </w:rPr>
              <w:t>Тема 1.3</w:t>
            </w:r>
            <w:r w:rsidRPr="00F86E39">
              <w:t xml:space="preserve"> </w:t>
            </w:r>
          </w:p>
          <w:p w14:paraId="3F82BE1F" w14:textId="63CB4789" w:rsidR="00B64141" w:rsidRPr="00F86E39" w:rsidRDefault="00B64141" w:rsidP="00B64141">
            <w:pPr>
              <w:jc w:val="center"/>
              <w:rPr>
                <w:rFonts w:eastAsia="Calibri"/>
                <w:b/>
                <w:bCs/>
              </w:rPr>
            </w:pPr>
            <w:r w:rsidRPr="0078666B">
              <w:rPr>
                <w:rFonts w:eastAsia="Calibri"/>
                <w:b/>
                <w:bCs/>
              </w:rPr>
              <w:t xml:space="preserve">Модульный принцип разработки ПО. Основы работы с базами данных </w:t>
            </w:r>
          </w:p>
        </w:tc>
        <w:tc>
          <w:tcPr>
            <w:tcW w:w="11905" w:type="dxa"/>
            <w:gridSpan w:val="4"/>
          </w:tcPr>
          <w:p w14:paraId="15C4943D" w14:textId="77777777" w:rsidR="00B64141" w:rsidRPr="004B6A7E" w:rsidRDefault="00B64141" w:rsidP="00B64141">
            <w:r w:rsidRPr="004B6A7E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1023" w:type="dxa"/>
          </w:tcPr>
          <w:p w14:paraId="51A56E11" w14:textId="622B1825" w:rsidR="00B64141" w:rsidRPr="006D72CF" w:rsidRDefault="00B64141" w:rsidP="00B64141">
            <w:pPr>
              <w:ind w:left="-113" w:right="-113"/>
              <w:jc w:val="center"/>
              <w:rPr>
                <w:lang w:val="en-US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BFBFBF"/>
          </w:tcPr>
          <w:p w14:paraId="527C5F76" w14:textId="77777777" w:rsidR="00B64141" w:rsidRPr="007C719F" w:rsidRDefault="00B64141" w:rsidP="00B64141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64141" w:rsidRPr="007C719F" w14:paraId="1622AD09" w14:textId="77777777" w:rsidTr="00916147">
        <w:trPr>
          <w:trHeight w:val="20"/>
        </w:trPr>
        <w:tc>
          <w:tcPr>
            <w:tcW w:w="1809" w:type="dxa"/>
            <w:vMerge/>
          </w:tcPr>
          <w:p w14:paraId="61A33A6C" w14:textId="77777777" w:rsidR="00B64141" w:rsidRPr="00F86E3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shd w:val="clear" w:color="auto" w:fill="auto"/>
          </w:tcPr>
          <w:p w14:paraId="4E052530" w14:textId="77777777" w:rsidR="00B64141" w:rsidRPr="004B6A7E" w:rsidRDefault="00B64141" w:rsidP="00B64141">
            <w:r>
              <w:rPr>
                <w:rFonts w:eastAsia="Calibri"/>
                <w:b/>
                <w:bCs/>
              </w:rPr>
              <w:t>Лабораторные</w:t>
            </w:r>
            <w:r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/>
                <w:bCs/>
              </w:rPr>
              <w:t>работы</w:t>
            </w: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2528273B" w14:textId="682E96E7" w:rsidR="00B64141" w:rsidRPr="006D72CF" w:rsidRDefault="00B64141" w:rsidP="00B64141">
            <w:pPr>
              <w:ind w:left="-113" w:right="-113"/>
              <w:jc w:val="center"/>
              <w:rPr>
                <w:b/>
                <w:highlight w:val="yellow"/>
                <w:lang w:val="en-US"/>
              </w:rPr>
            </w:pPr>
            <w:r w:rsidRPr="006D72CF">
              <w:rPr>
                <w:b/>
                <w:sz w:val="22"/>
                <w:lang w:val="en-US"/>
              </w:rPr>
              <w:t xml:space="preserve">16 </w:t>
            </w:r>
          </w:p>
        </w:tc>
        <w:tc>
          <w:tcPr>
            <w:tcW w:w="828" w:type="dxa"/>
            <w:gridSpan w:val="2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3670881E" w14:textId="1429DDA1" w:rsidR="00B64141" w:rsidRPr="006D72CF" w:rsidRDefault="00B64141" w:rsidP="00B64141">
            <w:pPr>
              <w:ind w:left="-113" w:right="-113"/>
              <w:jc w:val="center"/>
              <w:rPr>
                <w:highlight w:val="yellow"/>
                <w:lang w:val="en-US"/>
              </w:rPr>
            </w:pPr>
          </w:p>
        </w:tc>
      </w:tr>
      <w:tr w:rsidR="00B64141" w:rsidRPr="007C719F" w14:paraId="6AA90339" w14:textId="452143B3" w:rsidTr="00B5349A">
        <w:trPr>
          <w:trHeight w:val="20"/>
        </w:trPr>
        <w:tc>
          <w:tcPr>
            <w:tcW w:w="1809" w:type="dxa"/>
            <w:vMerge/>
          </w:tcPr>
          <w:p w14:paraId="1F8F14C6" w14:textId="77777777" w:rsidR="00B64141" w:rsidRPr="00F86E3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14:paraId="4F1CB2B1" w14:textId="4E5A2F77" w:rsidR="00B64141" w:rsidRPr="009A2A67" w:rsidRDefault="00B64141" w:rsidP="00B64141">
            <w:pPr>
              <w:rPr>
                <w:rFonts w:eastAsia="Calibri"/>
              </w:rPr>
            </w:pPr>
            <w:r w:rsidRPr="009A2A67">
              <w:rPr>
                <w:rFonts w:eastAsia="Calibri"/>
              </w:rPr>
              <w:t>1</w:t>
            </w:r>
          </w:p>
        </w:tc>
        <w:tc>
          <w:tcPr>
            <w:tcW w:w="11365" w:type="dxa"/>
            <w:tcBorders>
              <w:bottom w:val="single" w:sz="4" w:space="0" w:color="auto"/>
            </w:tcBorders>
            <w:shd w:val="clear" w:color="auto" w:fill="auto"/>
          </w:tcPr>
          <w:p w14:paraId="18A06652" w14:textId="4440F89D" w:rsidR="00B64141" w:rsidRPr="00B5349A" w:rsidRDefault="00B64141" w:rsidP="00B64141">
            <w:pPr>
              <w:rPr>
                <w:rFonts w:eastAsia="Calibri"/>
                <w:b/>
                <w:bCs/>
              </w:rPr>
            </w:pPr>
            <w:r w:rsidRPr="00B5349A">
              <w:t>Лабораторная работа</w:t>
            </w:r>
            <w:r w:rsidRPr="00B5349A">
              <w:rPr>
                <w:spacing w:val="-5"/>
              </w:rPr>
              <w:t xml:space="preserve"> </w:t>
            </w:r>
            <w:r w:rsidRPr="00B5349A">
              <w:t>15</w:t>
            </w:r>
            <w:r w:rsidRPr="00B5349A">
              <w:rPr>
                <w:spacing w:val="-3"/>
              </w:rPr>
              <w:t xml:space="preserve"> </w:t>
            </w:r>
            <w:r w:rsidRPr="00B5349A">
              <w:t>Разработка</w:t>
            </w:r>
            <w:r w:rsidRPr="00B5349A">
              <w:rPr>
                <w:spacing w:val="-5"/>
              </w:rPr>
              <w:t xml:space="preserve"> </w:t>
            </w:r>
            <w:r w:rsidRPr="00B5349A">
              <w:t>приложения</w:t>
            </w:r>
            <w:r w:rsidRPr="00B5349A">
              <w:rPr>
                <w:spacing w:val="-3"/>
              </w:rPr>
              <w:t xml:space="preserve"> </w:t>
            </w:r>
            <w:r w:rsidRPr="00B5349A">
              <w:t>с</w:t>
            </w:r>
            <w:r w:rsidRPr="00B5349A">
              <w:rPr>
                <w:spacing w:val="-5"/>
              </w:rPr>
              <w:t xml:space="preserve"> </w:t>
            </w:r>
            <w:r w:rsidRPr="00B5349A">
              <w:t>функционально</w:t>
            </w:r>
            <w:r w:rsidRPr="00B5349A">
              <w:rPr>
                <w:spacing w:val="-3"/>
              </w:rPr>
              <w:t xml:space="preserve"> </w:t>
            </w:r>
            <w:r w:rsidRPr="00B5349A">
              <w:t>связанными</w:t>
            </w:r>
            <w:r w:rsidRPr="00B5349A">
              <w:rPr>
                <w:spacing w:val="-4"/>
              </w:rPr>
              <w:t xml:space="preserve"> </w:t>
            </w:r>
            <w:r w:rsidRPr="00B5349A">
              <w:t>модулями</w:t>
            </w: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1B000413" w14:textId="466E36F8" w:rsidR="00B64141" w:rsidRPr="006D72CF" w:rsidRDefault="00B64141" w:rsidP="00B64141">
            <w:pPr>
              <w:ind w:left="-113" w:right="-113"/>
              <w:jc w:val="center"/>
              <w:rPr>
                <w:sz w:val="22"/>
                <w:lang w:val="en-US"/>
              </w:rPr>
            </w:pPr>
            <w:r w:rsidRPr="006D72CF">
              <w:rPr>
                <w:sz w:val="22"/>
                <w:lang w:val="en-US"/>
              </w:rPr>
              <w:t>2</w:t>
            </w:r>
          </w:p>
        </w:tc>
        <w:tc>
          <w:tcPr>
            <w:tcW w:w="828" w:type="dxa"/>
            <w:gridSpan w:val="2"/>
            <w:vMerge/>
            <w:shd w:val="clear" w:color="auto" w:fill="BFBFBF" w:themeFill="background1" w:themeFillShade="BF"/>
          </w:tcPr>
          <w:p w14:paraId="282F08F7" w14:textId="77777777" w:rsidR="00B64141" w:rsidRPr="00F57439" w:rsidRDefault="00B64141" w:rsidP="00B64141">
            <w:pPr>
              <w:ind w:left="-113" w:right="-113"/>
              <w:jc w:val="center"/>
              <w:rPr>
                <w:i/>
                <w:sz w:val="22"/>
              </w:rPr>
            </w:pPr>
          </w:p>
        </w:tc>
      </w:tr>
      <w:tr w:rsidR="00B64141" w:rsidRPr="007C719F" w14:paraId="515F185C" w14:textId="6767D36D" w:rsidTr="00B5349A">
        <w:trPr>
          <w:trHeight w:val="20"/>
        </w:trPr>
        <w:tc>
          <w:tcPr>
            <w:tcW w:w="1809" w:type="dxa"/>
            <w:vMerge/>
          </w:tcPr>
          <w:p w14:paraId="53EA7107" w14:textId="77777777" w:rsidR="00B64141" w:rsidRPr="00F86E3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14:paraId="63FF0583" w14:textId="74DBBF5F" w:rsidR="00B64141" w:rsidRPr="009A2A67" w:rsidRDefault="00B64141" w:rsidP="00B64141">
            <w:pPr>
              <w:rPr>
                <w:rFonts w:eastAsia="Calibri"/>
              </w:rPr>
            </w:pPr>
            <w:r w:rsidRPr="009A2A67">
              <w:rPr>
                <w:rFonts w:eastAsia="Calibri"/>
              </w:rPr>
              <w:t>2</w:t>
            </w:r>
          </w:p>
        </w:tc>
        <w:tc>
          <w:tcPr>
            <w:tcW w:w="1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66332" w14:textId="197573D6" w:rsidR="00B64141" w:rsidRPr="00B5349A" w:rsidRDefault="00B64141" w:rsidP="00B64141">
            <w:pPr>
              <w:rPr>
                <w:rFonts w:eastAsia="Calibri"/>
              </w:rPr>
            </w:pPr>
            <w:r w:rsidRPr="00B5349A">
              <w:t>Лабораторная работа</w:t>
            </w:r>
            <w:r w:rsidRPr="00B5349A">
              <w:rPr>
                <w:spacing w:val="-5"/>
              </w:rPr>
              <w:t xml:space="preserve"> </w:t>
            </w:r>
            <w:r w:rsidRPr="00B5349A">
              <w:t>16</w:t>
            </w:r>
            <w:r w:rsidRPr="00B5349A">
              <w:rPr>
                <w:spacing w:val="-3"/>
              </w:rPr>
              <w:t xml:space="preserve"> </w:t>
            </w:r>
            <w:r w:rsidRPr="00B5349A">
              <w:t>Разработка</w:t>
            </w:r>
            <w:r w:rsidRPr="00B5349A">
              <w:rPr>
                <w:spacing w:val="-4"/>
              </w:rPr>
              <w:t xml:space="preserve"> </w:t>
            </w:r>
            <w:r w:rsidRPr="00B5349A">
              <w:t>приложения</w:t>
            </w:r>
            <w:r w:rsidRPr="00B5349A">
              <w:rPr>
                <w:spacing w:val="-3"/>
              </w:rPr>
              <w:t xml:space="preserve"> </w:t>
            </w:r>
            <w:r w:rsidRPr="00B5349A">
              <w:t>с</w:t>
            </w:r>
            <w:r w:rsidRPr="00B5349A">
              <w:rPr>
                <w:spacing w:val="-4"/>
              </w:rPr>
              <w:t xml:space="preserve"> </w:t>
            </w:r>
            <w:r w:rsidRPr="00B5349A">
              <w:t>информационно</w:t>
            </w:r>
            <w:r w:rsidRPr="00B5349A">
              <w:rPr>
                <w:spacing w:val="-3"/>
              </w:rPr>
              <w:t xml:space="preserve"> </w:t>
            </w:r>
            <w:r w:rsidRPr="00B5349A">
              <w:t>связанными</w:t>
            </w:r>
            <w:r w:rsidRPr="00B5349A">
              <w:rPr>
                <w:spacing w:val="-3"/>
              </w:rPr>
              <w:t xml:space="preserve"> </w:t>
            </w:r>
            <w:r w:rsidRPr="00B5349A">
              <w:t>модулями</w:t>
            </w: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498368FA" w14:textId="0D3FA65B" w:rsidR="00B64141" w:rsidRPr="006D72CF" w:rsidRDefault="00B64141" w:rsidP="00B64141">
            <w:pPr>
              <w:ind w:left="-113" w:right="-113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  <w:tc>
          <w:tcPr>
            <w:tcW w:w="828" w:type="dxa"/>
            <w:gridSpan w:val="2"/>
            <w:vMerge/>
            <w:shd w:val="clear" w:color="auto" w:fill="BFBFBF" w:themeFill="background1" w:themeFillShade="BF"/>
          </w:tcPr>
          <w:p w14:paraId="1526EF64" w14:textId="77777777" w:rsidR="00B64141" w:rsidRPr="009A2A67" w:rsidRDefault="00B64141" w:rsidP="00B64141">
            <w:pPr>
              <w:ind w:left="-113" w:right="-113"/>
              <w:jc w:val="center"/>
              <w:rPr>
                <w:sz w:val="22"/>
              </w:rPr>
            </w:pPr>
          </w:p>
        </w:tc>
      </w:tr>
      <w:tr w:rsidR="00B64141" w:rsidRPr="007C719F" w14:paraId="122B16BE" w14:textId="77777777" w:rsidTr="00B5349A">
        <w:trPr>
          <w:trHeight w:val="20"/>
        </w:trPr>
        <w:tc>
          <w:tcPr>
            <w:tcW w:w="1809" w:type="dxa"/>
            <w:vMerge/>
          </w:tcPr>
          <w:p w14:paraId="240AA9B6" w14:textId="77777777" w:rsidR="00B64141" w:rsidRPr="00F86E3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14:paraId="481D657C" w14:textId="2D4982DE" w:rsidR="00B64141" w:rsidRPr="009A2A67" w:rsidRDefault="00B64141" w:rsidP="00B64141">
            <w:pPr>
              <w:rPr>
                <w:rFonts w:eastAsia="Calibri"/>
              </w:rPr>
            </w:pPr>
            <w:r w:rsidRPr="009A2A67">
              <w:rPr>
                <w:rFonts w:eastAsia="Calibri"/>
              </w:rPr>
              <w:t>3</w:t>
            </w:r>
          </w:p>
        </w:tc>
        <w:tc>
          <w:tcPr>
            <w:tcW w:w="1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B32FF" w14:textId="0124E3F7" w:rsidR="00B64141" w:rsidRPr="00B5349A" w:rsidRDefault="00B64141" w:rsidP="00B64141">
            <w:pPr>
              <w:rPr>
                <w:rFonts w:eastAsia="Calibri"/>
              </w:rPr>
            </w:pPr>
            <w:r w:rsidRPr="00B5349A">
              <w:t>Лабораторная работа</w:t>
            </w:r>
            <w:r w:rsidRPr="00B5349A">
              <w:rPr>
                <w:spacing w:val="-5"/>
              </w:rPr>
              <w:t xml:space="preserve"> </w:t>
            </w:r>
            <w:r w:rsidRPr="00B5349A">
              <w:t>17</w:t>
            </w:r>
            <w:r w:rsidRPr="00B5349A">
              <w:rPr>
                <w:spacing w:val="-3"/>
              </w:rPr>
              <w:t xml:space="preserve"> </w:t>
            </w:r>
            <w:r w:rsidRPr="00B5349A">
              <w:t>Разработка</w:t>
            </w:r>
            <w:r w:rsidRPr="00B5349A">
              <w:rPr>
                <w:spacing w:val="-4"/>
              </w:rPr>
              <w:t xml:space="preserve"> </w:t>
            </w:r>
            <w:r w:rsidRPr="00B5349A">
              <w:t>приложения</w:t>
            </w:r>
            <w:r w:rsidRPr="00B5349A">
              <w:rPr>
                <w:spacing w:val="-3"/>
              </w:rPr>
              <w:t xml:space="preserve"> </w:t>
            </w:r>
            <w:r w:rsidRPr="00B5349A">
              <w:t>с</w:t>
            </w:r>
            <w:r w:rsidRPr="00B5349A">
              <w:rPr>
                <w:spacing w:val="-5"/>
              </w:rPr>
              <w:t xml:space="preserve"> </w:t>
            </w:r>
            <w:r w:rsidRPr="00B5349A">
              <w:t>коммуникативно</w:t>
            </w:r>
            <w:r w:rsidRPr="00B5349A">
              <w:rPr>
                <w:spacing w:val="-3"/>
              </w:rPr>
              <w:t xml:space="preserve"> </w:t>
            </w:r>
            <w:r w:rsidRPr="00B5349A">
              <w:t>связанными</w:t>
            </w:r>
            <w:r w:rsidRPr="00B5349A">
              <w:rPr>
                <w:spacing w:val="-3"/>
              </w:rPr>
              <w:t xml:space="preserve"> </w:t>
            </w:r>
            <w:r w:rsidRPr="00B5349A">
              <w:t>модулями</w:t>
            </w: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50701828" w14:textId="5DDDB7DD" w:rsidR="00B64141" w:rsidRPr="006D72CF" w:rsidRDefault="00B64141" w:rsidP="00B64141">
            <w:pPr>
              <w:ind w:left="-113" w:right="-113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  <w:tc>
          <w:tcPr>
            <w:tcW w:w="828" w:type="dxa"/>
            <w:gridSpan w:val="2"/>
            <w:vMerge/>
            <w:shd w:val="clear" w:color="auto" w:fill="BFBFBF" w:themeFill="background1" w:themeFillShade="BF"/>
          </w:tcPr>
          <w:p w14:paraId="775BA738" w14:textId="77777777" w:rsidR="00B64141" w:rsidRPr="009A2A67" w:rsidRDefault="00B64141" w:rsidP="00B64141">
            <w:pPr>
              <w:ind w:left="-113" w:right="-113"/>
              <w:jc w:val="center"/>
              <w:rPr>
                <w:sz w:val="22"/>
              </w:rPr>
            </w:pPr>
          </w:p>
        </w:tc>
      </w:tr>
      <w:tr w:rsidR="00B64141" w:rsidRPr="007C719F" w14:paraId="5CB70F28" w14:textId="77777777" w:rsidTr="00B5349A">
        <w:trPr>
          <w:trHeight w:val="20"/>
        </w:trPr>
        <w:tc>
          <w:tcPr>
            <w:tcW w:w="1809" w:type="dxa"/>
            <w:vMerge/>
          </w:tcPr>
          <w:p w14:paraId="5AA773AE" w14:textId="77777777" w:rsidR="00B64141" w:rsidRPr="00F86E3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14:paraId="650DC26F" w14:textId="782E5317" w:rsidR="00B64141" w:rsidRPr="009A2A67" w:rsidRDefault="00B64141" w:rsidP="00B64141">
            <w:pPr>
              <w:rPr>
                <w:rFonts w:eastAsia="Calibri"/>
              </w:rPr>
            </w:pPr>
            <w:r w:rsidRPr="009A2A67">
              <w:rPr>
                <w:rFonts w:eastAsia="Calibri"/>
              </w:rPr>
              <w:t>4</w:t>
            </w:r>
          </w:p>
        </w:tc>
        <w:tc>
          <w:tcPr>
            <w:tcW w:w="1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90F90" w14:textId="76CD160E" w:rsidR="00B64141" w:rsidRPr="00B5349A" w:rsidRDefault="00B64141" w:rsidP="00B64141">
            <w:pPr>
              <w:rPr>
                <w:rFonts w:eastAsia="Calibri"/>
              </w:rPr>
            </w:pPr>
            <w:r w:rsidRPr="00B5349A">
              <w:t>Лабораторная работа</w:t>
            </w:r>
            <w:r w:rsidRPr="00B5349A">
              <w:rPr>
                <w:spacing w:val="-4"/>
              </w:rPr>
              <w:t xml:space="preserve"> </w:t>
            </w:r>
            <w:r w:rsidRPr="00B5349A">
              <w:t>18</w:t>
            </w:r>
            <w:r w:rsidRPr="00B5349A">
              <w:rPr>
                <w:spacing w:val="-2"/>
              </w:rPr>
              <w:t xml:space="preserve"> </w:t>
            </w:r>
            <w:r w:rsidRPr="00B5349A">
              <w:t>Разработка</w:t>
            </w:r>
            <w:r w:rsidRPr="00B5349A">
              <w:rPr>
                <w:spacing w:val="-4"/>
              </w:rPr>
              <w:t xml:space="preserve"> </w:t>
            </w:r>
            <w:r w:rsidRPr="00B5349A">
              <w:t>приложения</w:t>
            </w:r>
            <w:r w:rsidRPr="00B5349A">
              <w:rPr>
                <w:spacing w:val="-2"/>
              </w:rPr>
              <w:t xml:space="preserve"> </w:t>
            </w:r>
            <w:r w:rsidRPr="00B5349A">
              <w:t>с</w:t>
            </w:r>
            <w:r w:rsidRPr="00B5349A">
              <w:rPr>
                <w:spacing w:val="-4"/>
              </w:rPr>
              <w:t xml:space="preserve"> </w:t>
            </w:r>
            <w:r w:rsidRPr="00B5349A">
              <w:t>различными</w:t>
            </w:r>
            <w:r w:rsidRPr="00B5349A">
              <w:rPr>
                <w:spacing w:val="-2"/>
              </w:rPr>
              <w:t xml:space="preserve"> </w:t>
            </w:r>
            <w:r w:rsidRPr="00B5349A">
              <w:t>типами</w:t>
            </w:r>
            <w:r w:rsidRPr="00B5349A">
              <w:rPr>
                <w:spacing w:val="-3"/>
              </w:rPr>
              <w:t xml:space="preserve"> </w:t>
            </w:r>
            <w:r w:rsidRPr="00B5349A">
              <w:t>сцепления</w:t>
            </w:r>
            <w:r w:rsidRPr="00B5349A">
              <w:rPr>
                <w:spacing w:val="-2"/>
              </w:rPr>
              <w:t xml:space="preserve"> </w:t>
            </w:r>
            <w:r w:rsidRPr="00B5349A">
              <w:t>модулей</w:t>
            </w: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1706EF17" w14:textId="1DE38C14" w:rsidR="00B64141" w:rsidRPr="006D72CF" w:rsidRDefault="00B64141" w:rsidP="00B64141">
            <w:pPr>
              <w:ind w:left="-113" w:right="-113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  <w:tc>
          <w:tcPr>
            <w:tcW w:w="828" w:type="dxa"/>
            <w:gridSpan w:val="2"/>
            <w:vMerge/>
            <w:shd w:val="clear" w:color="auto" w:fill="BFBFBF" w:themeFill="background1" w:themeFillShade="BF"/>
          </w:tcPr>
          <w:p w14:paraId="000F0ECA" w14:textId="77777777" w:rsidR="00B64141" w:rsidRPr="009A2A67" w:rsidRDefault="00B64141" w:rsidP="00B64141">
            <w:pPr>
              <w:ind w:left="-113" w:right="-113"/>
              <w:jc w:val="center"/>
              <w:rPr>
                <w:sz w:val="22"/>
              </w:rPr>
            </w:pPr>
          </w:p>
        </w:tc>
      </w:tr>
      <w:tr w:rsidR="00B64141" w:rsidRPr="007C719F" w14:paraId="40620EC6" w14:textId="77777777" w:rsidTr="00B5349A">
        <w:trPr>
          <w:trHeight w:val="20"/>
        </w:trPr>
        <w:tc>
          <w:tcPr>
            <w:tcW w:w="1809" w:type="dxa"/>
            <w:vMerge/>
          </w:tcPr>
          <w:p w14:paraId="40B8397F" w14:textId="77777777" w:rsidR="00B64141" w:rsidRPr="00F86E3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14:paraId="76829493" w14:textId="24368E65" w:rsidR="00B64141" w:rsidRPr="009A2A67" w:rsidRDefault="00B64141" w:rsidP="00B64141">
            <w:pPr>
              <w:rPr>
                <w:rFonts w:eastAsia="Calibri"/>
              </w:rPr>
            </w:pPr>
            <w:r w:rsidRPr="009A2A67">
              <w:rPr>
                <w:rFonts w:eastAsia="Calibri"/>
              </w:rPr>
              <w:t>5</w:t>
            </w:r>
          </w:p>
        </w:tc>
        <w:tc>
          <w:tcPr>
            <w:tcW w:w="1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ACAA2" w14:textId="04EC06BC" w:rsidR="00B64141" w:rsidRPr="00B5349A" w:rsidRDefault="00B64141" w:rsidP="00B64141">
            <w:pPr>
              <w:rPr>
                <w:rFonts w:eastAsia="Calibri"/>
              </w:rPr>
            </w:pPr>
            <w:r w:rsidRPr="00B5349A">
              <w:t>Лабораторная работа</w:t>
            </w:r>
            <w:r w:rsidRPr="00B5349A">
              <w:rPr>
                <w:spacing w:val="-3"/>
              </w:rPr>
              <w:t xml:space="preserve"> </w:t>
            </w:r>
            <w:r w:rsidRPr="00B5349A">
              <w:t>19</w:t>
            </w:r>
            <w:r w:rsidRPr="00B5349A">
              <w:rPr>
                <w:spacing w:val="-1"/>
              </w:rPr>
              <w:t xml:space="preserve"> </w:t>
            </w:r>
            <w:r w:rsidRPr="00B5349A">
              <w:t>Определение</w:t>
            </w:r>
            <w:r w:rsidRPr="00B5349A">
              <w:rPr>
                <w:spacing w:val="-3"/>
              </w:rPr>
              <w:t xml:space="preserve"> </w:t>
            </w:r>
            <w:r w:rsidRPr="00B5349A">
              <w:t>меры</w:t>
            </w:r>
            <w:r w:rsidRPr="00B5349A">
              <w:rPr>
                <w:spacing w:val="-2"/>
              </w:rPr>
              <w:t xml:space="preserve"> </w:t>
            </w:r>
            <w:r w:rsidRPr="00B5349A">
              <w:t>сопряжения</w:t>
            </w:r>
            <w:r w:rsidRPr="00B5349A">
              <w:rPr>
                <w:spacing w:val="-1"/>
              </w:rPr>
              <w:t xml:space="preserve"> </w:t>
            </w:r>
            <w:r w:rsidRPr="00B5349A">
              <w:t>между</w:t>
            </w:r>
            <w:r w:rsidRPr="00B5349A">
              <w:rPr>
                <w:spacing w:val="-4"/>
              </w:rPr>
              <w:t xml:space="preserve"> </w:t>
            </w:r>
            <w:r w:rsidRPr="00B5349A">
              <w:t>модулями</w:t>
            </w: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098C6CD1" w14:textId="3D81993B" w:rsidR="00B64141" w:rsidRPr="006D72CF" w:rsidRDefault="00B64141" w:rsidP="00B64141">
            <w:pPr>
              <w:ind w:left="-113" w:right="-113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  <w:tc>
          <w:tcPr>
            <w:tcW w:w="828" w:type="dxa"/>
            <w:gridSpan w:val="2"/>
            <w:vMerge/>
            <w:shd w:val="clear" w:color="auto" w:fill="BFBFBF" w:themeFill="background1" w:themeFillShade="BF"/>
          </w:tcPr>
          <w:p w14:paraId="6B3737BC" w14:textId="77777777" w:rsidR="00B64141" w:rsidRPr="009A2A67" w:rsidRDefault="00B64141" w:rsidP="00B64141">
            <w:pPr>
              <w:ind w:left="-113" w:right="-113"/>
              <w:jc w:val="center"/>
              <w:rPr>
                <w:sz w:val="22"/>
              </w:rPr>
            </w:pPr>
          </w:p>
        </w:tc>
      </w:tr>
      <w:tr w:rsidR="00B64141" w:rsidRPr="007C719F" w14:paraId="67C720FF" w14:textId="77777777" w:rsidTr="004A6DA1">
        <w:trPr>
          <w:trHeight w:val="20"/>
        </w:trPr>
        <w:tc>
          <w:tcPr>
            <w:tcW w:w="1809" w:type="dxa"/>
            <w:vMerge/>
          </w:tcPr>
          <w:p w14:paraId="345D4FFE" w14:textId="77777777" w:rsidR="00B64141" w:rsidRPr="00F86E3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14:paraId="7AD28415" w14:textId="5C01880A" w:rsidR="00B64141" w:rsidRPr="009A2A67" w:rsidRDefault="00B64141" w:rsidP="00B64141">
            <w:pPr>
              <w:rPr>
                <w:rFonts w:eastAsia="Calibri"/>
              </w:rPr>
            </w:pPr>
            <w:r w:rsidRPr="009A2A67">
              <w:rPr>
                <w:rFonts w:eastAsia="Calibri"/>
              </w:rPr>
              <w:t>6</w:t>
            </w:r>
          </w:p>
        </w:tc>
        <w:tc>
          <w:tcPr>
            <w:tcW w:w="11365" w:type="dxa"/>
            <w:tcBorders>
              <w:top w:val="single" w:sz="4" w:space="0" w:color="auto"/>
              <w:bottom w:val="single" w:sz="4" w:space="0" w:color="auto"/>
            </w:tcBorders>
          </w:tcPr>
          <w:p w14:paraId="79221E66" w14:textId="548B3764" w:rsidR="00B64141" w:rsidRPr="009A2A67" w:rsidRDefault="00B64141" w:rsidP="00B64141">
            <w:pPr>
              <w:rPr>
                <w:rFonts w:eastAsia="Calibri"/>
              </w:rPr>
            </w:pPr>
            <w:r w:rsidRPr="009A2A67">
              <w:t>Лабораторная работа</w:t>
            </w:r>
            <w:r w:rsidRPr="00EF2ADC">
              <w:rPr>
                <w:spacing w:val="-3"/>
              </w:rPr>
              <w:t xml:space="preserve"> </w:t>
            </w:r>
            <w:r w:rsidRPr="00EF2ADC">
              <w:t>20</w:t>
            </w:r>
            <w:r w:rsidRPr="00EF2ADC">
              <w:rPr>
                <w:spacing w:val="-1"/>
              </w:rPr>
              <w:t xml:space="preserve"> </w:t>
            </w:r>
            <w:r w:rsidRPr="00EF2ADC">
              <w:t>Анализ</w:t>
            </w:r>
            <w:r w:rsidRPr="00EF2ADC">
              <w:rPr>
                <w:spacing w:val="1"/>
              </w:rPr>
              <w:t xml:space="preserve"> </w:t>
            </w:r>
            <w:r w:rsidRPr="00EF2ADC">
              <w:t>базового</w:t>
            </w:r>
            <w:r w:rsidRPr="00EF2ADC">
              <w:rPr>
                <w:spacing w:val="-4"/>
              </w:rPr>
              <w:t xml:space="preserve"> </w:t>
            </w:r>
            <w:r w:rsidRPr="00EF2ADC">
              <w:t>синтаксиса</w:t>
            </w:r>
            <w:r w:rsidRPr="00EF2ADC">
              <w:rPr>
                <w:spacing w:val="-2"/>
              </w:rPr>
              <w:t xml:space="preserve"> </w:t>
            </w:r>
            <w:r>
              <w:t>SQL</w:t>
            </w:r>
            <w:r w:rsidRPr="00EF2ADC">
              <w:t>,</w:t>
            </w:r>
            <w:r w:rsidRPr="00EF2ADC">
              <w:rPr>
                <w:spacing w:val="-1"/>
              </w:rPr>
              <w:t xml:space="preserve"> </w:t>
            </w:r>
            <w:r w:rsidRPr="00EF2ADC">
              <w:t>создание</w:t>
            </w:r>
            <w:r w:rsidRPr="00EF2ADC">
              <w:rPr>
                <w:spacing w:val="-2"/>
              </w:rPr>
              <w:t xml:space="preserve"> </w:t>
            </w:r>
            <w:r w:rsidRPr="00EF2ADC">
              <w:t>таблицы</w:t>
            </w: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2CF52A2A" w14:textId="2FE04E97" w:rsidR="00B64141" w:rsidRPr="006D72CF" w:rsidRDefault="00B64141" w:rsidP="00B64141">
            <w:pPr>
              <w:ind w:left="-113" w:right="-113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  <w:tc>
          <w:tcPr>
            <w:tcW w:w="828" w:type="dxa"/>
            <w:gridSpan w:val="2"/>
            <w:vMerge/>
            <w:shd w:val="clear" w:color="auto" w:fill="BFBFBF" w:themeFill="background1" w:themeFillShade="BF"/>
          </w:tcPr>
          <w:p w14:paraId="545F5184" w14:textId="77777777" w:rsidR="00B64141" w:rsidRPr="009A2A67" w:rsidRDefault="00B64141" w:rsidP="00B64141">
            <w:pPr>
              <w:ind w:left="-113" w:right="-113"/>
              <w:jc w:val="center"/>
              <w:rPr>
                <w:sz w:val="22"/>
              </w:rPr>
            </w:pPr>
          </w:p>
        </w:tc>
      </w:tr>
      <w:tr w:rsidR="00B64141" w:rsidRPr="007C719F" w14:paraId="4C71DD01" w14:textId="77777777" w:rsidTr="004A6DA1">
        <w:trPr>
          <w:trHeight w:val="20"/>
        </w:trPr>
        <w:tc>
          <w:tcPr>
            <w:tcW w:w="1809" w:type="dxa"/>
            <w:vMerge/>
          </w:tcPr>
          <w:p w14:paraId="34EA51A0" w14:textId="77777777" w:rsidR="00B64141" w:rsidRPr="00F86E3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14:paraId="1C4A2F6F" w14:textId="41CCCF2F" w:rsidR="00B64141" w:rsidRPr="009A2A67" w:rsidRDefault="00B64141" w:rsidP="00B64141">
            <w:pPr>
              <w:rPr>
                <w:rFonts w:eastAsia="Calibri"/>
              </w:rPr>
            </w:pPr>
            <w:r w:rsidRPr="009A2A67">
              <w:rPr>
                <w:rFonts w:eastAsia="Calibri"/>
              </w:rPr>
              <w:t>7</w:t>
            </w:r>
          </w:p>
        </w:tc>
        <w:tc>
          <w:tcPr>
            <w:tcW w:w="11365" w:type="dxa"/>
            <w:tcBorders>
              <w:top w:val="single" w:sz="4" w:space="0" w:color="auto"/>
              <w:bottom w:val="single" w:sz="4" w:space="0" w:color="auto"/>
            </w:tcBorders>
          </w:tcPr>
          <w:p w14:paraId="650A73AA" w14:textId="3663B87A" w:rsidR="00B64141" w:rsidRPr="009A2A67" w:rsidRDefault="00B64141" w:rsidP="00B64141">
            <w:pPr>
              <w:rPr>
                <w:rFonts w:eastAsia="Calibri"/>
              </w:rPr>
            </w:pPr>
            <w:r w:rsidRPr="009A2A67">
              <w:t>Лабораторная работа</w:t>
            </w:r>
            <w:r w:rsidRPr="00EF2ADC">
              <w:rPr>
                <w:spacing w:val="-3"/>
              </w:rPr>
              <w:t xml:space="preserve"> </w:t>
            </w:r>
            <w:r w:rsidRPr="00EF2ADC">
              <w:t>21</w:t>
            </w:r>
            <w:r w:rsidRPr="00EF2ADC">
              <w:rPr>
                <w:spacing w:val="-2"/>
              </w:rPr>
              <w:t xml:space="preserve"> </w:t>
            </w:r>
            <w:r w:rsidRPr="00EF2ADC">
              <w:t>Создание</w:t>
            </w:r>
            <w:r w:rsidRPr="00EF2ADC">
              <w:rPr>
                <w:spacing w:val="-3"/>
              </w:rPr>
              <w:t xml:space="preserve"> </w:t>
            </w:r>
            <w:r w:rsidRPr="00EF2ADC">
              <w:t>приложения</w:t>
            </w:r>
            <w:r w:rsidRPr="00EF2ADC">
              <w:rPr>
                <w:spacing w:val="-2"/>
              </w:rPr>
              <w:t xml:space="preserve"> </w:t>
            </w:r>
            <w:r w:rsidRPr="00EF2ADC">
              <w:t>с</w:t>
            </w:r>
            <w:r w:rsidRPr="00EF2ADC">
              <w:rPr>
                <w:spacing w:val="-3"/>
              </w:rPr>
              <w:t xml:space="preserve"> </w:t>
            </w:r>
            <w:r w:rsidRPr="00EF2ADC">
              <w:t>БД</w:t>
            </w: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5D041F64" w14:textId="4B33CEBF" w:rsidR="00B64141" w:rsidRPr="006D72CF" w:rsidRDefault="00B64141" w:rsidP="00B64141">
            <w:pPr>
              <w:ind w:left="-113" w:right="-113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  <w:tc>
          <w:tcPr>
            <w:tcW w:w="828" w:type="dxa"/>
            <w:gridSpan w:val="2"/>
            <w:vMerge/>
            <w:shd w:val="clear" w:color="auto" w:fill="BFBFBF" w:themeFill="background1" w:themeFillShade="BF"/>
          </w:tcPr>
          <w:p w14:paraId="023528FB" w14:textId="77777777" w:rsidR="00B64141" w:rsidRPr="009A2A67" w:rsidRDefault="00B64141" w:rsidP="00B64141">
            <w:pPr>
              <w:ind w:left="-113" w:right="-113"/>
              <w:jc w:val="center"/>
              <w:rPr>
                <w:sz w:val="22"/>
              </w:rPr>
            </w:pPr>
          </w:p>
        </w:tc>
      </w:tr>
      <w:tr w:rsidR="00B64141" w:rsidRPr="007C719F" w14:paraId="55BDBC73" w14:textId="77777777" w:rsidTr="004A6DA1">
        <w:trPr>
          <w:trHeight w:val="20"/>
        </w:trPr>
        <w:tc>
          <w:tcPr>
            <w:tcW w:w="1809" w:type="dxa"/>
            <w:vMerge/>
          </w:tcPr>
          <w:p w14:paraId="3F3623C2" w14:textId="77777777" w:rsidR="00B64141" w:rsidRPr="00F86E3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14:paraId="1B069B87" w14:textId="693518F6" w:rsidR="00B64141" w:rsidRPr="009A2A67" w:rsidRDefault="00B64141" w:rsidP="00B64141">
            <w:pPr>
              <w:rPr>
                <w:rFonts w:eastAsia="Calibri"/>
              </w:rPr>
            </w:pPr>
            <w:r w:rsidRPr="009A2A67">
              <w:rPr>
                <w:rFonts w:eastAsia="Calibri"/>
              </w:rPr>
              <w:t>8</w:t>
            </w:r>
          </w:p>
        </w:tc>
        <w:tc>
          <w:tcPr>
            <w:tcW w:w="11365" w:type="dxa"/>
            <w:tcBorders>
              <w:top w:val="single" w:sz="4" w:space="0" w:color="auto"/>
            </w:tcBorders>
          </w:tcPr>
          <w:p w14:paraId="6789398C" w14:textId="5D1D5AF1" w:rsidR="00B64141" w:rsidRPr="009A2A67" w:rsidRDefault="00B64141" w:rsidP="00B64141">
            <w:pPr>
              <w:rPr>
                <w:rFonts w:eastAsia="Calibri"/>
              </w:rPr>
            </w:pPr>
            <w:r w:rsidRPr="009A2A67">
              <w:t>Лабораторная работа</w:t>
            </w:r>
            <w:r w:rsidRPr="00EF2ADC">
              <w:rPr>
                <w:spacing w:val="-3"/>
              </w:rPr>
              <w:t xml:space="preserve"> </w:t>
            </w:r>
            <w:r w:rsidRPr="00EF2ADC">
              <w:t>22</w:t>
            </w:r>
            <w:r w:rsidRPr="00EF2ADC">
              <w:rPr>
                <w:spacing w:val="-2"/>
              </w:rPr>
              <w:t xml:space="preserve"> </w:t>
            </w:r>
            <w:r w:rsidRPr="00EF2ADC">
              <w:t>Создание</w:t>
            </w:r>
            <w:r w:rsidRPr="00EF2ADC">
              <w:rPr>
                <w:spacing w:val="-2"/>
              </w:rPr>
              <w:t xml:space="preserve"> </w:t>
            </w:r>
            <w:r w:rsidRPr="00EF2ADC">
              <w:t>запросов</w:t>
            </w:r>
            <w:r w:rsidRPr="00EF2ADC">
              <w:rPr>
                <w:spacing w:val="-2"/>
              </w:rPr>
              <w:t xml:space="preserve"> </w:t>
            </w:r>
            <w:r w:rsidRPr="00EF2ADC">
              <w:t>и</w:t>
            </w:r>
            <w:r w:rsidRPr="00EF2ADC">
              <w:rPr>
                <w:spacing w:val="-2"/>
              </w:rPr>
              <w:t xml:space="preserve"> </w:t>
            </w:r>
            <w:r w:rsidRPr="00EF2ADC">
              <w:t>хранимых</w:t>
            </w:r>
            <w:r w:rsidRPr="00EF2ADC">
              <w:rPr>
                <w:spacing w:val="-2"/>
              </w:rPr>
              <w:t xml:space="preserve"> </w:t>
            </w:r>
            <w:r w:rsidRPr="00EF2ADC">
              <w:t>процедур</w:t>
            </w:r>
            <w:r w:rsidRPr="00EF2ADC">
              <w:rPr>
                <w:spacing w:val="-2"/>
              </w:rPr>
              <w:t xml:space="preserve"> </w:t>
            </w:r>
            <w:r w:rsidRPr="00EF2ADC">
              <w:t>к</w:t>
            </w:r>
            <w:r w:rsidRPr="00EF2ADC">
              <w:rPr>
                <w:spacing w:val="-1"/>
              </w:rPr>
              <w:t xml:space="preserve"> </w:t>
            </w:r>
            <w:r w:rsidRPr="00EF2ADC">
              <w:t>БД</w:t>
            </w: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16718FD8" w14:textId="1D8F51B3" w:rsidR="00B64141" w:rsidRPr="006D72CF" w:rsidRDefault="00B64141" w:rsidP="00B64141">
            <w:pPr>
              <w:ind w:left="-113" w:right="-113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  <w:tc>
          <w:tcPr>
            <w:tcW w:w="828" w:type="dxa"/>
            <w:gridSpan w:val="2"/>
            <w:vMerge/>
            <w:shd w:val="clear" w:color="auto" w:fill="BFBFBF" w:themeFill="background1" w:themeFillShade="BF"/>
          </w:tcPr>
          <w:p w14:paraId="1DA81F19" w14:textId="77777777" w:rsidR="00B64141" w:rsidRPr="009A2A67" w:rsidRDefault="00B64141" w:rsidP="00B64141">
            <w:pPr>
              <w:ind w:left="-113" w:right="-113"/>
              <w:jc w:val="center"/>
              <w:rPr>
                <w:sz w:val="22"/>
              </w:rPr>
            </w:pPr>
          </w:p>
        </w:tc>
      </w:tr>
      <w:tr w:rsidR="00B64141" w:rsidRPr="007C719F" w14:paraId="0D2271F5" w14:textId="77777777" w:rsidTr="004A6DA1">
        <w:trPr>
          <w:trHeight w:val="20"/>
        </w:trPr>
        <w:tc>
          <w:tcPr>
            <w:tcW w:w="1809" w:type="dxa"/>
            <w:vMerge/>
          </w:tcPr>
          <w:p w14:paraId="4B54E658" w14:textId="77777777" w:rsidR="00B64141" w:rsidRPr="00F86E3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shd w:val="clear" w:color="auto" w:fill="auto"/>
          </w:tcPr>
          <w:p w14:paraId="1315A107" w14:textId="77777777" w:rsidR="00B64141" w:rsidRPr="004B6A7E" w:rsidRDefault="00B64141" w:rsidP="00B64141">
            <w:r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1851" w:type="dxa"/>
            <w:gridSpan w:val="3"/>
            <w:tcBorders>
              <w:bottom w:val="single" w:sz="4" w:space="0" w:color="auto"/>
            </w:tcBorders>
          </w:tcPr>
          <w:p w14:paraId="3FCF41F7" w14:textId="77777777" w:rsidR="00B64141" w:rsidRPr="007C719F" w:rsidRDefault="00B64141" w:rsidP="00B64141">
            <w:pPr>
              <w:ind w:left="-113" w:right="-113"/>
              <w:jc w:val="center"/>
              <w:rPr>
                <w:highlight w:val="yellow"/>
              </w:rPr>
            </w:pPr>
            <w:r w:rsidRPr="00C124E0">
              <w:rPr>
                <w:i/>
                <w:sz w:val="22"/>
              </w:rPr>
              <w:t>не предусмотрено</w:t>
            </w:r>
          </w:p>
        </w:tc>
      </w:tr>
      <w:tr w:rsidR="00B64141" w:rsidRPr="007C719F" w14:paraId="31F8554F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 w:val="restart"/>
          </w:tcPr>
          <w:p w14:paraId="029CB8CE" w14:textId="77777777" w:rsidR="00B64141" w:rsidRPr="00A64685" w:rsidRDefault="00B64141" w:rsidP="00B64141">
            <w:pPr>
              <w:jc w:val="center"/>
              <w:rPr>
                <w:rFonts w:eastAsia="Calibri"/>
                <w:b/>
                <w:bCs/>
              </w:rPr>
            </w:pPr>
            <w:r w:rsidRPr="00F86E39">
              <w:rPr>
                <w:rFonts w:eastAsia="Calibri"/>
                <w:b/>
                <w:bCs/>
              </w:rPr>
              <w:t xml:space="preserve">Тема 1.4. </w:t>
            </w:r>
            <w:r w:rsidRPr="00A64685">
              <w:rPr>
                <w:rFonts w:eastAsia="Calibri"/>
                <w:b/>
                <w:bCs/>
              </w:rPr>
              <w:t>Конструирование</w:t>
            </w:r>
          </w:p>
          <w:p w14:paraId="5DB10214" w14:textId="79A2DA90" w:rsidR="00B64141" w:rsidRPr="00F86E39" w:rsidRDefault="00B64141" w:rsidP="00B64141">
            <w:pPr>
              <w:jc w:val="center"/>
              <w:rPr>
                <w:rFonts w:eastAsia="Calibri"/>
                <w:b/>
                <w:bCs/>
              </w:rPr>
            </w:pPr>
            <w:r w:rsidRPr="00A64685">
              <w:rPr>
                <w:rFonts w:eastAsia="Calibri"/>
                <w:b/>
                <w:bCs/>
              </w:rPr>
              <w:t xml:space="preserve">ПО </w:t>
            </w:r>
          </w:p>
        </w:tc>
        <w:tc>
          <w:tcPr>
            <w:tcW w:w="11905" w:type="dxa"/>
            <w:gridSpan w:val="4"/>
          </w:tcPr>
          <w:p w14:paraId="6AA9A948" w14:textId="77777777" w:rsidR="00B64141" w:rsidRPr="004B6A7E" w:rsidRDefault="00B64141" w:rsidP="00B64141">
            <w:r w:rsidRPr="004B6A7E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1023" w:type="dxa"/>
          </w:tcPr>
          <w:p w14:paraId="39E7EF26" w14:textId="35335472" w:rsidR="00B64141" w:rsidRPr="006D72CF" w:rsidRDefault="00B64141" w:rsidP="00B64141">
            <w:pPr>
              <w:ind w:left="-113" w:right="-113"/>
              <w:jc w:val="center"/>
              <w:rPr>
                <w:lang w:val="en-US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BFBFBF"/>
          </w:tcPr>
          <w:p w14:paraId="11CE49F7" w14:textId="77777777" w:rsidR="00B64141" w:rsidRPr="007C719F" w:rsidRDefault="00B64141" w:rsidP="00B64141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64141" w:rsidRPr="007C719F" w14:paraId="0AEE2A69" w14:textId="77777777" w:rsidTr="004A6DA1">
        <w:trPr>
          <w:trHeight w:val="20"/>
        </w:trPr>
        <w:tc>
          <w:tcPr>
            <w:tcW w:w="1809" w:type="dxa"/>
            <w:vMerge/>
          </w:tcPr>
          <w:p w14:paraId="464E6FD2" w14:textId="77777777" w:rsidR="00B64141" w:rsidRPr="00F86E3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shd w:val="clear" w:color="auto" w:fill="auto"/>
          </w:tcPr>
          <w:p w14:paraId="4A249E89" w14:textId="77777777" w:rsidR="00B64141" w:rsidRPr="004B6A7E" w:rsidRDefault="00B64141" w:rsidP="00B64141">
            <w:r w:rsidRPr="0014176E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1851" w:type="dxa"/>
            <w:gridSpan w:val="3"/>
          </w:tcPr>
          <w:p w14:paraId="79E2C00A" w14:textId="77777777" w:rsidR="00B64141" w:rsidRPr="007C719F" w:rsidRDefault="00B64141" w:rsidP="00B64141">
            <w:pPr>
              <w:ind w:left="-113" w:right="-113"/>
              <w:jc w:val="center"/>
              <w:rPr>
                <w:highlight w:val="yellow"/>
              </w:rPr>
            </w:pPr>
            <w:r w:rsidRPr="00F57439">
              <w:rPr>
                <w:i/>
                <w:sz w:val="22"/>
              </w:rPr>
              <w:t>не предусмотрено</w:t>
            </w:r>
          </w:p>
        </w:tc>
      </w:tr>
      <w:tr w:rsidR="00B64141" w:rsidRPr="007C719F" w14:paraId="38A124EB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6DDDAB79" w14:textId="77777777" w:rsidR="00B64141" w:rsidRPr="00F86E3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shd w:val="clear" w:color="auto" w:fill="auto"/>
          </w:tcPr>
          <w:p w14:paraId="6C083D09" w14:textId="3E15EEF8" w:rsidR="00B64141" w:rsidRPr="004B6A7E" w:rsidRDefault="00B64141" w:rsidP="00B64141">
            <w:r>
              <w:rPr>
                <w:rFonts w:eastAsia="Calibri"/>
                <w:b/>
                <w:bCs/>
              </w:rPr>
              <w:t>Лабораторные</w:t>
            </w:r>
            <w:r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/>
                <w:bCs/>
              </w:rPr>
              <w:t>работы</w:t>
            </w:r>
            <w:r>
              <w:rPr>
                <w:bCs/>
              </w:rPr>
              <w:t xml:space="preserve"> </w:t>
            </w:r>
          </w:p>
        </w:tc>
        <w:tc>
          <w:tcPr>
            <w:tcW w:w="1023" w:type="dxa"/>
            <w:vMerge w:val="restart"/>
          </w:tcPr>
          <w:p w14:paraId="131A7AAF" w14:textId="7C02D715" w:rsidR="00B64141" w:rsidRDefault="00B64141" w:rsidP="00B64141">
            <w:pPr>
              <w:ind w:left="-113" w:right="-113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18</w:t>
            </w:r>
          </w:p>
          <w:p w14:paraId="55856DA2" w14:textId="7ACBD2DD" w:rsidR="00B64141" w:rsidRPr="006D72CF" w:rsidRDefault="00B64141" w:rsidP="00B64141">
            <w:pPr>
              <w:ind w:left="-113" w:right="-11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4AB9B4BA" w14:textId="77777777" w:rsidR="00B64141" w:rsidRDefault="00B64141" w:rsidP="00B64141">
            <w:pPr>
              <w:ind w:left="-113" w:right="-11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42DE4407" w14:textId="77777777" w:rsidR="00B64141" w:rsidRDefault="00B64141" w:rsidP="00B64141">
            <w:pPr>
              <w:ind w:left="-113" w:right="-11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080EF64A" w14:textId="77777777" w:rsidR="00B64141" w:rsidRDefault="00B64141" w:rsidP="00B64141">
            <w:pPr>
              <w:ind w:left="-113" w:right="-11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4C710E66" w14:textId="77777777" w:rsidR="00B64141" w:rsidRDefault="00B64141" w:rsidP="00B64141">
            <w:pPr>
              <w:ind w:left="-113" w:right="-11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53C6371B" w14:textId="77777777" w:rsidR="00B64141" w:rsidRDefault="00B64141" w:rsidP="00B64141">
            <w:pPr>
              <w:ind w:left="-113" w:right="-11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17440056" w14:textId="379D6835" w:rsidR="00B64141" w:rsidRDefault="00B64141" w:rsidP="00B64141">
            <w:pPr>
              <w:ind w:left="-113" w:right="-11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2CB38828" w14:textId="252B3D3E" w:rsidR="00B64141" w:rsidRDefault="00B64141" w:rsidP="00B64141">
            <w:pPr>
              <w:ind w:left="-113" w:right="-11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14:paraId="79E13B27" w14:textId="1D170ADB" w:rsidR="00B64141" w:rsidRPr="008B3AE4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 w:val="restart"/>
            <w:shd w:val="clear" w:color="auto" w:fill="BFBFBF"/>
          </w:tcPr>
          <w:p w14:paraId="50A72E1E" w14:textId="77777777" w:rsidR="00B64141" w:rsidRPr="007C719F" w:rsidRDefault="00B64141" w:rsidP="00B64141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64141" w:rsidRPr="007C719F" w14:paraId="23B6366D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1912140E" w14:textId="77777777" w:rsidR="00B64141" w:rsidRPr="00F86E3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50" w:type="dxa"/>
            <w:shd w:val="clear" w:color="auto" w:fill="auto"/>
          </w:tcPr>
          <w:p w14:paraId="659817E7" w14:textId="77777777" w:rsidR="00B64141" w:rsidRPr="006505BA" w:rsidRDefault="00B64141" w:rsidP="00B64141">
            <w:pPr>
              <w:rPr>
                <w:rFonts w:eastAsia="Calibri"/>
                <w:bCs/>
              </w:rPr>
            </w:pPr>
            <w:r w:rsidRPr="006505BA">
              <w:rPr>
                <w:rFonts w:eastAsia="Calibri"/>
                <w:bCs/>
              </w:rPr>
              <w:t>1</w:t>
            </w:r>
          </w:p>
        </w:tc>
        <w:tc>
          <w:tcPr>
            <w:tcW w:w="11455" w:type="dxa"/>
            <w:gridSpan w:val="3"/>
            <w:shd w:val="clear" w:color="auto" w:fill="auto"/>
          </w:tcPr>
          <w:p w14:paraId="16D9E950" w14:textId="68338982" w:rsidR="00B64141" w:rsidRPr="006505BA" w:rsidRDefault="00B64141" w:rsidP="00B64141">
            <w:pPr>
              <w:ind w:left="-113" w:right="-113"/>
              <w:rPr>
                <w:rFonts w:eastAsia="Calibri"/>
                <w:bCs/>
              </w:rPr>
            </w:pPr>
            <w:r>
              <w:rPr>
                <w:bCs/>
              </w:rPr>
              <w:t xml:space="preserve">Лабораторная работа 23 </w:t>
            </w:r>
            <w:r w:rsidRPr="00DB4657">
              <w:t xml:space="preserve">Проектирование интерфейса пользователя </w:t>
            </w:r>
          </w:p>
        </w:tc>
        <w:tc>
          <w:tcPr>
            <w:tcW w:w="1023" w:type="dxa"/>
            <w:vMerge/>
          </w:tcPr>
          <w:p w14:paraId="40D86739" w14:textId="77777777" w:rsidR="00B64141" w:rsidRDefault="00B64141" w:rsidP="00B64141">
            <w:pPr>
              <w:ind w:left="-113" w:right="-113"/>
              <w:jc w:val="center"/>
              <w:rPr>
                <w:i/>
              </w:rPr>
            </w:pPr>
          </w:p>
        </w:tc>
        <w:tc>
          <w:tcPr>
            <w:tcW w:w="819" w:type="dxa"/>
            <w:vMerge/>
            <w:shd w:val="clear" w:color="auto" w:fill="BFBFBF"/>
          </w:tcPr>
          <w:p w14:paraId="48FCC249" w14:textId="77777777" w:rsidR="00B64141" w:rsidRPr="007C719F" w:rsidRDefault="00B64141" w:rsidP="00B64141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64141" w:rsidRPr="007C719F" w14:paraId="004A6954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5E9286A4" w14:textId="77777777" w:rsidR="00B64141" w:rsidRPr="00F86E3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50" w:type="dxa"/>
            <w:shd w:val="clear" w:color="auto" w:fill="auto"/>
          </w:tcPr>
          <w:p w14:paraId="36441FC4" w14:textId="3F7BDDF2" w:rsidR="00B64141" w:rsidRPr="006505BA" w:rsidRDefault="00B64141" w:rsidP="00B64141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11455" w:type="dxa"/>
            <w:gridSpan w:val="3"/>
            <w:shd w:val="clear" w:color="auto" w:fill="auto"/>
          </w:tcPr>
          <w:p w14:paraId="6E83620A" w14:textId="085250FD" w:rsidR="00B64141" w:rsidRDefault="00B64141" w:rsidP="00B64141">
            <w:r w:rsidRPr="00332C4F">
              <w:t xml:space="preserve">Лабораторная работа </w:t>
            </w:r>
            <w:r>
              <w:t xml:space="preserve">24 </w:t>
            </w:r>
            <w:r w:rsidRPr="00DB4657">
              <w:t>Разработка интерфейса пользователя</w:t>
            </w:r>
          </w:p>
        </w:tc>
        <w:tc>
          <w:tcPr>
            <w:tcW w:w="1023" w:type="dxa"/>
            <w:vMerge/>
          </w:tcPr>
          <w:p w14:paraId="4155108B" w14:textId="77777777" w:rsidR="00B64141" w:rsidRDefault="00B64141" w:rsidP="00B64141">
            <w:pPr>
              <w:ind w:left="-113" w:right="-113"/>
              <w:jc w:val="center"/>
              <w:rPr>
                <w:i/>
              </w:rPr>
            </w:pPr>
          </w:p>
        </w:tc>
        <w:tc>
          <w:tcPr>
            <w:tcW w:w="819" w:type="dxa"/>
            <w:vMerge/>
            <w:shd w:val="clear" w:color="auto" w:fill="BFBFBF"/>
          </w:tcPr>
          <w:p w14:paraId="77688886" w14:textId="77777777" w:rsidR="00B64141" w:rsidRPr="007C719F" w:rsidRDefault="00B64141" w:rsidP="00B64141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64141" w:rsidRPr="007C719F" w14:paraId="434B1948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42F38425" w14:textId="77777777" w:rsidR="00B64141" w:rsidRPr="00F86E3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50" w:type="dxa"/>
            <w:shd w:val="clear" w:color="auto" w:fill="auto"/>
          </w:tcPr>
          <w:p w14:paraId="13215516" w14:textId="24A0B60C" w:rsidR="00B64141" w:rsidRDefault="00B64141" w:rsidP="00B64141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11455" w:type="dxa"/>
            <w:gridSpan w:val="3"/>
            <w:shd w:val="clear" w:color="auto" w:fill="auto"/>
          </w:tcPr>
          <w:p w14:paraId="00C9F813" w14:textId="039278A6" w:rsidR="00B64141" w:rsidRPr="00332C4F" w:rsidRDefault="00B64141" w:rsidP="00B64141">
            <w:r w:rsidRPr="00486C94">
              <w:t>Лабораторная работа 24 Разработка интерфейса пользователя</w:t>
            </w:r>
          </w:p>
        </w:tc>
        <w:tc>
          <w:tcPr>
            <w:tcW w:w="1023" w:type="dxa"/>
            <w:vMerge/>
          </w:tcPr>
          <w:p w14:paraId="5F3EA487" w14:textId="77777777" w:rsidR="00B64141" w:rsidRDefault="00B64141" w:rsidP="00B64141">
            <w:pPr>
              <w:ind w:left="-113" w:right="-113"/>
              <w:jc w:val="center"/>
              <w:rPr>
                <w:i/>
              </w:rPr>
            </w:pPr>
          </w:p>
        </w:tc>
        <w:tc>
          <w:tcPr>
            <w:tcW w:w="819" w:type="dxa"/>
            <w:vMerge/>
            <w:shd w:val="clear" w:color="auto" w:fill="BFBFBF"/>
          </w:tcPr>
          <w:p w14:paraId="013AAEA8" w14:textId="77777777" w:rsidR="00B64141" w:rsidRPr="007C719F" w:rsidRDefault="00B64141" w:rsidP="00B64141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64141" w:rsidRPr="007C719F" w14:paraId="4BC026FD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5452BB6A" w14:textId="77777777" w:rsidR="00B64141" w:rsidRPr="00F86E3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50" w:type="dxa"/>
            <w:shd w:val="clear" w:color="auto" w:fill="auto"/>
          </w:tcPr>
          <w:p w14:paraId="04ECBF95" w14:textId="4474AB79" w:rsidR="00B64141" w:rsidRPr="006505BA" w:rsidRDefault="00B64141" w:rsidP="00B64141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11455" w:type="dxa"/>
            <w:gridSpan w:val="3"/>
            <w:shd w:val="clear" w:color="auto" w:fill="auto"/>
          </w:tcPr>
          <w:p w14:paraId="097E6417" w14:textId="182E5BFA" w:rsidR="00B64141" w:rsidRDefault="00B64141" w:rsidP="00B64141">
            <w:pPr>
              <w:rPr>
                <w:bCs/>
              </w:rPr>
            </w:pPr>
            <w:r w:rsidRPr="00332C4F">
              <w:t xml:space="preserve">Лабораторная работа </w:t>
            </w:r>
            <w:r w:rsidRPr="00DB4657">
              <w:t>25 Проектирование с использованием паттернов</w:t>
            </w:r>
          </w:p>
        </w:tc>
        <w:tc>
          <w:tcPr>
            <w:tcW w:w="1023" w:type="dxa"/>
            <w:vMerge/>
          </w:tcPr>
          <w:p w14:paraId="50D2793B" w14:textId="77777777" w:rsidR="00B64141" w:rsidRDefault="00B64141" w:rsidP="00B64141">
            <w:pPr>
              <w:ind w:left="-113" w:right="-113"/>
              <w:jc w:val="center"/>
              <w:rPr>
                <w:i/>
              </w:rPr>
            </w:pPr>
          </w:p>
        </w:tc>
        <w:tc>
          <w:tcPr>
            <w:tcW w:w="819" w:type="dxa"/>
            <w:vMerge/>
            <w:shd w:val="clear" w:color="auto" w:fill="BFBFBF"/>
          </w:tcPr>
          <w:p w14:paraId="3581B316" w14:textId="77777777" w:rsidR="00B64141" w:rsidRPr="007C719F" w:rsidRDefault="00B64141" w:rsidP="00B64141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64141" w:rsidRPr="007C719F" w14:paraId="1C25705C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507CFB87" w14:textId="77777777" w:rsidR="00B64141" w:rsidRPr="00F86E3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50" w:type="dxa"/>
            <w:shd w:val="clear" w:color="auto" w:fill="auto"/>
          </w:tcPr>
          <w:p w14:paraId="65CA57D0" w14:textId="4AE314E0" w:rsidR="00B64141" w:rsidRPr="006505BA" w:rsidRDefault="00B64141" w:rsidP="00B64141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</w:t>
            </w:r>
          </w:p>
        </w:tc>
        <w:tc>
          <w:tcPr>
            <w:tcW w:w="11455" w:type="dxa"/>
            <w:gridSpan w:val="3"/>
            <w:shd w:val="clear" w:color="auto" w:fill="auto"/>
          </w:tcPr>
          <w:p w14:paraId="1E97A460" w14:textId="33782D07" w:rsidR="00B64141" w:rsidRDefault="00B64141" w:rsidP="00B64141">
            <w:pPr>
              <w:rPr>
                <w:bCs/>
              </w:rPr>
            </w:pPr>
            <w:r w:rsidRPr="00332C4F">
              <w:t>Лабораторная работа</w:t>
            </w:r>
            <w:r w:rsidRPr="00DB4657">
              <w:t xml:space="preserve"> 26 </w:t>
            </w:r>
            <w:proofErr w:type="spellStart"/>
            <w:r w:rsidRPr="00DB4657">
              <w:t>Рефакторинг</w:t>
            </w:r>
            <w:proofErr w:type="spellEnd"/>
            <w:r w:rsidRPr="00DB4657">
              <w:t xml:space="preserve"> приложения при наличии дублирования кода</w:t>
            </w:r>
          </w:p>
        </w:tc>
        <w:tc>
          <w:tcPr>
            <w:tcW w:w="1023" w:type="dxa"/>
            <w:vMerge/>
          </w:tcPr>
          <w:p w14:paraId="3A89BA3C" w14:textId="77777777" w:rsidR="00B64141" w:rsidRDefault="00B64141" w:rsidP="00B64141">
            <w:pPr>
              <w:ind w:left="-113" w:right="-113"/>
              <w:jc w:val="center"/>
              <w:rPr>
                <w:i/>
              </w:rPr>
            </w:pPr>
          </w:p>
        </w:tc>
        <w:tc>
          <w:tcPr>
            <w:tcW w:w="819" w:type="dxa"/>
            <w:vMerge/>
            <w:shd w:val="clear" w:color="auto" w:fill="BFBFBF"/>
          </w:tcPr>
          <w:p w14:paraId="50BA74F3" w14:textId="77777777" w:rsidR="00B64141" w:rsidRPr="007C719F" w:rsidRDefault="00B64141" w:rsidP="00B64141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64141" w:rsidRPr="007C719F" w14:paraId="17CE20EA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1FE7A964" w14:textId="77777777" w:rsidR="00B64141" w:rsidRPr="00F86E3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50" w:type="dxa"/>
            <w:shd w:val="clear" w:color="auto" w:fill="auto"/>
          </w:tcPr>
          <w:p w14:paraId="155A1914" w14:textId="04A4C000" w:rsidR="00B64141" w:rsidRPr="006505BA" w:rsidRDefault="00B64141" w:rsidP="00B64141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</w:t>
            </w:r>
          </w:p>
        </w:tc>
        <w:tc>
          <w:tcPr>
            <w:tcW w:w="11455" w:type="dxa"/>
            <w:gridSpan w:val="3"/>
            <w:shd w:val="clear" w:color="auto" w:fill="auto"/>
          </w:tcPr>
          <w:p w14:paraId="3C80CD23" w14:textId="798163C4" w:rsidR="00B64141" w:rsidRDefault="00B64141" w:rsidP="00B64141">
            <w:pPr>
              <w:rPr>
                <w:bCs/>
              </w:rPr>
            </w:pPr>
            <w:r w:rsidRPr="00332C4F">
              <w:t>Лабораторная работа</w:t>
            </w:r>
            <w:r w:rsidRPr="00DB4657">
              <w:t xml:space="preserve"> 27 </w:t>
            </w:r>
            <w:proofErr w:type="spellStart"/>
            <w:r w:rsidRPr="00DB4657">
              <w:t>Рефакторинг</w:t>
            </w:r>
            <w:proofErr w:type="spellEnd"/>
            <w:r w:rsidRPr="00DB4657">
              <w:t xml:space="preserve"> приложения при наличии большого класса и жадных функций</w:t>
            </w:r>
          </w:p>
        </w:tc>
        <w:tc>
          <w:tcPr>
            <w:tcW w:w="1023" w:type="dxa"/>
            <w:vMerge/>
          </w:tcPr>
          <w:p w14:paraId="344A8C63" w14:textId="77777777" w:rsidR="00B64141" w:rsidRDefault="00B64141" w:rsidP="00B64141">
            <w:pPr>
              <w:ind w:left="-113" w:right="-113"/>
              <w:jc w:val="center"/>
              <w:rPr>
                <w:i/>
              </w:rPr>
            </w:pPr>
          </w:p>
        </w:tc>
        <w:tc>
          <w:tcPr>
            <w:tcW w:w="819" w:type="dxa"/>
            <w:vMerge/>
            <w:shd w:val="clear" w:color="auto" w:fill="BFBFBF"/>
          </w:tcPr>
          <w:p w14:paraId="2AF86F2F" w14:textId="77777777" w:rsidR="00B64141" w:rsidRPr="007C719F" w:rsidRDefault="00B64141" w:rsidP="00B64141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64141" w:rsidRPr="007C719F" w14:paraId="7468E9D7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47D25A28" w14:textId="77777777" w:rsidR="00B64141" w:rsidRPr="00F86E3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50" w:type="dxa"/>
            <w:shd w:val="clear" w:color="auto" w:fill="auto"/>
          </w:tcPr>
          <w:p w14:paraId="6BD9930F" w14:textId="3F6685AF" w:rsidR="00B64141" w:rsidRPr="006505BA" w:rsidRDefault="00B64141" w:rsidP="00B64141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</w:t>
            </w:r>
          </w:p>
        </w:tc>
        <w:tc>
          <w:tcPr>
            <w:tcW w:w="11455" w:type="dxa"/>
            <w:gridSpan w:val="3"/>
            <w:shd w:val="clear" w:color="auto" w:fill="auto"/>
          </w:tcPr>
          <w:p w14:paraId="14EBA12F" w14:textId="4CA3B5A2" w:rsidR="00B64141" w:rsidRDefault="00B64141" w:rsidP="00B64141">
            <w:pPr>
              <w:rPr>
                <w:bCs/>
              </w:rPr>
            </w:pPr>
            <w:r w:rsidRPr="00332C4F">
              <w:t>Лабораторная работа</w:t>
            </w:r>
            <w:r w:rsidRPr="00DB4657">
              <w:t xml:space="preserve"> 28 </w:t>
            </w:r>
            <w:proofErr w:type="spellStart"/>
            <w:r w:rsidRPr="00DB4657">
              <w:t>Рефакторинг</w:t>
            </w:r>
            <w:proofErr w:type="spellEnd"/>
            <w:r w:rsidRPr="00DB4657">
              <w:t xml:space="preserve"> приложения при наличии избыточных временных переменных</w:t>
            </w:r>
          </w:p>
        </w:tc>
        <w:tc>
          <w:tcPr>
            <w:tcW w:w="1023" w:type="dxa"/>
            <w:vMerge/>
          </w:tcPr>
          <w:p w14:paraId="2E934FEF" w14:textId="77777777" w:rsidR="00B64141" w:rsidRDefault="00B64141" w:rsidP="00B64141">
            <w:pPr>
              <w:ind w:left="-113" w:right="-113"/>
              <w:jc w:val="center"/>
              <w:rPr>
                <w:i/>
              </w:rPr>
            </w:pPr>
          </w:p>
        </w:tc>
        <w:tc>
          <w:tcPr>
            <w:tcW w:w="819" w:type="dxa"/>
            <w:vMerge/>
            <w:shd w:val="clear" w:color="auto" w:fill="BFBFBF"/>
          </w:tcPr>
          <w:p w14:paraId="646E3EB7" w14:textId="77777777" w:rsidR="00B64141" w:rsidRPr="007C719F" w:rsidRDefault="00B64141" w:rsidP="00B64141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64141" w:rsidRPr="007C719F" w14:paraId="412BAA96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3293242B" w14:textId="77777777" w:rsidR="00B64141" w:rsidRPr="00F86E3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50" w:type="dxa"/>
            <w:shd w:val="clear" w:color="auto" w:fill="auto"/>
          </w:tcPr>
          <w:p w14:paraId="51DF4768" w14:textId="5B236191" w:rsidR="00B64141" w:rsidRPr="006505BA" w:rsidRDefault="00B64141" w:rsidP="00B64141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</w:t>
            </w:r>
          </w:p>
        </w:tc>
        <w:tc>
          <w:tcPr>
            <w:tcW w:w="11455" w:type="dxa"/>
            <w:gridSpan w:val="3"/>
            <w:shd w:val="clear" w:color="auto" w:fill="auto"/>
          </w:tcPr>
          <w:p w14:paraId="7DC34D0D" w14:textId="1E62CF41" w:rsidR="00B64141" w:rsidRDefault="00B64141" w:rsidP="00B64141">
            <w:pPr>
              <w:rPr>
                <w:bCs/>
              </w:rPr>
            </w:pPr>
            <w:r w:rsidRPr="00332C4F">
              <w:t>Лабораторная работа</w:t>
            </w:r>
            <w:r w:rsidRPr="00DB4657">
              <w:t xml:space="preserve"> 29 </w:t>
            </w:r>
            <w:proofErr w:type="spellStart"/>
            <w:r w:rsidRPr="00DB4657">
              <w:t>Рефакторинг</w:t>
            </w:r>
            <w:proofErr w:type="spellEnd"/>
            <w:r w:rsidRPr="00DB4657">
              <w:t xml:space="preserve"> приложения при наличии </w:t>
            </w:r>
            <w:proofErr w:type="spellStart"/>
            <w:r w:rsidRPr="00DB4657">
              <w:t>несгруппированных</w:t>
            </w:r>
            <w:proofErr w:type="spellEnd"/>
            <w:r w:rsidRPr="00DB4657">
              <w:t xml:space="preserve"> данных</w:t>
            </w:r>
          </w:p>
        </w:tc>
        <w:tc>
          <w:tcPr>
            <w:tcW w:w="1023" w:type="dxa"/>
            <w:vMerge/>
          </w:tcPr>
          <w:p w14:paraId="486FD79F" w14:textId="77777777" w:rsidR="00B64141" w:rsidRDefault="00B64141" w:rsidP="00B64141">
            <w:pPr>
              <w:ind w:left="-113" w:right="-113"/>
              <w:jc w:val="center"/>
              <w:rPr>
                <w:i/>
              </w:rPr>
            </w:pPr>
          </w:p>
        </w:tc>
        <w:tc>
          <w:tcPr>
            <w:tcW w:w="819" w:type="dxa"/>
            <w:vMerge/>
            <w:shd w:val="clear" w:color="auto" w:fill="BFBFBF"/>
          </w:tcPr>
          <w:p w14:paraId="05AFB7D2" w14:textId="77777777" w:rsidR="00B64141" w:rsidRPr="007C719F" w:rsidRDefault="00B64141" w:rsidP="00B64141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64141" w:rsidRPr="007C719F" w14:paraId="715F8663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3C5AED00" w14:textId="77777777" w:rsidR="00B64141" w:rsidRPr="00F86E3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50" w:type="dxa"/>
            <w:shd w:val="clear" w:color="auto" w:fill="auto"/>
          </w:tcPr>
          <w:p w14:paraId="0742E5E1" w14:textId="7762CD17" w:rsidR="00B64141" w:rsidRPr="00486C94" w:rsidRDefault="00B64141" w:rsidP="00B64141">
            <w:pPr>
              <w:rPr>
                <w:rFonts w:eastAsia="Calibri"/>
                <w:bCs/>
                <w:lang w:val="en-US"/>
              </w:rPr>
            </w:pPr>
            <w:r>
              <w:rPr>
                <w:rFonts w:eastAsia="Calibri"/>
                <w:bCs/>
                <w:lang w:val="en-US"/>
              </w:rPr>
              <w:t>9</w:t>
            </w:r>
          </w:p>
        </w:tc>
        <w:tc>
          <w:tcPr>
            <w:tcW w:w="11455" w:type="dxa"/>
            <w:gridSpan w:val="3"/>
            <w:shd w:val="clear" w:color="auto" w:fill="auto"/>
          </w:tcPr>
          <w:p w14:paraId="2C79AA27" w14:textId="5849F783" w:rsidR="00B64141" w:rsidRDefault="00B64141" w:rsidP="00B64141">
            <w:pPr>
              <w:rPr>
                <w:bCs/>
              </w:rPr>
            </w:pPr>
            <w:r w:rsidRPr="00332C4F">
              <w:t xml:space="preserve">Лабораторная работа </w:t>
            </w:r>
            <w:r w:rsidRPr="00DB4657">
              <w:t>30 Реинжиниринг приложения</w:t>
            </w:r>
          </w:p>
        </w:tc>
        <w:tc>
          <w:tcPr>
            <w:tcW w:w="1023" w:type="dxa"/>
            <w:vMerge/>
          </w:tcPr>
          <w:p w14:paraId="52816399" w14:textId="77777777" w:rsidR="00B64141" w:rsidRDefault="00B64141" w:rsidP="00B64141">
            <w:pPr>
              <w:ind w:left="-113" w:right="-113"/>
              <w:jc w:val="center"/>
              <w:rPr>
                <w:i/>
              </w:rPr>
            </w:pPr>
          </w:p>
        </w:tc>
        <w:tc>
          <w:tcPr>
            <w:tcW w:w="819" w:type="dxa"/>
            <w:vMerge/>
            <w:shd w:val="clear" w:color="auto" w:fill="BFBFBF"/>
          </w:tcPr>
          <w:p w14:paraId="48D6BEB8" w14:textId="77777777" w:rsidR="00B64141" w:rsidRPr="007C719F" w:rsidRDefault="00B64141" w:rsidP="00B64141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64141" w:rsidRPr="007C719F" w14:paraId="3D129602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4EC6E549" w14:textId="77777777" w:rsidR="00B64141" w:rsidRPr="00F86E3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50" w:type="dxa"/>
            <w:shd w:val="clear" w:color="auto" w:fill="auto"/>
          </w:tcPr>
          <w:p w14:paraId="3F570EB1" w14:textId="77777777" w:rsidR="00B64141" w:rsidRDefault="00B64141" w:rsidP="00B64141">
            <w:pPr>
              <w:rPr>
                <w:rFonts w:eastAsia="Calibri"/>
                <w:bCs/>
                <w:lang w:val="en-US"/>
              </w:rPr>
            </w:pPr>
          </w:p>
        </w:tc>
        <w:tc>
          <w:tcPr>
            <w:tcW w:w="11455" w:type="dxa"/>
            <w:gridSpan w:val="3"/>
            <w:shd w:val="clear" w:color="auto" w:fill="auto"/>
          </w:tcPr>
          <w:p w14:paraId="09DB68BB" w14:textId="77CF028C" w:rsidR="00B64141" w:rsidRPr="00332C4F" w:rsidRDefault="00B64141" w:rsidP="00B64141">
            <w:r w:rsidRPr="00F97B32">
              <w:t>Самостоятельная работа</w:t>
            </w:r>
            <w:r>
              <w:t xml:space="preserve"> </w:t>
            </w:r>
            <w:r w:rsidRPr="00E735AB">
              <w:t>Правила разработки интерфейсов пользователя Требования интерфейса Анализ интерфейса</w:t>
            </w:r>
          </w:p>
        </w:tc>
        <w:tc>
          <w:tcPr>
            <w:tcW w:w="1023" w:type="dxa"/>
          </w:tcPr>
          <w:p w14:paraId="414D8BE6" w14:textId="180823F7" w:rsidR="00B64141" w:rsidRPr="00C97F85" w:rsidRDefault="00B64141" w:rsidP="00B64141">
            <w:pPr>
              <w:ind w:left="-113" w:right="-113"/>
              <w:jc w:val="center"/>
              <w:rPr>
                <w:b/>
              </w:rPr>
            </w:pPr>
            <w:r w:rsidRPr="00C97F85">
              <w:rPr>
                <w:b/>
              </w:rPr>
              <w:t>2</w:t>
            </w:r>
          </w:p>
        </w:tc>
        <w:tc>
          <w:tcPr>
            <w:tcW w:w="819" w:type="dxa"/>
            <w:vMerge/>
            <w:shd w:val="clear" w:color="auto" w:fill="BFBFBF"/>
          </w:tcPr>
          <w:p w14:paraId="56FCD8B6" w14:textId="77777777" w:rsidR="00B64141" w:rsidRPr="007C719F" w:rsidRDefault="00B64141" w:rsidP="00B64141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64141" w:rsidRPr="007C719F" w14:paraId="292335BB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45443C78" w14:textId="77777777" w:rsidR="00B64141" w:rsidRPr="00F86E3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450" w:type="dxa"/>
            <w:shd w:val="clear" w:color="auto" w:fill="auto"/>
          </w:tcPr>
          <w:p w14:paraId="65D0AD7F" w14:textId="77777777" w:rsidR="00B64141" w:rsidRPr="00E735AB" w:rsidRDefault="00B64141" w:rsidP="00B64141">
            <w:pPr>
              <w:rPr>
                <w:rFonts w:eastAsia="Calibri"/>
                <w:bCs/>
              </w:rPr>
            </w:pPr>
          </w:p>
        </w:tc>
        <w:tc>
          <w:tcPr>
            <w:tcW w:w="11455" w:type="dxa"/>
            <w:gridSpan w:val="3"/>
            <w:shd w:val="clear" w:color="auto" w:fill="auto"/>
          </w:tcPr>
          <w:p w14:paraId="119CBC2E" w14:textId="3C4DC1C6" w:rsidR="00B64141" w:rsidRPr="00332C4F" w:rsidRDefault="00B64141" w:rsidP="00B64141">
            <w:r w:rsidRPr="00F97B32">
              <w:t>Самостоятельная работа</w:t>
            </w:r>
            <w:r>
              <w:t xml:space="preserve"> </w:t>
            </w:r>
            <w:proofErr w:type="spellStart"/>
            <w:r w:rsidRPr="00E735AB">
              <w:t>Рефакторинг</w:t>
            </w:r>
            <w:proofErr w:type="spellEnd"/>
            <w:r w:rsidRPr="00E735AB">
              <w:t>. Определение, причины и цели.</w:t>
            </w:r>
          </w:p>
        </w:tc>
        <w:tc>
          <w:tcPr>
            <w:tcW w:w="1023" w:type="dxa"/>
          </w:tcPr>
          <w:p w14:paraId="44EBD86C" w14:textId="0B587B3F" w:rsidR="00B64141" w:rsidRPr="00C97F85" w:rsidRDefault="00B64141" w:rsidP="00B64141">
            <w:pPr>
              <w:ind w:left="-113" w:right="-113"/>
              <w:jc w:val="center"/>
              <w:rPr>
                <w:b/>
              </w:rPr>
            </w:pPr>
            <w:r w:rsidRPr="00C97F85">
              <w:rPr>
                <w:b/>
              </w:rPr>
              <w:t>2</w:t>
            </w:r>
          </w:p>
        </w:tc>
        <w:tc>
          <w:tcPr>
            <w:tcW w:w="819" w:type="dxa"/>
            <w:vMerge/>
            <w:shd w:val="clear" w:color="auto" w:fill="BFBFBF"/>
          </w:tcPr>
          <w:p w14:paraId="26DA8B6A" w14:textId="77777777" w:rsidR="00B64141" w:rsidRPr="007C719F" w:rsidRDefault="00B64141" w:rsidP="00B64141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64141" w:rsidRPr="007C719F" w14:paraId="26E2D881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2052A727" w14:textId="77777777" w:rsidR="00B64141" w:rsidRPr="00F86E3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shd w:val="clear" w:color="auto" w:fill="auto"/>
          </w:tcPr>
          <w:p w14:paraId="30862BAF" w14:textId="522A13FA" w:rsidR="00B64141" w:rsidRPr="006505BA" w:rsidRDefault="00B64141" w:rsidP="00B64141">
            <w:pPr>
              <w:rPr>
                <w:rFonts w:eastAsia="Calibri"/>
                <w:bCs/>
              </w:rPr>
            </w:pPr>
            <w:r w:rsidRPr="00332C4F">
              <w:rPr>
                <w:b/>
              </w:rPr>
              <w:t>Умения:</w:t>
            </w:r>
            <w:r>
              <w:rPr>
                <w:bCs/>
              </w:rPr>
              <w:t xml:space="preserve"> </w:t>
            </w:r>
            <w:r w:rsidRPr="00332C4F">
              <w:rPr>
                <w:bCs/>
              </w:rPr>
              <w:t>Проектирование интерфейса пользователя</w:t>
            </w:r>
            <w:r>
              <w:rPr>
                <w:bCs/>
              </w:rPr>
              <w:t>.</w:t>
            </w:r>
            <w:r>
              <w:t xml:space="preserve"> </w:t>
            </w:r>
            <w:r w:rsidRPr="00332C4F">
              <w:rPr>
                <w:bCs/>
              </w:rPr>
              <w:t>Разработка интерфейса пользователя</w:t>
            </w:r>
            <w:r>
              <w:rPr>
                <w:bCs/>
              </w:rPr>
              <w:t>.</w:t>
            </w:r>
            <w:r>
              <w:t xml:space="preserve"> </w:t>
            </w:r>
            <w:proofErr w:type="spellStart"/>
            <w:r w:rsidRPr="00332C4F">
              <w:rPr>
                <w:bCs/>
              </w:rPr>
              <w:t>Рефакторинг</w:t>
            </w:r>
            <w:proofErr w:type="spellEnd"/>
            <w:r w:rsidRPr="00332C4F">
              <w:rPr>
                <w:bCs/>
              </w:rPr>
              <w:t xml:space="preserve"> приложения</w:t>
            </w:r>
            <w:r>
              <w:rPr>
                <w:bCs/>
              </w:rPr>
              <w:t>.</w:t>
            </w:r>
            <w:r>
              <w:t xml:space="preserve"> </w:t>
            </w:r>
            <w:r w:rsidRPr="00332C4F">
              <w:rPr>
                <w:bCs/>
              </w:rPr>
              <w:t>Реинжиниринг приложения</w:t>
            </w: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2646A72D" w14:textId="77777777" w:rsidR="00B64141" w:rsidRDefault="00B64141" w:rsidP="00B64141">
            <w:pPr>
              <w:ind w:left="-113" w:right="-113"/>
              <w:jc w:val="center"/>
              <w:rPr>
                <w:i/>
              </w:rPr>
            </w:pPr>
          </w:p>
        </w:tc>
        <w:tc>
          <w:tcPr>
            <w:tcW w:w="819" w:type="dxa"/>
            <w:vMerge/>
            <w:shd w:val="clear" w:color="auto" w:fill="BFBFBF"/>
          </w:tcPr>
          <w:p w14:paraId="7F883193" w14:textId="77777777" w:rsidR="00B64141" w:rsidRPr="007C719F" w:rsidRDefault="00B64141" w:rsidP="00B64141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B64141" w:rsidRPr="007C719F" w14:paraId="74075D6D" w14:textId="77777777" w:rsidTr="004A6DA1">
        <w:trPr>
          <w:trHeight w:val="20"/>
        </w:trPr>
        <w:tc>
          <w:tcPr>
            <w:tcW w:w="1809" w:type="dxa"/>
            <w:vMerge/>
          </w:tcPr>
          <w:p w14:paraId="2450353E" w14:textId="77777777" w:rsidR="00B64141" w:rsidRPr="00F86E3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shd w:val="clear" w:color="auto" w:fill="auto"/>
          </w:tcPr>
          <w:p w14:paraId="34174D03" w14:textId="77777777" w:rsidR="00B64141" w:rsidRPr="005F4688" w:rsidRDefault="00B64141" w:rsidP="00B64141">
            <w:r w:rsidRPr="00550B0B">
              <w:rPr>
                <w:b/>
                <w:bCs/>
              </w:rPr>
              <w:t>Практические занятия</w:t>
            </w:r>
          </w:p>
        </w:tc>
        <w:tc>
          <w:tcPr>
            <w:tcW w:w="1851" w:type="dxa"/>
            <w:gridSpan w:val="3"/>
          </w:tcPr>
          <w:p w14:paraId="7CF23C7C" w14:textId="77777777" w:rsidR="00B64141" w:rsidRPr="00F57439" w:rsidRDefault="00B64141" w:rsidP="00B64141">
            <w:pPr>
              <w:ind w:left="-113" w:right="-113"/>
              <w:jc w:val="center"/>
              <w:rPr>
                <w:sz w:val="22"/>
                <w:highlight w:val="yellow"/>
              </w:rPr>
            </w:pPr>
            <w:r w:rsidRPr="00F57439">
              <w:rPr>
                <w:i/>
                <w:sz w:val="22"/>
              </w:rPr>
              <w:t>не предусмотрено</w:t>
            </w:r>
          </w:p>
        </w:tc>
      </w:tr>
      <w:tr w:rsidR="00B64141" w:rsidRPr="007C719F" w14:paraId="617E7BF9" w14:textId="77777777" w:rsidTr="004A6DA1">
        <w:trPr>
          <w:trHeight w:val="20"/>
        </w:trPr>
        <w:tc>
          <w:tcPr>
            <w:tcW w:w="1809" w:type="dxa"/>
            <w:vMerge/>
          </w:tcPr>
          <w:p w14:paraId="63C5A5A3" w14:textId="77777777" w:rsidR="00B64141" w:rsidRPr="00F86E3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shd w:val="clear" w:color="auto" w:fill="auto"/>
          </w:tcPr>
          <w:p w14:paraId="307037FB" w14:textId="7976C002" w:rsidR="00B64141" w:rsidRPr="00550B0B" w:rsidRDefault="00B64141" w:rsidP="00B64141">
            <w:pPr>
              <w:rPr>
                <w:b/>
                <w:bCs/>
              </w:rPr>
            </w:pPr>
            <w:r>
              <w:rPr>
                <w:b/>
                <w:bCs/>
              </w:rPr>
              <w:t>Курсовая работа</w:t>
            </w:r>
          </w:p>
        </w:tc>
        <w:tc>
          <w:tcPr>
            <w:tcW w:w="1023" w:type="dxa"/>
          </w:tcPr>
          <w:p w14:paraId="71E441B9" w14:textId="10BEDD12" w:rsidR="00B64141" w:rsidRPr="004A6DA1" w:rsidRDefault="00B64141" w:rsidP="00B64141">
            <w:pPr>
              <w:ind w:left="-113" w:right="-113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828" w:type="dxa"/>
            <w:gridSpan w:val="2"/>
            <w:shd w:val="clear" w:color="auto" w:fill="BFBFBF" w:themeFill="background1" w:themeFillShade="BF"/>
          </w:tcPr>
          <w:p w14:paraId="5C2062E3" w14:textId="4190FA6F" w:rsidR="00B64141" w:rsidRPr="00F57439" w:rsidRDefault="00B64141" w:rsidP="00B64141">
            <w:pPr>
              <w:ind w:left="-113" w:right="-113"/>
              <w:jc w:val="center"/>
              <w:rPr>
                <w:i/>
                <w:sz w:val="22"/>
              </w:rPr>
            </w:pPr>
          </w:p>
        </w:tc>
      </w:tr>
      <w:tr w:rsidR="00B64141" w:rsidRPr="007C719F" w14:paraId="03F594D7" w14:textId="77777777" w:rsidTr="004A6DA1">
        <w:trPr>
          <w:trHeight w:val="20"/>
        </w:trPr>
        <w:tc>
          <w:tcPr>
            <w:tcW w:w="1809" w:type="dxa"/>
            <w:vMerge/>
          </w:tcPr>
          <w:p w14:paraId="247DDA6B" w14:textId="77777777" w:rsidR="00B64141" w:rsidRPr="00F86E39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shd w:val="clear" w:color="auto" w:fill="auto"/>
          </w:tcPr>
          <w:p w14:paraId="7C3154CD" w14:textId="5C5DFA0C" w:rsidR="00B64141" w:rsidRDefault="00B64141" w:rsidP="00B64141">
            <w:pPr>
              <w:rPr>
                <w:b/>
                <w:bCs/>
              </w:rPr>
            </w:pPr>
            <w:r>
              <w:rPr>
                <w:b/>
                <w:bCs/>
              </w:rPr>
              <w:t>Примерная тематика курсовых работ:</w:t>
            </w:r>
          </w:p>
          <w:p w14:paraId="4139A545" w14:textId="18C71484" w:rsidR="00B64141" w:rsidRPr="00BB015C" w:rsidRDefault="00B64141" w:rsidP="00B64141">
            <w:pPr>
              <w:rPr>
                <w:rFonts w:asciiTheme="minorHAnsi" w:hAnsiTheme="minorHAnsi"/>
                <w:bCs/>
              </w:rPr>
            </w:pPr>
            <w:r>
              <w:rPr>
                <w:bCs/>
              </w:rPr>
              <w:t xml:space="preserve">1. </w:t>
            </w:r>
            <w:r w:rsidRPr="00BB015C">
              <w:rPr>
                <w:bCs/>
              </w:rPr>
              <w:t>Создание веб-прилож</w:t>
            </w:r>
            <w:r>
              <w:rPr>
                <w:bCs/>
              </w:rPr>
              <w:t>ения для управления задачами.</w:t>
            </w:r>
          </w:p>
          <w:p w14:paraId="5B8611CB" w14:textId="5CEAC691" w:rsidR="00B64141" w:rsidRPr="00BB015C" w:rsidRDefault="00B64141" w:rsidP="00B64141">
            <w:pPr>
              <w:rPr>
                <w:rFonts w:asciiTheme="minorHAnsi" w:hAnsiTheme="minorHAnsi"/>
                <w:bCs/>
              </w:rPr>
            </w:pPr>
            <w:r>
              <w:rPr>
                <w:bCs/>
              </w:rPr>
              <w:t xml:space="preserve">2. </w:t>
            </w:r>
            <w:r w:rsidRPr="00BB015C">
              <w:rPr>
                <w:bCs/>
              </w:rPr>
              <w:t>Разработка модуля аутен</w:t>
            </w:r>
            <w:r>
              <w:rPr>
                <w:bCs/>
              </w:rPr>
              <w:t>тификации для онлайн-сервиса.</w:t>
            </w:r>
          </w:p>
          <w:p w14:paraId="41658EC2" w14:textId="5DF1D4DC" w:rsidR="00B64141" w:rsidRPr="00BB015C" w:rsidRDefault="00B64141" w:rsidP="00B64141">
            <w:pPr>
              <w:rPr>
                <w:rFonts w:asciiTheme="minorHAnsi" w:hAnsiTheme="minorHAnsi"/>
                <w:bCs/>
              </w:rPr>
            </w:pPr>
            <w:r>
              <w:rPr>
                <w:bCs/>
              </w:rPr>
              <w:t xml:space="preserve">3. </w:t>
            </w:r>
            <w:r w:rsidRPr="00BB015C">
              <w:rPr>
                <w:bCs/>
              </w:rPr>
              <w:t xml:space="preserve">Разработка </w:t>
            </w:r>
            <w:proofErr w:type="spellStart"/>
            <w:r w:rsidRPr="00BB015C">
              <w:rPr>
                <w:bCs/>
              </w:rPr>
              <w:t>RESTful</w:t>
            </w:r>
            <w:proofErr w:type="spellEnd"/>
            <w:r w:rsidRPr="00BB015C">
              <w:rPr>
                <w:bCs/>
              </w:rPr>
              <w:t xml:space="preserve"> A</w:t>
            </w:r>
            <w:r>
              <w:rPr>
                <w:bCs/>
              </w:rPr>
              <w:t>PI для мобильного приложения.</w:t>
            </w:r>
          </w:p>
          <w:p w14:paraId="70228589" w14:textId="494E92B5" w:rsidR="00B64141" w:rsidRPr="00BB015C" w:rsidRDefault="00B64141" w:rsidP="00B64141">
            <w:pPr>
              <w:rPr>
                <w:rFonts w:asciiTheme="minorHAnsi" w:hAnsiTheme="minorHAnsi"/>
                <w:bCs/>
              </w:rPr>
            </w:pPr>
            <w:r>
              <w:rPr>
                <w:bCs/>
              </w:rPr>
              <w:t xml:space="preserve">4. </w:t>
            </w:r>
            <w:r w:rsidRPr="00BB015C">
              <w:rPr>
                <w:bCs/>
              </w:rPr>
              <w:t>Модуль обработки данных для анализа</w:t>
            </w:r>
            <w:r>
              <w:rPr>
                <w:bCs/>
              </w:rPr>
              <w:t xml:space="preserve"> больших массивов информации.</w:t>
            </w:r>
          </w:p>
          <w:p w14:paraId="7769C989" w14:textId="0883328A" w:rsidR="00B64141" w:rsidRPr="00BB015C" w:rsidRDefault="00B64141" w:rsidP="00B64141">
            <w:pPr>
              <w:rPr>
                <w:rFonts w:asciiTheme="minorHAnsi" w:hAnsiTheme="minorHAnsi"/>
                <w:bCs/>
              </w:rPr>
            </w:pPr>
            <w:r>
              <w:rPr>
                <w:bCs/>
              </w:rPr>
              <w:t xml:space="preserve">5. </w:t>
            </w:r>
            <w:r w:rsidRPr="00BB015C">
              <w:rPr>
                <w:bCs/>
              </w:rPr>
              <w:t>Создание игры с ис</w:t>
            </w:r>
            <w:r>
              <w:rPr>
                <w:bCs/>
              </w:rPr>
              <w:t>пользованием игрового движка.</w:t>
            </w:r>
          </w:p>
          <w:p w14:paraId="306574D9" w14:textId="39E81E88" w:rsidR="00B64141" w:rsidRPr="00BB015C" w:rsidRDefault="00B64141" w:rsidP="00B64141">
            <w:pPr>
              <w:rPr>
                <w:bCs/>
              </w:rPr>
            </w:pPr>
            <w:r>
              <w:rPr>
                <w:bCs/>
              </w:rPr>
              <w:t xml:space="preserve">6. </w:t>
            </w:r>
            <w:r w:rsidRPr="00BB015C">
              <w:rPr>
                <w:bCs/>
              </w:rPr>
              <w:t>Разработка модуля для автоматизированного тестирова</w:t>
            </w:r>
            <w:r>
              <w:rPr>
                <w:bCs/>
              </w:rPr>
              <w:t>ния программного обеспечения.</w:t>
            </w:r>
          </w:p>
          <w:p w14:paraId="3F4067D9" w14:textId="33F0ACA7" w:rsidR="00B64141" w:rsidRPr="00BB015C" w:rsidRDefault="00B64141" w:rsidP="00B64141">
            <w:pPr>
              <w:rPr>
                <w:rFonts w:asciiTheme="minorHAnsi" w:hAnsiTheme="minorHAnsi"/>
                <w:bCs/>
              </w:rPr>
            </w:pPr>
            <w:r>
              <w:rPr>
                <w:bCs/>
              </w:rPr>
              <w:t xml:space="preserve">7. </w:t>
            </w:r>
            <w:r w:rsidRPr="00BB015C">
              <w:rPr>
                <w:bCs/>
              </w:rPr>
              <w:t>Создание системы управ</w:t>
            </w:r>
            <w:r>
              <w:rPr>
                <w:bCs/>
              </w:rPr>
              <w:t>ления контентом (CMS) с нуля.</w:t>
            </w:r>
          </w:p>
          <w:p w14:paraId="24DCC075" w14:textId="31449777" w:rsidR="00B64141" w:rsidRPr="00BB015C" w:rsidRDefault="00B64141" w:rsidP="00B64141">
            <w:pPr>
              <w:rPr>
                <w:rFonts w:asciiTheme="minorHAnsi" w:hAnsiTheme="minorHAnsi"/>
                <w:bCs/>
              </w:rPr>
            </w:pPr>
            <w:r>
              <w:rPr>
                <w:bCs/>
              </w:rPr>
              <w:t xml:space="preserve">8. </w:t>
            </w:r>
            <w:r w:rsidRPr="00BB015C">
              <w:rPr>
                <w:bCs/>
              </w:rPr>
              <w:t>Разработка модуля инт</w:t>
            </w:r>
            <w:r>
              <w:rPr>
                <w:bCs/>
              </w:rPr>
              <w:t>еграции с платежной системой.</w:t>
            </w:r>
          </w:p>
          <w:p w14:paraId="43D00D10" w14:textId="57CE813C" w:rsidR="00B64141" w:rsidRPr="00BB015C" w:rsidRDefault="00B64141" w:rsidP="00B64141">
            <w:pPr>
              <w:rPr>
                <w:bCs/>
              </w:rPr>
            </w:pPr>
            <w:r>
              <w:rPr>
                <w:bCs/>
              </w:rPr>
              <w:t xml:space="preserve">9. </w:t>
            </w:r>
            <w:r w:rsidRPr="00BB015C">
              <w:rPr>
                <w:bCs/>
              </w:rPr>
              <w:t>Создание чат</w:t>
            </w:r>
            <w:r>
              <w:rPr>
                <w:bCs/>
              </w:rPr>
              <w:t>-бота для поддержки клиентов.</w:t>
            </w:r>
          </w:p>
          <w:p w14:paraId="0B30F7B7" w14:textId="17C4E700" w:rsidR="00B64141" w:rsidRDefault="00B64141" w:rsidP="004C6A44">
            <w:pPr>
              <w:rPr>
                <w:b/>
                <w:bCs/>
              </w:rPr>
            </w:pPr>
            <w:r>
              <w:rPr>
                <w:bCs/>
              </w:rPr>
              <w:t xml:space="preserve">10. </w:t>
            </w:r>
            <w:r w:rsidRPr="00BB015C">
              <w:rPr>
                <w:bCs/>
              </w:rPr>
              <w:t>Разработка модуля для работы с</w:t>
            </w:r>
            <w:r>
              <w:rPr>
                <w:bCs/>
              </w:rPr>
              <w:t xml:space="preserve"> базами данных на основе ORM.</w:t>
            </w:r>
          </w:p>
        </w:tc>
        <w:tc>
          <w:tcPr>
            <w:tcW w:w="1023" w:type="dxa"/>
          </w:tcPr>
          <w:p w14:paraId="709BEDD6" w14:textId="77777777" w:rsidR="00B64141" w:rsidRDefault="00B64141" w:rsidP="00B64141">
            <w:pPr>
              <w:ind w:left="-113" w:right="-113"/>
              <w:jc w:val="center"/>
              <w:rPr>
                <w:sz w:val="22"/>
              </w:rPr>
            </w:pPr>
          </w:p>
        </w:tc>
        <w:tc>
          <w:tcPr>
            <w:tcW w:w="828" w:type="dxa"/>
            <w:gridSpan w:val="2"/>
            <w:shd w:val="clear" w:color="auto" w:fill="BFBFBF" w:themeFill="background1" w:themeFillShade="BF"/>
          </w:tcPr>
          <w:p w14:paraId="29001A16" w14:textId="77777777" w:rsidR="00B64141" w:rsidRPr="00F57439" w:rsidRDefault="00B64141" w:rsidP="00B64141">
            <w:pPr>
              <w:ind w:left="-113" w:right="-113"/>
              <w:jc w:val="center"/>
              <w:rPr>
                <w:i/>
                <w:sz w:val="22"/>
              </w:rPr>
            </w:pPr>
          </w:p>
        </w:tc>
      </w:tr>
      <w:tr w:rsidR="00B64141" w:rsidRPr="00DD1EFE" w14:paraId="00EF3C3F" w14:textId="77777777" w:rsidTr="004A6DA1">
        <w:trPr>
          <w:gridAfter w:val="1"/>
          <w:wAfter w:w="9" w:type="dxa"/>
          <w:trHeight w:val="20"/>
        </w:trPr>
        <w:tc>
          <w:tcPr>
            <w:tcW w:w="13714" w:type="dxa"/>
            <w:gridSpan w:val="5"/>
          </w:tcPr>
          <w:p w14:paraId="68854A3B" w14:textId="1D69E071" w:rsidR="00B64141" w:rsidRPr="009711D6" w:rsidRDefault="00B64141" w:rsidP="00B64141">
            <w:pPr>
              <w:jc w:val="center"/>
              <w:rPr>
                <w:color w:val="FF0000"/>
              </w:rPr>
            </w:pPr>
            <w:r w:rsidRPr="00F616A5">
              <w:rPr>
                <w:rFonts w:eastAsia="Calibri"/>
                <w:b/>
                <w:bCs/>
              </w:rPr>
              <w:t xml:space="preserve">РАЗДЕЛ 2 ПМ.01 ПОДДЕРЖКА И ТЕСТИРОВАНИЕ </w:t>
            </w:r>
            <w:r>
              <w:rPr>
                <w:rFonts w:eastAsia="Calibri"/>
                <w:b/>
                <w:bCs/>
              </w:rPr>
              <w:t>ПРОГРАММНЫХ МОДУЛЕЙ</w:t>
            </w:r>
          </w:p>
        </w:tc>
        <w:tc>
          <w:tcPr>
            <w:tcW w:w="1023" w:type="dxa"/>
          </w:tcPr>
          <w:p w14:paraId="5C7D966B" w14:textId="69B3A651" w:rsidR="00B64141" w:rsidRPr="009711D6" w:rsidRDefault="00B64141" w:rsidP="00B64141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19" w:type="dxa"/>
            <w:vMerge w:val="restart"/>
            <w:shd w:val="clear" w:color="auto" w:fill="C0C0C0"/>
          </w:tcPr>
          <w:p w14:paraId="590070AB" w14:textId="77777777" w:rsidR="00B64141" w:rsidRPr="00DD1EFE" w:rsidRDefault="00B64141" w:rsidP="00B64141">
            <w:pPr>
              <w:ind w:left="-113" w:right="-113"/>
              <w:jc w:val="center"/>
            </w:pPr>
          </w:p>
        </w:tc>
      </w:tr>
      <w:tr w:rsidR="00B64141" w:rsidRPr="00DD1EFE" w14:paraId="3A425C86" w14:textId="77777777" w:rsidTr="004A6DA1">
        <w:trPr>
          <w:gridAfter w:val="1"/>
          <w:wAfter w:w="9" w:type="dxa"/>
          <w:trHeight w:val="20"/>
        </w:trPr>
        <w:tc>
          <w:tcPr>
            <w:tcW w:w="13714" w:type="dxa"/>
            <w:gridSpan w:val="5"/>
          </w:tcPr>
          <w:p w14:paraId="74E6F47B" w14:textId="6DE4250E" w:rsidR="00B64141" w:rsidRPr="00DD1EFE" w:rsidRDefault="00B64141" w:rsidP="00B64141">
            <w:pPr>
              <w:jc w:val="center"/>
            </w:pPr>
            <w:r w:rsidRPr="00F616A5">
              <w:rPr>
                <w:rFonts w:eastAsia="Calibri"/>
                <w:b/>
                <w:bCs/>
              </w:rPr>
              <w:t>МДК.01.02 ПОДДЕ</w:t>
            </w:r>
            <w:r>
              <w:rPr>
                <w:rFonts w:eastAsia="Calibri"/>
                <w:b/>
                <w:bCs/>
              </w:rPr>
              <w:t>РЖКА И ТЕСТИРОВАНИЕ ПРОГРАММНЫХ МОДУЛЕЙ</w:t>
            </w: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5B3E0A58" w14:textId="749CE152" w:rsidR="00B64141" w:rsidRPr="009711D6" w:rsidRDefault="00B64141" w:rsidP="00B64141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819" w:type="dxa"/>
            <w:vMerge/>
            <w:shd w:val="clear" w:color="auto" w:fill="C0C0C0"/>
          </w:tcPr>
          <w:p w14:paraId="761FBA7E" w14:textId="77777777" w:rsidR="00B64141" w:rsidRPr="00DD1EFE" w:rsidRDefault="00B64141" w:rsidP="00B64141">
            <w:pPr>
              <w:ind w:left="-113" w:right="-113"/>
              <w:jc w:val="center"/>
            </w:pPr>
          </w:p>
        </w:tc>
      </w:tr>
      <w:tr w:rsidR="00B64141" w:rsidRPr="006A2735" w14:paraId="7032CC78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 w:val="restart"/>
          </w:tcPr>
          <w:p w14:paraId="58CB6634" w14:textId="77777777" w:rsidR="00B64141" w:rsidRPr="00F616A5" w:rsidRDefault="00B64141" w:rsidP="00B64141">
            <w:pPr>
              <w:jc w:val="center"/>
              <w:rPr>
                <w:rFonts w:eastAsia="Calibri"/>
                <w:b/>
                <w:bCs/>
              </w:rPr>
            </w:pPr>
            <w:r w:rsidRPr="00F616A5">
              <w:rPr>
                <w:rFonts w:eastAsia="Calibri"/>
                <w:b/>
                <w:bCs/>
              </w:rPr>
              <w:t>ТЕМА 2.1</w:t>
            </w:r>
          </w:p>
          <w:p w14:paraId="1EE45820" w14:textId="0E1CC564" w:rsidR="00B64141" w:rsidRPr="006A2735" w:rsidRDefault="00B64141" w:rsidP="00B64141">
            <w:pPr>
              <w:jc w:val="center"/>
              <w:rPr>
                <w:rFonts w:eastAsia="Calibri"/>
                <w:b/>
                <w:bCs/>
              </w:rPr>
            </w:pPr>
            <w:r w:rsidRPr="00F616A5">
              <w:rPr>
                <w:rFonts w:eastAsia="Calibri"/>
                <w:b/>
                <w:bCs/>
              </w:rPr>
              <w:t>Отладка и тестирование программного обеспечения</w:t>
            </w:r>
          </w:p>
        </w:tc>
        <w:tc>
          <w:tcPr>
            <w:tcW w:w="1190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39157621" w14:textId="77777777" w:rsidR="00B64141" w:rsidRPr="006A2735" w:rsidRDefault="00B64141" w:rsidP="00B64141">
            <w:r w:rsidRPr="006A2735">
              <w:rPr>
                <w:rFonts w:eastAsia="Calibri"/>
                <w:b/>
                <w:bCs/>
              </w:rPr>
              <w:t xml:space="preserve">Содержание </w:t>
            </w:r>
            <w:r w:rsidRPr="006A2735">
              <w:rPr>
                <w:bCs/>
                <w:i/>
              </w:rPr>
              <w:t>(указывается перечень дидактических единиц)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93CD" w14:textId="4F86377B" w:rsidR="00B64141" w:rsidRPr="009711D6" w:rsidRDefault="00B64141" w:rsidP="00B64141">
            <w:pPr>
              <w:ind w:left="-113" w:right="-113"/>
              <w:jc w:val="center"/>
            </w:pPr>
            <w:r>
              <w:rPr>
                <w:b/>
              </w:rPr>
              <w:t xml:space="preserve"> 4</w:t>
            </w:r>
          </w:p>
        </w:tc>
        <w:tc>
          <w:tcPr>
            <w:tcW w:w="819" w:type="dxa"/>
            <w:vMerge w:val="restart"/>
            <w:tcBorders>
              <w:left w:val="single" w:sz="4" w:space="0" w:color="auto"/>
            </w:tcBorders>
            <w:shd w:val="clear" w:color="auto" w:fill="C0C0C0"/>
          </w:tcPr>
          <w:p w14:paraId="456FE1B6" w14:textId="77777777" w:rsidR="00B64141" w:rsidRPr="006A2735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</w:tr>
      <w:tr w:rsidR="00B64141" w:rsidRPr="006A2735" w14:paraId="32A85190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67DB1120" w14:textId="77777777" w:rsidR="00B64141" w:rsidRPr="006A2735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CEA71" w14:textId="77777777" w:rsidR="00B64141" w:rsidRPr="006A2735" w:rsidRDefault="00B64141" w:rsidP="00B64141">
            <w:pPr>
              <w:jc w:val="center"/>
            </w:pPr>
            <w:r w:rsidRPr="006A2735">
              <w:t>1.</w:t>
            </w:r>
          </w:p>
        </w:tc>
        <w:tc>
          <w:tcPr>
            <w:tcW w:w="1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AC786" w14:textId="29B49FEB" w:rsidR="00B64141" w:rsidRPr="008D1B76" w:rsidRDefault="00B64141" w:rsidP="00B64141">
            <w:pPr>
              <w:rPr>
                <w:b/>
              </w:rPr>
            </w:pPr>
            <w:r w:rsidRPr="008D1B76">
              <w:rPr>
                <w:b/>
              </w:rPr>
              <w:t>Тестирование программных продуктов. Тестирование как часть процесса верификации программного обеспечения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DA04E3" w14:textId="77777777" w:rsidR="00B64141" w:rsidRDefault="00B64141" w:rsidP="00B64141">
            <w:pPr>
              <w:ind w:left="-113" w:right="-113"/>
              <w:jc w:val="center"/>
            </w:pPr>
            <w:r>
              <w:t>2</w:t>
            </w:r>
          </w:p>
          <w:p w14:paraId="348D6800" w14:textId="77777777" w:rsidR="00B64141" w:rsidRDefault="00B64141" w:rsidP="00B64141">
            <w:pPr>
              <w:ind w:left="-113" w:right="-113"/>
              <w:jc w:val="center"/>
            </w:pPr>
          </w:p>
          <w:p w14:paraId="071FD33D" w14:textId="2FDB94BA" w:rsidR="00B64141" w:rsidRPr="009711D6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AF7774A" w14:textId="77777777" w:rsidR="00B64141" w:rsidRPr="006A2735" w:rsidRDefault="00B64141" w:rsidP="00B64141">
            <w:pPr>
              <w:ind w:left="-113" w:right="-113"/>
              <w:jc w:val="center"/>
            </w:pPr>
          </w:p>
        </w:tc>
      </w:tr>
      <w:tr w:rsidR="00B64141" w:rsidRPr="006A2735" w14:paraId="37700B76" w14:textId="77777777" w:rsidTr="00BB015C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7E4DC891" w14:textId="77777777" w:rsidR="00B64141" w:rsidRPr="006A2735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458EB" w14:textId="77777777" w:rsidR="00B64141" w:rsidRPr="006A2735" w:rsidRDefault="00B64141" w:rsidP="00B64141">
            <w:pPr>
              <w:jc w:val="center"/>
            </w:pPr>
            <w:r>
              <w:t>2.</w:t>
            </w:r>
          </w:p>
        </w:tc>
        <w:tc>
          <w:tcPr>
            <w:tcW w:w="1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3D4C2" w14:textId="29454BED" w:rsidR="00B64141" w:rsidRPr="008D1B76" w:rsidRDefault="00B64141" w:rsidP="00B64141">
            <w:pPr>
              <w:suppressAutoHyphens/>
              <w:jc w:val="both"/>
              <w:rPr>
                <w:b/>
              </w:rPr>
            </w:pPr>
            <w:r w:rsidRPr="008D1B76">
              <w:rPr>
                <w:b/>
              </w:rPr>
              <w:t xml:space="preserve"> Методы</w:t>
            </w:r>
            <w:r w:rsidRPr="008D1B76">
              <w:rPr>
                <w:b/>
                <w:spacing w:val="-3"/>
              </w:rPr>
              <w:t xml:space="preserve"> </w:t>
            </w:r>
            <w:r w:rsidRPr="008D1B76">
              <w:rPr>
                <w:b/>
              </w:rPr>
              <w:t>тестирования. Виды</w:t>
            </w:r>
            <w:r w:rsidRPr="008D1B76">
              <w:rPr>
                <w:b/>
                <w:spacing w:val="-1"/>
              </w:rPr>
              <w:t xml:space="preserve"> </w:t>
            </w:r>
            <w:r w:rsidRPr="008D1B76">
              <w:rPr>
                <w:b/>
              </w:rPr>
              <w:t>ошибок.</w:t>
            </w:r>
            <w:r w:rsidRPr="008D1B76">
              <w:rPr>
                <w:b/>
                <w:spacing w:val="-1"/>
              </w:rPr>
              <w:t xml:space="preserve"> </w:t>
            </w:r>
            <w:r w:rsidRPr="008D1B76">
              <w:rPr>
                <w:b/>
              </w:rPr>
              <w:t>Методы</w:t>
            </w:r>
            <w:r w:rsidRPr="008D1B76">
              <w:rPr>
                <w:b/>
                <w:spacing w:val="-4"/>
              </w:rPr>
              <w:t xml:space="preserve"> </w:t>
            </w:r>
            <w:r w:rsidRPr="008D1B76">
              <w:rPr>
                <w:b/>
              </w:rPr>
              <w:t>отладки. Классификация</w:t>
            </w:r>
            <w:r w:rsidRPr="008D1B76">
              <w:rPr>
                <w:b/>
                <w:spacing w:val="-7"/>
              </w:rPr>
              <w:t xml:space="preserve"> </w:t>
            </w:r>
            <w:r w:rsidRPr="008D1B76">
              <w:rPr>
                <w:b/>
              </w:rPr>
              <w:t>тестирования</w:t>
            </w:r>
            <w:r w:rsidRPr="008D1B76">
              <w:rPr>
                <w:b/>
                <w:spacing w:val="-5"/>
              </w:rPr>
              <w:t xml:space="preserve"> </w:t>
            </w:r>
            <w:r w:rsidRPr="008D1B76">
              <w:rPr>
                <w:b/>
              </w:rPr>
              <w:t>по</w:t>
            </w:r>
            <w:r w:rsidRPr="008D1B76">
              <w:rPr>
                <w:b/>
                <w:spacing w:val="-2"/>
              </w:rPr>
              <w:t xml:space="preserve"> </w:t>
            </w:r>
            <w:r w:rsidRPr="008D1B76">
              <w:rPr>
                <w:b/>
              </w:rPr>
              <w:t>уровням</w:t>
            </w: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08D1" w14:textId="77777777" w:rsidR="00B64141" w:rsidRPr="009711D6" w:rsidRDefault="00B64141" w:rsidP="00B64141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22D1AF6" w14:textId="77777777" w:rsidR="00B64141" w:rsidRPr="006A2735" w:rsidRDefault="00B64141" w:rsidP="00B64141">
            <w:pPr>
              <w:ind w:left="-113" w:right="-113"/>
              <w:jc w:val="center"/>
            </w:pPr>
          </w:p>
        </w:tc>
      </w:tr>
      <w:tr w:rsidR="00B64141" w:rsidRPr="006A2735" w14:paraId="6AE38B24" w14:textId="77777777" w:rsidTr="00BB015C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60747B44" w14:textId="77777777" w:rsidR="00B64141" w:rsidRPr="006A2735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9D1E4" w14:textId="77777777" w:rsidR="00B64141" w:rsidRDefault="00B64141" w:rsidP="00B64141">
            <w:pPr>
              <w:jc w:val="center"/>
            </w:pPr>
            <w:r>
              <w:t>3.</w:t>
            </w:r>
          </w:p>
        </w:tc>
        <w:tc>
          <w:tcPr>
            <w:tcW w:w="1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61123" w14:textId="4A265AED" w:rsidR="00B64141" w:rsidRPr="00475CC1" w:rsidRDefault="00B64141" w:rsidP="00B64141">
            <w:pPr>
              <w:suppressAutoHyphens/>
              <w:jc w:val="both"/>
            </w:pPr>
            <w:r w:rsidRPr="000E44CF">
              <w:rPr>
                <w:b/>
              </w:rPr>
              <w:t>Самостоятельная работа</w:t>
            </w:r>
            <w:r>
              <w:t xml:space="preserve">. </w:t>
            </w:r>
            <w:r w:rsidRPr="00E04532">
              <w:t>Тестирование</w:t>
            </w:r>
            <w:r w:rsidRPr="00E04532">
              <w:rPr>
                <w:spacing w:val="-7"/>
              </w:rPr>
              <w:t xml:space="preserve"> </w:t>
            </w:r>
            <w:r w:rsidRPr="00E04532">
              <w:t>производительности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488C" w14:textId="0B366CC6" w:rsidR="00B64141" w:rsidRPr="009711D6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EE82516" w14:textId="77777777" w:rsidR="00B64141" w:rsidRPr="006A2735" w:rsidRDefault="00B64141" w:rsidP="00B64141">
            <w:pPr>
              <w:ind w:left="-113" w:right="-113"/>
              <w:jc w:val="center"/>
            </w:pPr>
          </w:p>
        </w:tc>
      </w:tr>
      <w:tr w:rsidR="00B64141" w:rsidRPr="006A2735" w14:paraId="2BDF69B1" w14:textId="77777777" w:rsidTr="00BB015C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365DCF3A" w14:textId="77777777" w:rsidR="00B64141" w:rsidRPr="006A2735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3B451" w14:textId="77777777" w:rsidR="00B64141" w:rsidRDefault="00B64141" w:rsidP="00B64141">
            <w:pPr>
              <w:jc w:val="center"/>
            </w:pPr>
            <w:r>
              <w:t>4.</w:t>
            </w:r>
          </w:p>
        </w:tc>
        <w:tc>
          <w:tcPr>
            <w:tcW w:w="1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975E0" w14:textId="69B621AA" w:rsidR="00B64141" w:rsidRPr="00475CC1" w:rsidRDefault="00B64141" w:rsidP="00B64141">
            <w:pPr>
              <w:suppressAutoHyphens/>
              <w:jc w:val="both"/>
            </w:pPr>
            <w:r w:rsidRPr="000E44CF">
              <w:rPr>
                <w:b/>
              </w:rPr>
              <w:t>Самостоятельная работа</w:t>
            </w:r>
            <w:r>
              <w:t xml:space="preserve">. </w:t>
            </w:r>
            <w:r w:rsidRPr="00E04532">
              <w:t>Регрессионное</w:t>
            </w:r>
            <w:r w:rsidRPr="00E04532">
              <w:rPr>
                <w:spacing w:val="-5"/>
              </w:rPr>
              <w:t xml:space="preserve"> </w:t>
            </w:r>
            <w:r w:rsidRPr="00E04532">
              <w:t>тестирование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7BBBD0" w14:textId="41F79EA1" w:rsidR="00B64141" w:rsidRPr="009711D6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6E0DF32" w14:textId="77777777" w:rsidR="00B64141" w:rsidRPr="006A2735" w:rsidRDefault="00B64141" w:rsidP="00B64141">
            <w:pPr>
              <w:ind w:left="-113" w:right="-113"/>
              <w:jc w:val="center"/>
            </w:pPr>
          </w:p>
        </w:tc>
      </w:tr>
      <w:tr w:rsidR="00B64141" w:rsidRPr="006A2735" w14:paraId="625C98AF" w14:textId="77777777" w:rsidTr="005A426F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7CED1891" w14:textId="77777777" w:rsidR="00B64141" w:rsidRPr="006A2735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4755A" w14:textId="60D3596D" w:rsidR="00B64141" w:rsidRPr="00F850B4" w:rsidRDefault="00B64141" w:rsidP="00B64141">
            <w:pPr>
              <w:suppressAutoHyphens/>
              <w:jc w:val="both"/>
              <w:rPr>
                <w:b/>
                <w:bCs/>
              </w:rPr>
            </w:pPr>
            <w:r w:rsidRPr="00F850B4">
              <w:rPr>
                <w:b/>
                <w:bCs/>
              </w:rPr>
              <w:t xml:space="preserve">Знания: </w:t>
            </w:r>
            <w:r w:rsidRPr="00F850B4">
              <w:t>Тестирование как часть процесса верификации программного обеспечения</w:t>
            </w:r>
            <w:r>
              <w:t xml:space="preserve">. </w:t>
            </w:r>
            <w:r w:rsidRPr="00F850B4">
              <w:t>Классификация тестирования по уровням</w:t>
            </w:r>
            <w:r>
              <w:t xml:space="preserve">. </w:t>
            </w:r>
            <w:r w:rsidRPr="00F850B4">
              <w:t>Регрессионное тестирование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CF25" w14:textId="77777777" w:rsidR="00B64141" w:rsidRPr="009711D6" w:rsidRDefault="00B64141" w:rsidP="00B64141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56582ED" w14:textId="77777777" w:rsidR="00B64141" w:rsidRPr="006A2735" w:rsidRDefault="00B64141" w:rsidP="00B64141">
            <w:pPr>
              <w:ind w:left="-113" w:right="-113"/>
              <w:jc w:val="center"/>
            </w:pPr>
          </w:p>
        </w:tc>
      </w:tr>
      <w:tr w:rsidR="00B64141" w:rsidRPr="006A2735" w14:paraId="75C77B41" w14:textId="77777777" w:rsidTr="005A426F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155A6292" w14:textId="77777777" w:rsidR="00B64141" w:rsidRPr="006A2735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42B38" w14:textId="77777777" w:rsidR="00B64141" w:rsidRPr="00147ADF" w:rsidRDefault="00B64141" w:rsidP="00B64141">
            <w:pPr>
              <w:suppressAutoHyphens/>
              <w:jc w:val="both"/>
              <w:rPr>
                <w:b/>
              </w:rPr>
            </w:pPr>
            <w:r w:rsidRPr="00147ADF">
              <w:rPr>
                <w:b/>
              </w:rPr>
              <w:t>Практическ</w:t>
            </w:r>
            <w:r>
              <w:rPr>
                <w:b/>
              </w:rPr>
              <w:t>ие</w:t>
            </w:r>
            <w:r w:rsidRPr="00147ADF">
              <w:rPr>
                <w:b/>
              </w:rPr>
              <w:t xml:space="preserve"> работ</w:t>
            </w:r>
            <w:r>
              <w:rPr>
                <w:b/>
              </w:rPr>
              <w:t>ы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D551" w14:textId="5E8FB9C7" w:rsidR="00B64141" w:rsidRPr="009711D6" w:rsidRDefault="00B64141" w:rsidP="00B64141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7565353" w14:textId="77777777" w:rsidR="00B64141" w:rsidRPr="006A2735" w:rsidRDefault="00B64141" w:rsidP="00B64141">
            <w:pPr>
              <w:ind w:left="-113" w:right="-113"/>
              <w:jc w:val="center"/>
            </w:pPr>
          </w:p>
        </w:tc>
      </w:tr>
      <w:tr w:rsidR="00B64141" w:rsidRPr="006A2735" w14:paraId="20E266EE" w14:textId="77777777" w:rsidTr="000E44CF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00D0603B" w14:textId="77777777" w:rsidR="00B64141" w:rsidRPr="006A2735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87566" w14:textId="77777777" w:rsidR="00B64141" w:rsidRDefault="00B64141" w:rsidP="00B64141">
            <w:pPr>
              <w:jc w:val="center"/>
            </w:pPr>
            <w:r>
              <w:t xml:space="preserve">1. </w:t>
            </w:r>
          </w:p>
        </w:tc>
        <w:tc>
          <w:tcPr>
            <w:tcW w:w="1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CAC36" w14:textId="617FFDCE" w:rsidR="00B64141" w:rsidRPr="00AA50FE" w:rsidRDefault="00B64141" w:rsidP="00B64141">
            <w:pPr>
              <w:pStyle w:val="af0"/>
              <w:spacing w:before="0" w:after="0"/>
              <w:jc w:val="both"/>
              <w:rPr>
                <w:i w:val="0"/>
              </w:rPr>
            </w:pPr>
            <w:r>
              <w:rPr>
                <w:rFonts w:ascii="Times New Roman" w:eastAsia="Times New Roman" w:hAnsi="Times New Roman"/>
                <w:i w:val="0"/>
                <w:iCs w:val="0"/>
                <w:sz w:val="24"/>
                <w:szCs w:val="22"/>
                <w:lang w:eastAsia="en-US"/>
              </w:rPr>
              <w:t xml:space="preserve">Практическая работа 1 </w:t>
            </w:r>
            <w:r w:rsidRPr="00F850B4">
              <w:rPr>
                <w:rFonts w:ascii="Times New Roman" w:eastAsia="Times New Roman" w:hAnsi="Times New Roman"/>
                <w:i w:val="0"/>
                <w:iCs w:val="0"/>
                <w:sz w:val="24"/>
                <w:szCs w:val="22"/>
                <w:lang w:eastAsia="en-US"/>
              </w:rPr>
              <w:t>Тестирование «белым ящиком»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B776F8" w14:textId="37898ECA" w:rsidR="00B64141" w:rsidRPr="009711D6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C5C02C0" w14:textId="77777777" w:rsidR="00B64141" w:rsidRPr="006A2735" w:rsidRDefault="00B64141" w:rsidP="00B64141">
            <w:pPr>
              <w:ind w:left="-113" w:right="-113"/>
              <w:jc w:val="center"/>
            </w:pPr>
          </w:p>
        </w:tc>
      </w:tr>
      <w:tr w:rsidR="00B64141" w:rsidRPr="006A2735" w14:paraId="442DEFB0" w14:textId="77777777" w:rsidTr="000E44CF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72E178EC" w14:textId="77777777" w:rsidR="00B64141" w:rsidRPr="006A2735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8E108" w14:textId="11416D75" w:rsidR="00B64141" w:rsidRDefault="00B64141" w:rsidP="00B64141">
            <w:pPr>
              <w:jc w:val="center"/>
            </w:pPr>
            <w:r>
              <w:t>2.</w:t>
            </w:r>
          </w:p>
        </w:tc>
        <w:tc>
          <w:tcPr>
            <w:tcW w:w="1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DCDF1" w14:textId="67D90E4F" w:rsidR="00B64141" w:rsidRDefault="00B64141" w:rsidP="00B64141">
            <w:pPr>
              <w:pStyle w:val="af0"/>
              <w:spacing w:before="0" w:after="0"/>
              <w:jc w:val="both"/>
              <w:rPr>
                <w:rFonts w:ascii="Times New Roman" w:eastAsia="Times New Roman" w:hAnsi="Times New Roman"/>
                <w:i w:val="0"/>
                <w:iCs w:val="0"/>
                <w:sz w:val="24"/>
                <w:szCs w:val="22"/>
                <w:lang w:eastAsia="en-US"/>
              </w:rPr>
            </w:pPr>
            <w:r w:rsidRPr="000E44CF">
              <w:rPr>
                <w:rFonts w:ascii="Times New Roman" w:eastAsia="Times New Roman" w:hAnsi="Times New Roman"/>
                <w:i w:val="0"/>
                <w:iCs w:val="0"/>
                <w:sz w:val="24"/>
                <w:szCs w:val="22"/>
                <w:lang w:eastAsia="en-US"/>
              </w:rPr>
              <w:t>Практическая работа 1 Тестирование «белым ящиком»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A26ED1" w14:textId="3337B61F" w:rsidR="00B64141" w:rsidRPr="009711D6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D8220B7" w14:textId="77777777" w:rsidR="00B64141" w:rsidRPr="006A2735" w:rsidRDefault="00B64141" w:rsidP="00B64141">
            <w:pPr>
              <w:ind w:left="-113" w:right="-113"/>
              <w:jc w:val="center"/>
            </w:pPr>
          </w:p>
        </w:tc>
      </w:tr>
      <w:tr w:rsidR="00B64141" w:rsidRPr="006A2735" w14:paraId="455BE182" w14:textId="77777777" w:rsidTr="000E44CF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654063B2" w14:textId="77777777" w:rsidR="00B64141" w:rsidRPr="006A2735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D8119" w14:textId="1B04FF79" w:rsidR="00B64141" w:rsidRDefault="00B64141" w:rsidP="00B64141">
            <w:pPr>
              <w:jc w:val="center"/>
            </w:pPr>
            <w:r>
              <w:t>3.</w:t>
            </w:r>
          </w:p>
        </w:tc>
        <w:tc>
          <w:tcPr>
            <w:tcW w:w="1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E8954" w14:textId="7D183E72" w:rsidR="00B64141" w:rsidRPr="000E44CF" w:rsidRDefault="00B64141" w:rsidP="00B64141">
            <w:pPr>
              <w:pStyle w:val="af0"/>
              <w:spacing w:before="0" w:after="0"/>
              <w:jc w:val="both"/>
              <w:rPr>
                <w:rFonts w:ascii="Times New Roman" w:eastAsia="Times New Roman" w:hAnsi="Times New Roman"/>
                <w:i w:val="0"/>
                <w:iCs w:val="0"/>
                <w:sz w:val="24"/>
                <w:szCs w:val="22"/>
                <w:lang w:eastAsia="en-US"/>
              </w:rPr>
            </w:pPr>
            <w:r>
              <w:rPr>
                <w:rFonts w:ascii="Times New Roman" w:eastAsia="Times New Roman" w:hAnsi="Times New Roman"/>
                <w:i w:val="0"/>
                <w:iCs w:val="0"/>
                <w:sz w:val="24"/>
                <w:szCs w:val="22"/>
                <w:lang w:eastAsia="en-US"/>
              </w:rPr>
              <w:t xml:space="preserve">Практическая работа 2 </w:t>
            </w:r>
            <w:r w:rsidRPr="00564C4B">
              <w:rPr>
                <w:rFonts w:ascii="Times New Roman" w:eastAsia="Times New Roman" w:hAnsi="Times New Roman"/>
                <w:i w:val="0"/>
                <w:iCs w:val="0"/>
                <w:sz w:val="24"/>
                <w:szCs w:val="22"/>
                <w:lang w:eastAsia="en-US"/>
              </w:rPr>
              <w:t>Интеграционное тестирование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372F10" w14:textId="3B50723D" w:rsidR="00B64141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7154098" w14:textId="77777777" w:rsidR="00B64141" w:rsidRPr="006A2735" w:rsidRDefault="00B64141" w:rsidP="00B64141">
            <w:pPr>
              <w:ind w:left="-113" w:right="-113"/>
              <w:jc w:val="center"/>
            </w:pPr>
          </w:p>
        </w:tc>
      </w:tr>
      <w:tr w:rsidR="00B64141" w:rsidRPr="006A2735" w14:paraId="07051623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28937096" w14:textId="77777777" w:rsidR="00B64141" w:rsidRPr="006A2735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2DFD7" w14:textId="29C9938F" w:rsidR="00B64141" w:rsidRDefault="00B64141" w:rsidP="00B64141">
            <w:pPr>
              <w:jc w:val="center"/>
            </w:pPr>
            <w:r>
              <w:t>4.</w:t>
            </w:r>
          </w:p>
        </w:tc>
        <w:tc>
          <w:tcPr>
            <w:tcW w:w="1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22188" w14:textId="6A073181" w:rsidR="00B64141" w:rsidRDefault="00B64141" w:rsidP="00B64141">
            <w:r w:rsidRPr="00F850B4">
              <w:t xml:space="preserve">Практическая работа </w:t>
            </w:r>
            <w:r>
              <w:t xml:space="preserve">2 </w:t>
            </w:r>
            <w:r w:rsidRPr="00564C4B">
              <w:t>Интеграционное тестирование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D43DC" w14:textId="77777777" w:rsidR="00B64141" w:rsidRPr="009711D6" w:rsidRDefault="00B64141" w:rsidP="00B64141">
            <w:pPr>
              <w:ind w:left="-113" w:right="-113"/>
              <w:jc w:val="center"/>
            </w:pPr>
            <w:r w:rsidRPr="009711D6"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21126AA" w14:textId="77777777" w:rsidR="00B64141" w:rsidRPr="006A2735" w:rsidRDefault="00B64141" w:rsidP="00B64141">
            <w:pPr>
              <w:ind w:left="-113" w:right="-113"/>
              <w:jc w:val="center"/>
            </w:pPr>
          </w:p>
        </w:tc>
      </w:tr>
      <w:tr w:rsidR="00B64141" w:rsidRPr="006A2735" w14:paraId="380C4511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4A645CDE" w14:textId="77777777" w:rsidR="00B64141" w:rsidRPr="006A2735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B9488" w14:textId="7043103A" w:rsidR="00B64141" w:rsidRDefault="00B64141" w:rsidP="00B64141">
            <w:pPr>
              <w:jc w:val="center"/>
            </w:pPr>
            <w:r>
              <w:t>5</w:t>
            </w:r>
          </w:p>
        </w:tc>
        <w:tc>
          <w:tcPr>
            <w:tcW w:w="1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DDDC0" w14:textId="5E48E8DE" w:rsidR="00B64141" w:rsidRPr="00F850B4" w:rsidRDefault="00B64141" w:rsidP="00B64141">
            <w:r>
              <w:t>Практическая работа 3</w:t>
            </w:r>
            <w:r w:rsidRPr="000E44CF">
              <w:t xml:space="preserve"> Тестирование «черным ящиком»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80FF5E" w14:textId="183B6920" w:rsidR="00B64141" w:rsidRPr="009711D6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9D1934A" w14:textId="77777777" w:rsidR="00B64141" w:rsidRPr="006A2735" w:rsidRDefault="00B64141" w:rsidP="00B64141">
            <w:pPr>
              <w:ind w:left="-113" w:right="-113"/>
              <w:jc w:val="center"/>
            </w:pPr>
          </w:p>
        </w:tc>
      </w:tr>
      <w:tr w:rsidR="00B64141" w:rsidRPr="006A2735" w14:paraId="0C25A335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23575E03" w14:textId="77777777" w:rsidR="00B64141" w:rsidRPr="006A2735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E63F1" w14:textId="2DA249AF" w:rsidR="00B64141" w:rsidRDefault="00B64141" w:rsidP="00B64141">
            <w:pPr>
              <w:jc w:val="center"/>
            </w:pPr>
            <w:r>
              <w:t>6</w:t>
            </w:r>
          </w:p>
        </w:tc>
        <w:tc>
          <w:tcPr>
            <w:tcW w:w="1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CFFFF" w14:textId="64200DF3" w:rsidR="00B64141" w:rsidRPr="000E44CF" w:rsidRDefault="00B64141" w:rsidP="00B64141">
            <w:r>
              <w:t>Практическая работа 3</w:t>
            </w:r>
            <w:r w:rsidRPr="005A0AD8">
              <w:t xml:space="preserve"> Тестирование «черным ящиком»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C5C59C" w14:textId="3A3CB7BC" w:rsidR="00B64141" w:rsidRPr="009711D6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F3AC1B1" w14:textId="77777777" w:rsidR="00B64141" w:rsidRPr="006A2735" w:rsidRDefault="00B64141" w:rsidP="00B64141">
            <w:pPr>
              <w:ind w:left="-113" w:right="-113"/>
              <w:jc w:val="center"/>
            </w:pPr>
          </w:p>
        </w:tc>
      </w:tr>
      <w:tr w:rsidR="00B64141" w:rsidRPr="006A2735" w14:paraId="57B5C88E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692EF00A" w14:textId="77777777" w:rsidR="00B64141" w:rsidRPr="006A2735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B99BB" w14:textId="1800FE0A" w:rsidR="00B64141" w:rsidRDefault="00B64141" w:rsidP="00B64141">
            <w:pPr>
              <w:jc w:val="center"/>
            </w:pPr>
            <w:r>
              <w:t>7</w:t>
            </w:r>
          </w:p>
        </w:tc>
        <w:tc>
          <w:tcPr>
            <w:tcW w:w="1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57C90" w14:textId="1AE08200" w:rsidR="00B64141" w:rsidRDefault="00B64141" w:rsidP="00B64141">
            <w:r w:rsidRPr="00F850B4">
              <w:t xml:space="preserve">Практическая работа </w:t>
            </w:r>
            <w:r>
              <w:t xml:space="preserve">4 </w:t>
            </w:r>
            <w:r w:rsidRPr="00F850B4">
              <w:t>Модульное тестирование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889427" w14:textId="4661693C" w:rsidR="00B64141" w:rsidRPr="009711D6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BA86EF8" w14:textId="77777777" w:rsidR="00B64141" w:rsidRPr="006A2735" w:rsidRDefault="00B64141" w:rsidP="00B64141">
            <w:pPr>
              <w:ind w:left="-113" w:right="-113"/>
              <w:jc w:val="center"/>
            </w:pPr>
          </w:p>
        </w:tc>
      </w:tr>
      <w:tr w:rsidR="00B64141" w:rsidRPr="006A2735" w14:paraId="414F35C3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62788478" w14:textId="77777777" w:rsidR="00B64141" w:rsidRPr="006A2735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EDC04" w14:textId="250B8993" w:rsidR="00B64141" w:rsidRDefault="00B64141" w:rsidP="00B64141">
            <w:pPr>
              <w:jc w:val="center"/>
            </w:pPr>
            <w:r>
              <w:t>8</w:t>
            </w:r>
          </w:p>
        </w:tc>
        <w:tc>
          <w:tcPr>
            <w:tcW w:w="1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B674F" w14:textId="235E8B71" w:rsidR="00B64141" w:rsidRPr="00F850B4" w:rsidRDefault="00B64141" w:rsidP="00B64141">
            <w:r>
              <w:t>Практическая работа 4</w:t>
            </w:r>
            <w:r w:rsidRPr="000E44CF">
              <w:t xml:space="preserve"> Модульное тестирование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72416" w14:textId="220EF6A5" w:rsidR="00B64141" w:rsidRPr="009711D6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B40000F" w14:textId="77777777" w:rsidR="00B64141" w:rsidRPr="006A2735" w:rsidRDefault="00B64141" w:rsidP="00B64141">
            <w:pPr>
              <w:ind w:left="-113" w:right="-113"/>
              <w:jc w:val="center"/>
            </w:pPr>
          </w:p>
        </w:tc>
      </w:tr>
      <w:tr w:rsidR="00B64141" w:rsidRPr="006A2735" w14:paraId="2F9F8FD1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6B2BDF49" w14:textId="77777777" w:rsidR="00B64141" w:rsidRPr="006A2735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1DB13" w14:textId="46A99BE7" w:rsidR="00B64141" w:rsidRDefault="00B64141" w:rsidP="00B64141">
            <w:pPr>
              <w:jc w:val="center"/>
            </w:pPr>
            <w:r>
              <w:t>9</w:t>
            </w:r>
          </w:p>
        </w:tc>
        <w:tc>
          <w:tcPr>
            <w:tcW w:w="1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E1C93" w14:textId="5A93389E" w:rsidR="00B64141" w:rsidRPr="000E44CF" w:rsidRDefault="00B64141" w:rsidP="00B64141">
            <w:r>
              <w:t>Практическая работа 5</w:t>
            </w:r>
            <w:r w:rsidRPr="005A0AD8">
              <w:t xml:space="preserve"> </w:t>
            </w:r>
            <w:r w:rsidRPr="00564C4B">
              <w:t>Тестирование программного модуля по определенному сценарию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FB27D7" w14:textId="3318D53C" w:rsidR="00B64141" w:rsidRPr="009711D6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B344749" w14:textId="77777777" w:rsidR="00B64141" w:rsidRPr="006A2735" w:rsidRDefault="00B64141" w:rsidP="00B64141">
            <w:pPr>
              <w:ind w:left="-113" w:right="-113"/>
              <w:jc w:val="center"/>
            </w:pPr>
          </w:p>
        </w:tc>
      </w:tr>
      <w:tr w:rsidR="00B64141" w:rsidRPr="006A2735" w14:paraId="15095AF3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73DBCCB8" w14:textId="77777777" w:rsidR="00B64141" w:rsidRPr="006A2735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9A694" w14:textId="01CABD36" w:rsidR="00B64141" w:rsidRDefault="00B64141" w:rsidP="00B64141">
            <w:pPr>
              <w:jc w:val="center"/>
            </w:pPr>
            <w:r>
              <w:t>10</w:t>
            </w:r>
          </w:p>
        </w:tc>
        <w:tc>
          <w:tcPr>
            <w:tcW w:w="1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85FCB" w14:textId="50C5DAF8" w:rsidR="00B64141" w:rsidRDefault="00B64141" w:rsidP="00B64141">
            <w:r w:rsidRPr="00F850B4">
              <w:t xml:space="preserve">Практическая работа </w:t>
            </w:r>
            <w:r>
              <w:t xml:space="preserve">5 </w:t>
            </w:r>
            <w:r w:rsidRPr="00564C4B">
              <w:t>Тестирование программного модуля по определенному сценарию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FDB65" w14:textId="5AB9289A" w:rsidR="00B64141" w:rsidRPr="009711D6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12073DA" w14:textId="77777777" w:rsidR="00B64141" w:rsidRPr="006A2735" w:rsidRDefault="00B64141" w:rsidP="00B64141">
            <w:pPr>
              <w:ind w:left="-113" w:right="-113"/>
              <w:jc w:val="center"/>
            </w:pPr>
          </w:p>
        </w:tc>
      </w:tr>
      <w:tr w:rsidR="00B64141" w:rsidRPr="006A2735" w14:paraId="59418F88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586BD3F2" w14:textId="77777777" w:rsidR="00B64141" w:rsidRPr="006A2735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ECC52" w14:textId="1D55927A" w:rsidR="00B64141" w:rsidRDefault="00B64141" w:rsidP="00B64141">
            <w:pPr>
              <w:jc w:val="center"/>
            </w:pPr>
            <w:r>
              <w:t>11</w:t>
            </w:r>
          </w:p>
        </w:tc>
        <w:tc>
          <w:tcPr>
            <w:tcW w:w="1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144B9" w14:textId="48288E01" w:rsidR="00B64141" w:rsidRPr="00F850B4" w:rsidRDefault="00B64141" w:rsidP="00B64141">
            <w:r>
              <w:t>Практическая работа 6</w:t>
            </w:r>
            <w:r w:rsidRPr="005A0AD8">
              <w:t xml:space="preserve"> Регрессионное тестирование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164C5E" w14:textId="0C577291" w:rsidR="00B64141" w:rsidRPr="009711D6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E7C7FDA" w14:textId="77777777" w:rsidR="00B64141" w:rsidRPr="006A2735" w:rsidRDefault="00B64141" w:rsidP="00B64141">
            <w:pPr>
              <w:ind w:left="-113" w:right="-113"/>
              <w:jc w:val="center"/>
            </w:pPr>
          </w:p>
        </w:tc>
      </w:tr>
      <w:tr w:rsidR="00B64141" w:rsidRPr="006A2735" w14:paraId="4D6D1AB3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71FA1771" w14:textId="77777777" w:rsidR="00B64141" w:rsidRPr="006A2735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234AD" w14:textId="34DE4FCC" w:rsidR="00B64141" w:rsidRDefault="00B64141" w:rsidP="00B64141">
            <w:pPr>
              <w:jc w:val="center"/>
            </w:pPr>
            <w:r>
              <w:t>12</w:t>
            </w:r>
          </w:p>
        </w:tc>
        <w:tc>
          <w:tcPr>
            <w:tcW w:w="1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B969B" w14:textId="49BB3DFE" w:rsidR="00B64141" w:rsidRPr="00F850B4" w:rsidRDefault="00B64141" w:rsidP="00B64141">
            <w:r>
              <w:t>Практическая работа 6</w:t>
            </w:r>
            <w:r w:rsidRPr="000E44CF">
              <w:t xml:space="preserve"> Регрессионное тестирование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1D9646" w14:textId="11D2D741" w:rsidR="00B64141" w:rsidRPr="009711D6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41AA65D" w14:textId="77777777" w:rsidR="00B64141" w:rsidRPr="006A2735" w:rsidRDefault="00B64141" w:rsidP="00B64141">
            <w:pPr>
              <w:ind w:left="-113" w:right="-113"/>
              <w:jc w:val="center"/>
            </w:pPr>
          </w:p>
        </w:tc>
      </w:tr>
      <w:tr w:rsidR="00B64141" w:rsidRPr="006A2735" w14:paraId="0ADC9F9D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622892CD" w14:textId="77777777" w:rsidR="00B64141" w:rsidRPr="006A2735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4BA48" w14:textId="50047C84" w:rsidR="00B64141" w:rsidRPr="00837579" w:rsidRDefault="00B64141" w:rsidP="00B641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B4700" w14:textId="0320E44F" w:rsidR="00B64141" w:rsidRDefault="00B64141" w:rsidP="00B64141">
            <w:r w:rsidRPr="00837579">
              <w:t>Практическая работа 7 Разработка модуля с использованием текстовых компонентов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9FCBF3" w14:textId="1CDC9164" w:rsidR="00B64141" w:rsidRPr="00837579" w:rsidRDefault="00B64141" w:rsidP="00B64141">
            <w:pPr>
              <w:ind w:left="-113" w:right="-11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D601A46" w14:textId="77777777" w:rsidR="00B64141" w:rsidRPr="006A2735" w:rsidRDefault="00B64141" w:rsidP="00B64141">
            <w:pPr>
              <w:ind w:left="-113" w:right="-113"/>
              <w:jc w:val="center"/>
            </w:pPr>
          </w:p>
        </w:tc>
      </w:tr>
      <w:tr w:rsidR="00B64141" w:rsidRPr="006A2735" w14:paraId="693B4B74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0B1D45C7" w14:textId="77777777" w:rsidR="00B64141" w:rsidRPr="006A2735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A94F8" w14:textId="73DAC37A" w:rsidR="00B64141" w:rsidRPr="00837579" w:rsidRDefault="00B64141" w:rsidP="00B641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1D858" w14:textId="6F72E399" w:rsidR="00B64141" w:rsidRDefault="00B64141" w:rsidP="00B64141">
            <w:r w:rsidRPr="00837579">
              <w:t>Практическая работа 7 Разработка модуля с использованием текстовых компонентов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D57153" w14:textId="54C26C2A" w:rsidR="00B64141" w:rsidRPr="00837579" w:rsidRDefault="00B64141" w:rsidP="00B64141">
            <w:pPr>
              <w:ind w:left="-113" w:right="-11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E695053" w14:textId="77777777" w:rsidR="00B64141" w:rsidRPr="006A2735" w:rsidRDefault="00B64141" w:rsidP="00B64141">
            <w:pPr>
              <w:ind w:left="-113" w:right="-113"/>
              <w:jc w:val="center"/>
            </w:pPr>
          </w:p>
        </w:tc>
      </w:tr>
      <w:tr w:rsidR="00B64141" w:rsidRPr="006A2735" w14:paraId="13F0A9A1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51FE5603" w14:textId="77777777" w:rsidR="00B64141" w:rsidRPr="006A2735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6896F" w14:textId="0EF99417" w:rsidR="00B64141" w:rsidRPr="00837579" w:rsidRDefault="00B64141" w:rsidP="00B641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320B8" w14:textId="7B6DCD8F" w:rsidR="00B64141" w:rsidRDefault="00B64141" w:rsidP="00B64141">
            <w:r>
              <w:t xml:space="preserve">Практическая работа </w:t>
            </w:r>
            <w:r w:rsidRPr="00837579">
              <w:t>8 Разработка системы тестов на основе потока управления и на основе потока данных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B11EF" w14:textId="41BC61FF" w:rsidR="00B64141" w:rsidRPr="00837579" w:rsidRDefault="00B64141" w:rsidP="00B64141">
            <w:pPr>
              <w:ind w:left="-113" w:right="-11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4FB9E32" w14:textId="77777777" w:rsidR="00B64141" w:rsidRPr="006A2735" w:rsidRDefault="00B64141" w:rsidP="00B64141">
            <w:pPr>
              <w:ind w:left="-113" w:right="-113"/>
              <w:jc w:val="center"/>
            </w:pPr>
          </w:p>
        </w:tc>
      </w:tr>
      <w:tr w:rsidR="00B64141" w:rsidRPr="006A2735" w14:paraId="4A000D6D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4815FAEB" w14:textId="77777777" w:rsidR="00B64141" w:rsidRPr="006A2735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7D354" w14:textId="45348863" w:rsidR="00B64141" w:rsidRPr="00837579" w:rsidRDefault="00B64141" w:rsidP="00B641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2FBB4" w14:textId="7C7257C6" w:rsidR="00B64141" w:rsidRDefault="00B64141" w:rsidP="00B64141">
            <w:r>
              <w:t xml:space="preserve">Практическая работа </w:t>
            </w:r>
            <w:r w:rsidRPr="00837579">
              <w:t>8 Разработка системы тестов на основе потока управления и на основе потока данных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FF1F73" w14:textId="73084C33" w:rsidR="00B64141" w:rsidRPr="00837579" w:rsidRDefault="00B64141" w:rsidP="00B64141">
            <w:pPr>
              <w:ind w:left="-113" w:right="-11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96670BE" w14:textId="77777777" w:rsidR="00B64141" w:rsidRPr="006A2735" w:rsidRDefault="00B64141" w:rsidP="00B64141">
            <w:pPr>
              <w:ind w:left="-113" w:right="-113"/>
              <w:jc w:val="center"/>
            </w:pPr>
          </w:p>
        </w:tc>
      </w:tr>
      <w:tr w:rsidR="00B64141" w:rsidRPr="006A2735" w14:paraId="6199BCF2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5AB549FA" w14:textId="77777777" w:rsidR="00B64141" w:rsidRPr="006A2735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3D3B5" w14:textId="284DDAD4" w:rsidR="00B64141" w:rsidRPr="00837579" w:rsidRDefault="00B64141" w:rsidP="00B641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DC96D" w14:textId="5988C4BF" w:rsidR="00B64141" w:rsidRDefault="00B64141" w:rsidP="00B64141">
            <w:r>
              <w:t xml:space="preserve">Практическая работа </w:t>
            </w:r>
            <w:r w:rsidRPr="00837579">
              <w:t>8 Разработка системы тестов на основе потока управления и на основе потока данных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655269" w14:textId="20603531" w:rsidR="00B64141" w:rsidRPr="00837579" w:rsidRDefault="00B64141" w:rsidP="00B64141">
            <w:pPr>
              <w:ind w:left="-113" w:right="-11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D174AB4" w14:textId="77777777" w:rsidR="00B64141" w:rsidRPr="006A2735" w:rsidRDefault="00B64141" w:rsidP="00B64141">
            <w:pPr>
              <w:ind w:left="-113" w:right="-113"/>
              <w:jc w:val="center"/>
            </w:pPr>
          </w:p>
        </w:tc>
      </w:tr>
      <w:tr w:rsidR="00B64141" w:rsidRPr="006A2735" w14:paraId="4947697C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6A3C7051" w14:textId="77777777" w:rsidR="00B64141" w:rsidRPr="006A2735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DC2D9" w14:textId="59EA0CC7" w:rsidR="00B64141" w:rsidRPr="00837579" w:rsidRDefault="00B64141" w:rsidP="00B641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8B621" w14:textId="2645CCCC" w:rsidR="00B64141" w:rsidRDefault="00B64141" w:rsidP="00B64141">
            <w:r>
              <w:t xml:space="preserve">Практическая работа </w:t>
            </w:r>
            <w:r w:rsidRPr="00837579">
              <w:t>9 Отладка и оптимизация модулей инструментальными средствами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0FEBC8" w14:textId="25E56B99" w:rsidR="00B64141" w:rsidRPr="00837579" w:rsidRDefault="00B64141" w:rsidP="00B64141">
            <w:pPr>
              <w:ind w:left="-113" w:right="-11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4D4F854" w14:textId="77777777" w:rsidR="00B64141" w:rsidRPr="006A2735" w:rsidRDefault="00B64141" w:rsidP="00B64141">
            <w:pPr>
              <w:ind w:left="-113" w:right="-113"/>
              <w:jc w:val="center"/>
            </w:pPr>
          </w:p>
        </w:tc>
      </w:tr>
      <w:tr w:rsidR="00B64141" w:rsidRPr="006A2735" w14:paraId="63B39126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343DDB8F" w14:textId="77777777" w:rsidR="00B64141" w:rsidRPr="006A2735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CC39B" w14:textId="2B45FDA6" w:rsidR="00B64141" w:rsidRPr="00837579" w:rsidRDefault="00B64141" w:rsidP="00B641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8F62A" w14:textId="343C8735" w:rsidR="00B64141" w:rsidRDefault="00B64141" w:rsidP="00B64141">
            <w:r>
              <w:t xml:space="preserve">Практическая работа </w:t>
            </w:r>
            <w:r w:rsidRPr="00837579">
              <w:t>9 Отладка и оптимизация модулей инструментальными средствами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86F78" w14:textId="6D5D9B67" w:rsidR="00B64141" w:rsidRPr="00837579" w:rsidRDefault="00B64141" w:rsidP="00B64141">
            <w:pPr>
              <w:ind w:left="-113" w:right="-11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6B909A3" w14:textId="77777777" w:rsidR="00B64141" w:rsidRPr="006A2735" w:rsidRDefault="00B64141" w:rsidP="00B64141">
            <w:pPr>
              <w:ind w:left="-113" w:right="-113"/>
              <w:jc w:val="center"/>
            </w:pPr>
          </w:p>
        </w:tc>
      </w:tr>
      <w:tr w:rsidR="00B64141" w:rsidRPr="006A2735" w14:paraId="09B3C32C" w14:textId="77777777" w:rsidTr="00837579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0C337D62" w14:textId="77777777" w:rsidR="00B64141" w:rsidRPr="006A2735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DDE96" w14:textId="7725ED62" w:rsidR="00B64141" w:rsidRPr="00837579" w:rsidRDefault="00B64141" w:rsidP="00B641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0ECFE" w14:textId="751C1AF0" w:rsidR="00B64141" w:rsidRDefault="00B64141" w:rsidP="00B64141">
            <w:r>
              <w:t xml:space="preserve">Практическая работа </w:t>
            </w:r>
            <w:r w:rsidRPr="00837579">
              <w:t>9 Отладка и оптимизация модулей инструментальными средствами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00B793" w14:textId="3B1FC1EB" w:rsidR="00B64141" w:rsidRPr="00837579" w:rsidRDefault="00B64141" w:rsidP="00B64141">
            <w:pPr>
              <w:ind w:left="-113" w:right="-11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88F3A13" w14:textId="77777777" w:rsidR="00B64141" w:rsidRPr="006A2735" w:rsidRDefault="00B64141" w:rsidP="00B64141">
            <w:pPr>
              <w:ind w:left="-113" w:right="-113"/>
              <w:jc w:val="center"/>
            </w:pPr>
          </w:p>
        </w:tc>
      </w:tr>
      <w:tr w:rsidR="00B64141" w:rsidRPr="006A2735" w14:paraId="2786579C" w14:textId="77777777" w:rsidTr="00837579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6F9C0183" w14:textId="77777777" w:rsidR="00B64141" w:rsidRPr="006A2735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2FBF2" w14:textId="71364A18" w:rsidR="00B64141" w:rsidRPr="00837579" w:rsidRDefault="00B64141" w:rsidP="00B641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84868" w14:textId="0B8C1E8B" w:rsidR="00B64141" w:rsidRDefault="00B64141" w:rsidP="00B64141">
            <w:r>
              <w:t xml:space="preserve">Практическая работа </w:t>
            </w:r>
            <w:r w:rsidRPr="00837579">
              <w:t>10 Анализ результатов тестирования программы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A149" w14:textId="4C5F25D1" w:rsidR="00B64141" w:rsidRPr="00837579" w:rsidRDefault="00B64141" w:rsidP="00B64141">
            <w:pPr>
              <w:ind w:left="-113" w:right="-11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E3E4FC0" w14:textId="77777777" w:rsidR="00B64141" w:rsidRPr="006A2735" w:rsidRDefault="00B64141" w:rsidP="00B64141">
            <w:pPr>
              <w:ind w:left="-113" w:right="-113"/>
              <w:jc w:val="center"/>
            </w:pPr>
          </w:p>
        </w:tc>
      </w:tr>
      <w:tr w:rsidR="00B64141" w:rsidRPr="006A2735" w14:paraId="0D5BA316" w14:textId="77777777" w:rsidTr="00837579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47D1789C" w14:textId="77777777" w:rsidR="00B64141" w:rsidRPr="006A2735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CC6D2" w14:textId="15D59860" w:rsidR="00B64141" w:rsidRPr="00837579" w:rsidRDefault="00B64141" w:rsidP="00B6414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4516F" w14:textId="37868742" w:rsidR="00B64141" w:rsidRDefault="00B64141" w:rsidP="00B64141">
            <w:r>
              <w:t>Практическая работа</w:t>
            </w:r>
            <w:r w:rsidRPr="004A46C4">
              <w:t xml:space="preserve"> 10 </w:t>
            </w:r>
            <w:r>
              <w:t xml:space="preserve"> </w:t>
            </w:r>
            <w:r w:rsidRPr="00837579">
              <w:t>Анализ результатов тестирования программы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2505C9" w14:textId="793AADC5" w:rsidR="00B64141" w:rsidRPr="00837579" w:rsidRDefault="00B64141" w:rsidP="00B64141">
            <w:pPr>
              <w:ind w:left="-113" w:right="-113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05BD086" w14:textId="77777777" w:rsidR="00B64141" w:rsidRPr="006A2735" w:rsidRDefault="00B64141" w:rsidP="00B64141">
            <w:pPr>
              <w:ind w:left="-113" w:right="-113"/>
              <w:jc w:val="center"/>
            </w:pPr>
          </w:p>
        </w:tc>
      </w:tr>
      <w:tr w:rsidR="00B64141" w:rsidRPr="006A2735" w14:paraId="37E513BA" w14:textId="77777777" w:rsidTr="004A6DA1">
        <w:trPr>
          <w:trHeight w:val="20"/>
        </w:trPr>
        <w:tc>
          <w:tcPr>
            <w:tcW w:w="1809" w:type="dxa"/>
            <w:vMerge/>
          </w:tcPr>
          <w:p w14:paraId="50407479" w14:textId="77777777" w:rsidR="00B64141" w:rsidRPr="006A2735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216BF" w14:textId="7A0B946D" w:rsidR="00B64141" w:rsidRDefault="00B64141" w:rsidP="00B64141">
            <w:r w:rsidRPr="00F850B4">
              <w:rPr>
                <w:b/>
                <w:bCs/>
              </w:rPr>
              <w:t>Умения:</w:t>
            </w:r>
            <w:r>
              <w:t xml:space="preserve">  проводить т</w:t>
            </w:r>
            <w:r w:rsidRPr="00F850B4">
              <w:t>естирование «белым ящиком»</w:t>
            </w:r>
            <w:r>
              <w:t xml:space="preserve">, </w:t>
            </w:r>
            <w:r w:rsidRPr="00F850B4">
              <w:t>«черным ящиком»</w:t>
            </w:r>
            <w:r>
              <w:t>, проводить м</w:t>
            </w:r>
            <w:r w:rsidRPr="00F850B4">
              <w:t>одульное</w:t>
            </w:r>
            <w:r>
              <w:t xml:space="preserve"> и </w:t>
            </w:r>
            <w:r w:rsidRPr="00F850B4">
              <w:t>Регрессионное тестирование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C3F6A7D" w14:textId="77777777" w:rsidR="00B64141" w:rsidRDefault="00B64141" w:rsidP="00B64141">
            <w:pPr>
              <w:ind w:left="-113" w:right="-113"/>
              <w:jc w:val="center"/>
            </w:pPr>
          </w:p>
        </w:tc>
      </w:tr>
      <w:tr w:rsidR="00B64141" w:rsidRPr="006A2735" w14:paraId="3F2F7F9B" w14:textId="77777777" w:rsidTr="004A6DA1">
        <w:trPr>
          <w:trHeight w:val="20"/>
        </w:trPr>
        <w:tc>
          <w:tcPr>
            <w:tcW w:w="1809" w:type="dxa"/>
            <w:vMerge/>
          </w:tcPr>
          <w:p w14:paraId="6A32A9FF" w14:textId="77777777" w:rsidR="00B64141" w:rsidRPr="006A2735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09D44" w14:textId="77777777" w:rsidR="00B64141" w:rsidRPr="001E6ECA" w:rsidRDefault="00B64141" w:rsidP="00B64141">
            <w:pPr>
              <w:rPr>
                <w:b/>
              </w:rPr>
            </w:pPr>
            <w:r w:rsidRPr="001E6ECA">
              <w:rPr>
                <w:b/>
              </w:rPr>
              <w:t>Лабораторные работы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68DF651" w14:textId="77777777" w:rsidR="00B64141" w:rsidRPr="00026028" w:rsidRDefault="00B64141" w:rsidP="00B64141">
            <w:pPr>
              <w:ind w:left="-113" w:right="-113"/>
              <w:jc w:val="center"/>
              <w:rPr>
                <w:i/>
                <w:iCs/>
              </w:rPr>
            </w:pPr>
            <w:r w:rsidRPr="00026028">
              <w:rPr>
                <w:i/>
                <w:iCs/>
                <w:sz w:val="22"/>
                <w:szCs w:val="22"/>
              </w:rPr>
              <w:t>не предусмотрено</w:t>
            </w:r>
          </w:p>
        </w:tc>
      </w:tr>
      <w:tr w:rsidR="00B64141" w:rsidRPr="00A05423" w14:paraId="192E2496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 w:val="restart"/>
          </w:tcPr>
          <w:p w14:paraId="399E0F18" w14:textId="77777777" w:rsidR="00B64141" w:rsidRDefault="00B64141" w:rsidP="00B64141">
            <w:pPr>
              <w:jc w:val="center"/>
              <w:rPr>
                <w:rFonts w:eastAsia="Calibri"/>
                <w:b/>
                <w:bCs/>
              </w:rPr>
            </w:pPr>
            <w:r w:rsidRPr="00A05423">
              <w:rPr>
                <w:rFonts w:eastAsia="Calibri"/>
                <w:b/>
                <w:bCs/>
              </w:rPr>
              <w:t xml:space="preserve">Тема 2.2. </w:t>
            </w:r>
          </w:p>
          <w:p w14:paraId="1C3F32A8" w14:textId="5464C9C9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  <w:r w:rsidRPr="00026028">
              <w:t>Документирование</w:t>
            </w:r>
          </w:p>
        </w:tc>
        <w:tc>
          <w:tcPr>
            <w:tcW w:w="11905" w:type="dxa"/>
            <w:gridSpan w:val="4"/>
            <w:tcBorders>
              <w:top w:val="single" w:sz="4" w:space="0" w:color="auto"/>
            </w:tcBorders>
          </w:tcPr>
          <w:p w14:paraId="3F87063D" w14:textId="77777777" w:rsidR="00B64141" w:rsidRPr="00A05423" w:rsidRDefault="00B64141" w:rsidP="00B64141">
            <w:r w:rsidRPr="00A05423">
              <w:rPr>
                <w:rFonts w:eastAsia="Calibri"/>
                <w:b/>
                <w:bCs/>
              </w:rPr>
              <w:t xml:space="preserve">Содержание </w:t>
            </w:r>
            <w:r w:rsidRPr="00A05423">
              <w:rPr>
                <w:bCs/>
                <w:i/>
              </w:rPr>
              <w:t>(указывается перечень дидактических единиц)</w:t>
            </w:r>
          </w:p>
        </w:tc>
        <w:tc>
          <w:tcPr>
            <w:tcW w:w="1023" w:type="dxa"/>
          </w:tcPr>
          <w:p w14:paraId="3A071645" w14:textId="6098A364" w:rsidR="00B64141" w:rsidRPr="009711D6" w:rsidRDefault="00B64141" w:rsidP="00B64141">
            <w:pPr>
              <w:ind w:left="-113" w:right="-113"/>
              <w:jc w:val="center"/>
            </w:pPr>
            <w:r>
              <w:rPr>
                <w:b/>
              </w:rPr>
              <w:t xml:space="preserve"> 4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C0C0C0"/>
          </w:tcPr>
          <w:p w14:paraId="3CEE332D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6C1C9126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1A3E3CCD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14:paraId="60AF41B0" w14:textId="77777777" w:rsidR="00B64141" w:rsidRPr="00A05423" w:rsidRDefault="00B64141" w:rsidP="00B64141">
            <w:pPr>
              <w:jc w:val="center"/>
            </w:pPr>
            <w:r w:rsidRPr="00A05423">
              <w:t>1.</w:t>
            </w:r>
          </w:p>
        </w:tc>
        <w:tc>
          <w:tcPr>
            <w:tcW w:w="11365" w:type="dxa"/>
            <w:shd w:val="clear" w:color="auto" w:fill="auto"/>
          </w:tcPr>
          <w:p w14:paraId="3E77E623" w14:textId="6F4E2F5B" w:rsidR="00B64141" w:rsidRPr="008D1B76" w:rsidRDefault="00B64141" w:rsidP="00B64141">
            <w:pPr>
              <w:suppressAutoHyphens/>
              <w:jc w:val="both"/>
              <w:rPr>
                <w:b/>
              </w:rPr>
            </w:pPr>
            <w:r w:rsidRPr="008D1B76">
              <w:rPr>
                <w:b/>
              </w:rPr>
              <w:t>Средства</w:t>
            </w:r>
            <w:r w:rsidRPr="008D1B76">
              <w:rPr>
                <w:b/>
                <w:spacing w:val="-4"/>
              </w:rPr>
              <w:t xml:space="preserve"> </w:t>
            </w:r>
            <w:r w:rsidRPr="008D1B76">
              <w:rPr>
                <w:b/>
              </w:rPr>
              <w:t>разработки</w:t>
            </w:r>
            <w:r w:rsidRPr="008D1B76">
              <w:rPr>
                <w:b/>
                <w:spacing w:val="-3"/>
              </w:rPr>
              <w:t xml:space="preserve"> </w:t>
            </w:r>
            <w:r w:rsidRPr="008D1B76">
              <w:rPr>
                <w:b/>
              </w:rPr>
              <w:t>технической</w:t>
            </w:r>
            <w:r w:rsidRPr="008D1B76">
              <w:rPr>
                <w:b/>
                <w:spacing w:val="-3"/>
              </w:rPr>
              <w:t xml:space="preserve"> </w:t>
            </w:r>
            <w:r w:rsidRPr="008D1B76">
              <w:rPr>
                <w:b/>
              </w:rPr>
              <w:t>документации. Технологии</w:t>
            </w:r>
            <w:r w:rsidRPr="008D1B76">
              <w:rPr>
                <w:b/>
                <w:spacing w:val="-4"/>
              </w:rPr>
              <w:t xml:space="preserve"> </w:t>
            </w:r>
            <w:r w:rsidRPr="008D1B76">
              <w:rPr>
                <w:b/>
              </w:rPr>
              <w:t>разработки</w:t>
            </w:r>
            <w:r w:rsidRPr="008D1B76">
              <w:rPr>
                <w:b/>
                <w:spacing w:val="-5"/>
              </w:rPr>
              <w:t xml:space="preserve"> </w:t>
            </w:r>
            <w:r w:rsidRPr="008D1B76">
              <w:rPr>
                <w:b/>
              </w:rPr>
              <w:t>документов</w:t>
            </w:r>
          </w:p>
        </w:tc>
        <w:tc>
          <w:tcPr>
            <w:tcW w:w="1023" w:type="dxa"/>
          </w:tcPr>
          <w:p w14:paraId="515BA57C" w14:textId="77777777" w:rsidR="00B64141" w:rsidRDefault="00B64141" w:rsidP="00B64141">
            <w:pPr>
              <w:ind w:left="-113" w:right="-113"/>
              <w:jc w:val="center"/>
            </w:pPr>
            <w:r>
              <w:t>2</w:t>
            </w:r>
          </w:p>
          <w:p w14:paraId="2BF8194E" w14:textId="257BA64E" w:rsidR="00B64141" w:rsidRPr="009711D6" w:rsidRDefault="00B64141" w:rsidP="00B64141">
            <w:pPr>
              <w:ind w:left="-113" w:right="-113"/>
              <w:jc w:val="center"/>
            </w:pPr>
          </w:p>
        </w:tc>
        <w:tc>
          <w:tcPr>
            <w:tcW w:w="819" w:type="dxa"/>
            <w:shd w:val="clear" w:color="auto" w:fill="auto"/>
          </w:tcPr>
          <w:p w14:paraId="67EF8DB7" w14:textId="77777777" w:rsidR="00B64141" w:rsidRPr="00A05423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</w:tr>
      <w:tr w:rsidR="00B64141" w:rsidRPr="00A05423" w14:paraId="2FEBBCA3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21E80AF2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shd w:val="clear" w:color="auto" w:fill="auto"/>
          </w:tcPr>
          <w:p w14:paraId="5DF8ABE5" w14:textId="43265D42" w:rsidR="00B64141" w:rsidRPr="00612E3A" w:rsidRDefault="00B64141" w:rsidP="00B64141">
            <w:pPr>
              <w:suppressAutoHyphens/>
              <w:jc w:val="both"/>
            </w:pPr>
            <w:r w:rsidRPr="00026028">
              <w:rPr>
                <w:b/>
                <w:bCs/>
              </w:rPr>
              <w:t>Знания</w:t>
            </w:r>
            <w:r w:rsidRPr="00612E3A">
              <w:t>:</w:t>
            </w:r>
            <w:r>
              <w:t xml:space="preserve"> средств</w:t>
            </w:r>
            <w:r w:rsidRPr="00026028">
              <w:t xml:space="preserve"> разработки технической документации</w:t>
            </w:r>
            <w:r>
              <w:t>, а</w:t>
            </w:r>
            <w:r w:rsidRPr="00026028">
              <w:t>втоматизаци</w:t>
            </w:r>
            <w:r>
              <w:t>я</w:t>
            </w:r>
            <w:r w:rsidRPr="00026028">
              <w:t xml:space="preserve"> разработки технической документации.</w:t>
            </w: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27E7630F" w14:textId="77777777" w:rsidR="00B64141" w:rsidRPr="009711D6" w:rsidRDefault="00B64141" w:rsidP="00B64141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19" w:type="dxa"/>
            <w:tcBorders>
              <w:bottom w:val="nil"/>
            </w:tcBorders>
            <w:shd w:val="clear" w:color="auto" w:fill="D9D9D9" w:themeFill="background1" w:themeFillShade="D9"/>
          </w:tcPr>
          <w:p w14:paraId="72CFFB61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4448A40B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01B0918F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shd w:val="clear" w:color="auto" w:fill="auto"/>
          </w:tcPr>
          <w:p w14:paraId="6DCCD458" w14:textId="77777777" w:rsidR="00B64141" w:rsidRPr="00147ADF" w:rsidRDefault="00B64141" w:rsidP="00B64141">
            <w:pPr>
              <w:suppressAutoHyphens/>
              <w:jc w:val="both"/>
              <w:rPr>
                <w:b/>
              </w:rPr>
            </w:pPr>
            <w:r w:rsidRPr="00147ADF">
              <w:rPr>
                <w:b/>
              </w:rPr>
              <w:t>Практическ</w:t>
            </w:r>
            <w:r>
              <w:rPr>
                <w:b/>
              </w:rPr>
              <w:t>ие</w:t>
            </w:r>
            <w:r w:rsidRPr="00147ADF">
              <w:rPr>
                <w:b/>
              </w:rPr>
              <w:t xml:space="preserve"> работ</w:t>
            </w:r>
            <w:r>
              <w:rPr>
                <w:b/>
              </w:rPr>
              <w:t>ы</w:t>
            </w: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65FB130E" w14:textId="7B3F6DEB" w:rsidR="00B64141" w:rsidRPr="009711D6" w:rsidRDefault="00B64141" w:rsidP="00B64141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 xml:space="preserve">10 </w:t>
            </w:r>
          </w:p>
        </w:tc>
        <w:tc>
          <w:tcPr>
            <w:tcW w:w="819" w:type="dxa"/>
            <w:tcBorders>
              <w:bottom w:val="nil"/>
            </w:tcBorders>
            <w:shd w:val="clear" w:color="auto" w:fill="D9D9D9" w:themeFill="background1" w:themeFillShade="D9"/>
          </w:tcPr>
          <w:p w14:paraId="6C16DDD2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008BD6AA" w14:textId="77777777" w:rsidTr="005A0AD8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31CA236C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14:paraId="32BDAF84" w14:textId="77777777" w:rsidR="00B64141" w:rsidRDefault="00B64141" w:rsidP="00B64141">
            <w:pPr>
              <w:jc w:val="center"/>
            </w:pPr>
            <w:r>
              <w:t>1.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32032728" w14:textId="7A78E8C8" w:rsidR="00B64141" w:rsidRPr="00DF5B92" w:rsidRDefault="00B64141" w:rsidP="00B64141">
            <w:r w:rsidRPr="00CE376F">
              <w:t xml:space="preserve">Практическая работа </w:t>
            </w:r>
            <w:r>
              <w:t xml:space="preserve">11 </w:t>
            </w:r>
            <w:r w:rsidRPr="00026028">
              <w:t>Документирование программного обеспечения в соот</w:t>
            </w:r>
            <w:r>
              <w:t>вет</w:t>
            </w:r>
            <w:r w:rsidRPr="00026028">
              <w:t>ствии с Единой си</w:t>
            </w:r>
            <w:r>
              <w:t>с</w:t>
            </w:r>
            <w:r w:rsidRPr="00026028">
              <w:t>темой программной документации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01F8F5" w14:textId="77777777" w:rsidR="00B64141" w:rsidRPr="009711D6" w:rsidRDefault="00B64141" w:rsidP="00B64141">
            <w:pPr>
              <w:ind w:left="-113" w:right="-113"/>
              <w:jc w:val="center"/>
            </w:pPr>
            <w:r w:rsidRPr="009711D6">
              <w:t>2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6CB89728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51657B42" w14:textId="77777777" w:rsidTr="005A0AD8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3FFD80AF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14:paraId="7B3E906A" w14:textId="0EF56C79" w:rsidR="00B64141" w:rsidRDefault="00B64141" w:rsidP="00B64141">
            <w:pPr>
              <w:jc w:val="center"/>
            </w:pPr>
            <w:r>
              <w:t>2.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2A37205B" w14:textId="3511E402" w:rsidR="00B64141" w:rsidRPr="00CE376F" w:rsidRDefault="00B64141" w:rsidP="00B64141">
            <w:r>
              <w:t xml:space="preserve">Практическая работа </w:t>
            </w:r>
            <w:r w:rsidRPr="00306862">
              <w:t xml:space="preserve">11 </w:t>
            </w:r>
            <w:r w:rsidRPr="005A0AD8">
              <w:t xml:space="preserve"> Документирование программного обеспечения в соответствии с Единой системой программной документации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101A0" w14:textId="7E9551CE" w:rsidR="00B64141" w:rsidRPr="009711D6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1608244E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0335810D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0FB6F86D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14:paraId="796517B5" w14:textId="784F1421" w:rsidR="00B64141" w:rsidRDefault="00B64141" w:rsidP="00B64141">
            <w:pPr>
              <w:jc w:val="center"/>
            </w:pPr>
            <w:r>
              <w:t>3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364B633E" w14:textId="7D9F5D09" w:rsidR="00B64141" w:rsidRPr="00DF5B92" w:rsidRDefault="00B64141" w:rsidP="00B64141">
            <w:r w:rsidRPr="00CE376F">
              <w:t xml:space="preserve">Практическая работа </w:t>
            </w:r>
            <w:r>
              <w:t xml:space="preserve">12 </w:t>
            </w:r>
            <w:r w:rsidRPr="00C2787B">
              <w:t>Оформление документации на программные средства с использованием инструментальных средств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2B13B9" w14:textId="77777777" w:rsidR="00B64141" w:rsidRPr="009711D6" w:rsidRDefault="00B64141" w:rsidP="00B64141">
            <w:pPr>
              <w:ind w:left="-113" w:right="-113"/>
              <w:jc w:val="center"/>
            </w:pPr>
            <w:r w:rsidRPr="009711D6">
              <w:t>2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60A05DA6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71B33D9E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4F9583AF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14:paraId="35E9A59E" w14:textId="0CC41C58" w:rsidR="00B64141" w:rsidRDefault="00B64141" w:rsidP="00B64141">
            <w:pPr>
              <w:jc w:val="center"/>
            </w:pPr>
            <w:r>
              <w:t>4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5F837E74" w14:textId="7C03E914" w:rsidR="00B64141" w:rsidRPr="00CE376F" w:rsidRDefault="00B64141" w:rsidP="00B64141">
            <w:r>
              <w:t xml:space="preserve">Практическая работа 12 </w:t>
            </w:r>
            <w:r w:rsidRPr="005A0AD8">
              <w:t xml:space="preserve"> Оформление документации на программные с</w:t>
            </w:r>
            <w:r>
              <w:t>редства с использованием инстру</w:t>
            </w:r>
            <w:r w:rsidRPr="005A0AD8">
              <w:t>ментальных средств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972319" w14:textId="2A951D73" w:rsidR="00B64141" w:rsidRPr="009711D6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0B2A52B2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7F896808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096C1699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14:paraId="12ABA428" w14:textId="5A80143D" w:rsidR="00B64141" w:rsidRDefault="00B64141" w:rsidP="00B64141">
            <w:pPr>
              <w:jc w:val="center"/>
            </w:pPr>
            <w:r>
              <w:t>5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5DC54B53" w14:textId="418618A1" w:rsidR="00B64141" w:rsidRPr="00CE376F" w:rsidRDefault="00B64141" w:rsidP="00B64141">
            <w:r>
              <w:t>Практическая работа 13</w:t>
            </w:r>
            <w:r w:rsidRPr="005A0AD8">
              <w:t xml:space="preserve"> </w:t>
            </w:r>
            <w:r w:rsidRPr="00837579">
              <w:t xml:space="preserve"> Отработка стиля программирования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E7A337" w14:textId="35978478" w:rsidR="00B64141" w:rsidRPr="009711D6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56D5CAE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4FE00BAA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6B604897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14:paraId="67CDADB5" w14:textId="77777777" w:rsidR="00B64141" w:rsidRDefault="00B64141" w:rsidP="00B64141">
            <w:pPr>
              <w:jc w:val="center"/>
            </w:pP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588DE579" w14:textId="2806AC69" w:rsidR="00B64141" w:rsidRPr="0018613D" w:rsidRDefault="00B64141" w:rsidP="00B64141">
            <w:pPr>
              <w:rPr>
                <w:b/>
              </w:rPr>
            </w:pPr>
            <w:r w:rsidRPr="0018613D">
              <w:rPr>
                <w:b/>
              </w:rPr>
              <w:t>Дифференцированный зачет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A9424D" w14:textId="2310F956" w:rsidR="00B64141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36615AAA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211B14CD" w14:textId="77777777" w:rsidTr="004A6DA1">
        <w:trPr>
          <w:trHeight w:val="20"/>
        </w:trPr>
        <w:tc>
          <w:tcPr>
            <w:tcW w:w="1809" w:type="dxa"/>
            <w:vMerge/>
          </w:tcPr>
          <w:p w14:paraId="7ACEA0DF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shd w:val="clear" w:color="auto" w:fill="auto"/>
          </w:tcPr>
          <w:p w14:paraId="63FE8106" w14:textId="7D9C7325" w:rsidR="00B64141" w:rsidRPr="005754BD" w:rsidRDefault="00B64141" w:rsidP="00B64141">
            <w:r w:rsidRPr="00C2787B">
              <w:rPr>
                <w:b/>
                <w:bCs/>
              </w:rPr>
              <w:t>Умения</w:t>
            </w:r>
            <w:r w:rsidRPr="005754BD">
              <w:t xml:space="preserve">: </w:t>
            </w:r>
            <w:r>
              <w:t>о</w:t>
            </w:r>
            <w:r w:rsidRPr="00C2787B">
              <w:t>формление документации на программные средства с использованием инструментальных средств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A8A051" w14:textId="77777777" w:rsidR="00B64141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4DBE7E84" w14:textId="77777777" w:rsidTr="005A0AD8">
        <w:trPr>
          <w:trHeight w:val="20"/>
        </w:trPr>
        <w:tc>
          <w:tcPr>
            <w:tcW w:w="1809" w:type="dxa"/>
            <w:vMerge/>
            <w:tcBorders>
              <w:bottom w:val="nil"/>
            </w:tcBorders>
          </w:tcPr>
          <w:p w14:paraId="26F9B9FE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shd w:val="clear" w:color="auto" w:fill="auto"/>
          </w:tcPr>
          <w:p w14:paraId="5560FD9E" w14:textId="77777777" w:rsidR="00B64141" w:rsidRPr="001E6ECA" w:rsidRDefault="00B64141" w:rsidP="00B64141">
            <w:pPr>
              <w:rPr>
                <w:b/>
              </w:rPr>
            </w:pPr>
            <w:r w:rsidRPr="001E6ECA">
              <w:rPr>
                <w:b/>
              </w:rPr>
              <w:t>Лабораторные работы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EE8705" w14:textId="77777777" w:rsidR="00B64141" w:rsidRPr="00C2787B" w:rsidRDefault="00B64141" w:rsidP="00B64141">
            <w:pPr>
              <w:ind w:left="-113" w:right="-113"/>
              <w:jc w:val="center"/>
              <w:rPr>
                <w:b/>
                <w:bCs/>
                <w:i/>
                <w:iCs/>
              </w:rPr>
            </w:pPr>
            <w:r w:rsidRPr="00C2787B">
              <w:rPr>
                <w:b/>
                <w:bCs/>
                <w:i/>
                <w:iCs/>
                <w:sz w:val="22"/>
                <w:szCs w:val="22"/>
              </w:rPr>
              <w:t>не предусмотрено</w:t>
            </w:r>
          </w:p>
        </w:tc>
      </w:tr>
      <w:tr w:rsidR="00B64141" w:rsidRPr="00A05423" w14:paraId="082BF655" w14:textId="77777777" w:rsidTr="005A0AD8">
        <w:trPr>
          <w:trHeight w:val="20"/>
        </w:trPr>
        <w:tc>
          <w:tcPr>
            <w:tcW w:w="1809" w:type="dxa"/>
            <w:tcBorders>
              <w:top w:val="nil"/>
            </w:tcBorders>
          </w:tcPr>
          <w:p w14:paraId="62124D7C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shd w:val="clear" w:color="auto" w:fill="auto"/>
          </w:tcPr>
          <w:p w14:paraId="7333828F" w14:textId="5892A6CA" w:rsidR="00B64141" w:rsidRPr="001E6ECA" w:rsidRDefault="00B64141" w:rsidP="00B64141">
            <w:pPr>
              <w:rPr>
                <w:b/>
              </w:rPr>
            </w:pPr>
            <w:r>
              <w:rPr>
                <w:b/>
              </w:rPr>
              <w:t xml:space="preserve">Курсовая работа 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249319" w14:textId="47379B5F" w:rsidR="00B64141" w:rsidRPr="00C2787B" w:rsidRDefault="00B64141" w:rsidP="00B64141">
            <w:pPr>
              <w:ind w:left="-113" w:right="-113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C2787B">
              <w:rPr>
                <w:b/>
                <w:bCs/>
                <w:i/>
                <w:iCs/>
                <w:sz w:val="22"/>
                <w:szCs w:val="22"/>
              </w:rPr>
              <w:t>не предусмотрено</w:t>
            </w:r>
          </w:p>
        </w:tc>
      </w:tr>
      <w:tr w:rsidR="00B64141" w:rsidRPr="00A05423" w14:paraId="574238F2" w14:textId="77777777" w:rsidTr="00627F61">
        <w:trPr>
          <w:trHeight w:val="20"/>
        </w:trPr>
        <w:tc>
          <w:tcPr>
            <w:tcW w:w="15565" w:type="dxa"/>
            <w:gridSpan w:val="8"/>
          </w:tcPr>
          <w:p w14:paraId="5E289DFF" w14:textId="0BD725FA" w:rsidR="00B64141" w:rsidRPr="00C2787B" w:rsidRDefault="00B64141" w:rsidP="00B64141">
            <w:pPr>
              <w:widowControl w:val="0"/>
              <w:autoSpaceDE w:val="0"/>
              <w:autoSpaceDN w:val="0"/>
              <w:spacing w:before="1"/>
              <w:ind w:left="107" w:right="256"/>
              <w:jc w:val="center"/>
              <w:rPr>
                <w:b/>
                <w:bCs/>
                <w:sz w:val="22"/>
                <w:szCs w:val="22"/>
              </w:rPr>
            </w:pPr>
            <w:r w:rsidRPr="00C2787B">
              <w:rPr>
                <w:b/>
                <w:szCs w:val="22"/>
                <w:lang w:eastAsia="en-US"/>
              </w:rPr>
              <w:t>РАЗДЕЛ 3 ПМ.01</w:t>
            </w:r>
            <w:r>
              <w:rPr>
                <w:b/>
                <w:szCs w:val="22"/>
                <w:lang w:eastAsia="en-US"/>
              </w:rPr>
              <w:t xml:space="preserve">  </w:t>
            </w:r>
            <w:r w:rsidRPr="00C2787B">
              <w:rPr>
                <w:b/>
                <w:spacing w:val="-57"/>
                <w:szCs w:val="22"/>
                <w:lang w:eastAsia="en-US"/>
              </w:rPr>
              <w:t xml:space="preserve"> </w:t>
            </w:r>
            <w:r w:rsidRPr="00C2787B">
              <w:rPr>
                <w:b/>
                <w:szCs w:val="22"/>
                <w:lang w:eastAsia="en-US"/>
              </w:rPr>
              <w:t>ОСВОЕНИЕ</w:t>
            </w:r>
            <w:r>
              <w:rPr>
                <w:b/>
                <w:szCs w:val="22"/>
                <w:lang w:eastAsia="en-US"/>
              </w:rPr>
              <w:t xml:space="preserve"> </w:t>
            </w:r>
            <w:r w:rsidRPr="00C2787B">
              <w:rPr>
                <w:b/>
                <w:spacing w:val="-1"/>
                <w:szCs w:val="22"/>
                <w:lang w:eastAsia="en-US"/>
              </w:rPr>
              <w:t>ПЛАТФОРМЫ</w:t>
            </w:r>
            <w:r w:rsidRPr="00C2787B">
              <w:rPr>
                <w:b/>
                <w:spacing w:val="-57"/>
                <w:szCs w:val="22"/>
                <w:lang w:eastAsia="en-US"/>
              </w:rPr>
              <w:t xml:space="preserve"> </w:t>
            </w:r>
            <w:r w:rsidRPr="00C2787B">
              <w:rPr>
                <w:b/>
                <w:szCs w:val="22"/>
                <w:lang w:eastAsia="en-US"/>
              </w:rPr>
              <w:t>ДЛЯ</w:t>
            </w:r>
            <w:r>
              <w:rPr>
                <w:b/>
                <w:szCs w:val="22"/>
                <w:lang w:eastAsia="en-US"/>
              </w:rPr>
              <w:t xml:space="preserve"> </w:t>
            </w:r>
            <w:r w:rsidRPr="00C2787B">
              <w:rPr>
                <w:b/>
                <w:szCs w:val="22"/>
                <w:lang w:eastAsia="en-US"/>
              </w:rPr>
              <w:t>РАЗРАБОТКИ</w:t>
            </w:r>
            <w:r w:rsidRPr="00C2787B">
              <w:rPr>
                <w:b/>
                <w:spacing w:val="1"/>
                <w:szCs w:val="22"/>
                <w:lang w:eastAsia="en-US"/>
              </w:rPr>
              <w:t xml:space="preserve"> </w:t>
            </w:r>
            <w:r w:rsidRPr="00C2787B">
              <w:rPr>
                <w:b/>
                <w:szCs w:val="22"/>
                <w:lang w:eastAsia="en-US"/>
              </w:rPr>
              <w:t>МОБИЛЬНЫХ</w:t>
            </w:r>
            <w:r w:rsidRPr="00C2787B">
              <w:rPr>
                <w:b/>
                <w:spacing w:val="1"/>
                <w:szCs w:val="22"/>
                <w:lang w:eastAsia="en-US"/>
              </w:rPr>
              <w:t xml:space="preserve"> </w:t>
            </w:r>
            <w:r w:rsidRPr="00C2787B">
              <w:rPr>
                <w:b/>
                <w:szCs w:val="22"/>
                <w:lang w:eastAsia="en-US"/>
              </w:rPr>
              <w:t>ПРИЛОЖЕНИЙ</w:t>
            </w:r>
          </w:p>
        </w:tc>
      </w:tr>
      <w:tr w:rsidR="00B64141" w:rsidRPr="00A05423" w14:paraId="148E596C" w14:textId="77777777" w:rsidTr="004A6DA1">
        <w:trPr>
          <w:trHeight w:val="20"/>
        </w:trPr>
        <w:tc>
          <w:tcPr>
            <w:tcW w:w="13714" w:type="dxa"/>
            <w:gridSpan w:val="5"/>
          </w:tcPr>
          <w:p w14:paraId="7BAA7F9C" w14:textId="7B7D49AA" w:rsidR="00B64141" w:rsidRPr="001E6ECA" w:rsidRDefault="00B64141" w:rsidP="00B64141">
            <w:pPr>
              <w:jc w:val="center"/>
              <w:rPr>
                <w:b/>
              </w:rPr>
            </w:pPr>
            <w:r w:rsidRPr="00C2787B">
              <w:rPr>
                <w:b/>
                <w:szCs w:val="22"/>
                <w:lang w:eastAsia="en-US"/>
              </w:rPr>
              <w:t>МДК.01.03</w:t>
            </w:r>
            <w:r w:rsidRPr="00C2787B">
              <w:rPr>
                <w:b/>
                <w:spacing w:val="1"/>
                <w:szCs w:val="22"/>
                <w:lang w:eastAsia="en-US"/>
              </w:rPr>
              <w:t xml:space="preserve"> </w:t>
            </w:r>
            <w:r w:rsidRPr="00C2787B">
              <w:rPr>
                <w:b/>
                <w:szCs w:val="22"/>
                <w:lang w:eastAsia="en-US"/>
              </w:rPr>
              <w:t>РАЗРАБОТКА</w:t>
            </w:r>
            <w:r w:rsidRPr="00C2787B">
              <w:rPr>
                <w:b/>
                <w:spacing w:val="1"/>
                <w:szCs w:val="22"/>
                <w:lang w:eastAsia="en-US"/>
              </w:rPr>
              <w:t xml:space="preserve"> </w:t>
            </w:r>
            <w:r w:rsidRPr="00C2787B">
              <w:rPr>
                <w:b/>
                <w:szCs w:val="22"/>
                <w:lang w:eastAsia="en-US"/>
              </w:rPr>
              <w:t>МОБИЛЬНЫХ</w:t>
            </w:r>
            <w:r w:rsidRPr="00C2787B">
              <w:rPr>
                <w:b/>
                <w:spacing w:val="1"/>
                <w:szCs w:val="22"/>
                <w:lang w:eastAsia="en-US"/>
              </w:rPr>
              <w:t xml:space="preserve"> </w:t>
            </w:r>
            <w:r w:rsidRPr="00C2787B">
              <w:rPr>
                <w:b/>
                <w:szCs w:val="22"/>
                <w:lang w:eastAsia="en-US"/>
              </w:rPr>
              <w:t>ПРИЛОЖЕНИЙ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EE71BE" w14:textId="77777777" w:rsidR="00B64141" w:rsidRPr="00C2787B" w:rsidRDefault="00B64141" w:rsidP="00B64141">
            <w:pPr>
              <w:ind w:left="-113" w:right="-113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64141" w:rsidRPr="00A05423" w14:paraId="09C102F0" w14:textId="77777777" w:rsidTr="00354522">
        <w:trPr>
          <w:gridAfter w:val="1"/>
          <w:wAfter w:w="9" w:type="dxa"/>
          <w:trHeight w:val="20"/>
        </w:trPr>
        <w:tc>
          <w:tcPr>
            <w:tcW w:w="1809" w:type="dxa"/>
            <w:vMerge w:val="restart"/>
          </w:tcPr>
          <w:p w14:paraId="0D6FF7D9" w14:textId="7CD9D6CE" w:rsidR="00B64141" w:rsidRPr="00C2787B" w:rsidRDefault="00B64141" w:rsidP="00B64141">
            <w:pPr>
              <w:jc w:val="center"/>
              <w:rPr>
                <w:rFonts w:eastAsia="Calibri"/>
                <w:b/>
                <w:bCs/>
              </w:rPr>
            </w:pPr>
            <w:r w:rsidRPr="00C2787B">
              <w:rPr>
                <w:rFonts w:eastAsia="Calibri"/>
                <w:b/>
                <w:bCs/>
              </w:rPr>
              <w:t>Т</w:t>
            </w:r>
            <w:r>
              <w:rPr>
                <w:rFonts w:eastAsia="Calibri"/>
                <w:b/>
                <w:bCs/>
              </w:rPr>
              <w:t>ема</w:t>
            </w:r>
            <w:r w:rsidRPr="00C2787B">
              <w:rPr>
                <w:rFonts w:eastAsia="Calibri"/>
                <w:b/>
                <w:bCs/>
              </w:rPr>
              <w:t xml:space="preserve"> </w:t>
            </w:r>
            <w:r>
              <w:rPr>
                <w:rFonts w:eastAsia="Calibri"/>
                <w:b/>
                <w:bCs/>
              </w:rPr>
              <w:t>1.</w:t>
            </w:r>
            <w:r w:rsidRPr="00C2787B">
              <w:rPr>
                <w:rFonts w:eastAsia="Calibri"/>
                <w:b/>
                <w:bCs/>
              </w:rPr>
              <w:t>3.1</w:t>
            </w:r>
          </w:p>
          <w:p w14:paraId="53463BAC" w14:textId="1B840A3D" w:rsidR="00B64141" w:rsidRDefault="00B64141" w:rsidP="00B64141">
            <w:pPr>
              <w:jc w:val="center"/>
            </w:pPr>
            <w:r w:rsidRPr="00C2787B">
              <w:rPr>
                <w:rFonts w:eastAsia="Calibri"/>
                <w:b/>
                <w:bCs/>
              </w:rPr>
              <w:t>Основные платформы и языки разработки мобильных приложений</w:t>
            </w:r>
          </w:p>
          <w:p w14:paraId="486C1D1C" w14:textId="77777777" w:rsidR="00B64141" w:rsidRDefault="00B64141" w:rsidP="00B64141">
            <w:pPr>
              <w:jc w:val="center"/>
            </w:pPr>
          </w:p>
          <w:p w14:paraId="76A59D06" w14:textId="77777777" w:rsidR="00B64141" w:rsidRDefault="00B64141" w:rsidP="00B64141">
            <w:pPr>
              <w:jc w:val="center"/>
            </w:pPr>
          </w:p>
          <w:p w14:paraId="4A85F7EC" w14:textId="77777777" w:rsidR="00B64141" w:rsidRDefault="00B64141" w:rsidP="00B64141">
            <w:pPr>
              <w:jc w:val="center"/>
            </w:pPr>
          </w:p>
          <w:p w14:paraId="1085059C" w14:textId="77777777" w:rsidR="00B64141" w:rsidRDefault="00B64141" w:rsidP="00B64141">
            <w:pPr>
              <w:jc w:val="center"/>
            </w:pPr>
          </w:p>
          <w:p w14:paraId="5A34E239" w14:textId="77777777" w:rsidR="00B64141" w:rsidRDefault="00B64141" w:rsidP="00B64141">
            <w:pPr>
              <w:jc w:val="center"/>
            </w:pPr>
            <w:r>
              <w:t xml:space="preserve"> </w:t>
            </w:r>
          </w:p>
          <w:p w14:paraId="39D79985" w14:textId="77777777" w:rsidR="00B64141" w:rsidRDefault="00B64141" w:rsidP="00B64141">
            <w:pPr>
              <w:jc w:val="center"/>
            </w:pPr>
          </w:p>
          <w:p w14:paraId="1F2963FA" w14:textId="77777777" w:rsidR="00B64141" w:rsidRPr="001361FF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tcBorders>
              <w:bottom w:val="nil"/>
              <w:right w:val="single" w:sz="4" w:space="0" w:color="auto"/>
            </w:tcBorders>
          </w:tcPr>
          <w:p w14:paraId="11ED2D70" w14:textId="77777777" w:rsidR="00B64141" w:rsidRPr="00A05423" w:rsidRDefault="00B64141" w:rsidP="00B64141">
            <w:r w:rsidRPr="00A05423">
              <w:rPr>
                <w:rFonts w:eastAsia="Calibri"/>
                <w:b/>
                <w:bCs/>
              </w:rPr>
              <w:t xml:space="preserve">Содержание </w:t>
            </w:r>
            <w:r w:rsidRPr="00A05423">
              <w:rPr>
                <w:bCs/>
                <w:i/>
              </w:rPr>
              <w:t>(указывается перечень дидактических единиц)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DD54" w14:textId="45755B14" w:rsidR="00B64141" w:rsidRPr="00A05423" w:rsidRDefault="00B64141" w:rsidP="00B64141">
            <w:pPr>
              <w:ind w:left="-113" w:right="-113"/>
              <w:jc w:val="center"/>
            </w:pPr>
            <w:r>
              <w:rPr>
                <w:b/>
              </w:rPr>
              <w:t xml:space="preserve"> 4</w:t>
            </w:r>
          </w:p>
        </w:tc>
        <w:tc>
          <w:tcPr>
            <w:tcW w:w="819" w:type="dxa"/>
            <w:tcBorders>
              <w:left w:val="single" w:sz="4" w:space="0" w:color="auto"/>
              <w:bottom w:val="nil"/>
            </w:tcBorders>
            <w:shd w:val="clear" w:color="auto" w:fill="C0C0C0"/>
          </w:tcPr>
          <w:p w14:paraId="16DBCFD6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5BB30B41" w14:textId="77777777" w:rsidTr="00354522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4C9A5B86" w14:textId="77777777" w:rsidR="00B64141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vMerge w:val="restart"/>
            <w:tcBorders>
              <w:right w:val="single" w:sz="4" w:space="0" w:color="auto"/>
            </w:tcBorders>
          </w:tcPr>
          <w:p w14:paraId="58B5EF35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  <w:r w:rsidRPr="00A05423">
              <w:t>1.</w:t>
            </w:r>
          </w:p>
        </w:tc>
        <w:tc>
          <w:tcPr>
            <w:tcW w:w="11365" w:type="dxa"/>
            <w:vMerge w:val="restart"/>
            <w:tcBorders>
              <w:right w:val="single" w:sz="4" w:space="0" w:color="auto"/>
            </w:tcBorders>
          </w:tcPr>
          <w:p w14:paraId="56A6A1B0" w14:textId="6175AB19" w:rsidR="00B64141" w:rsidRPr="008D1B76" w:rsidRDefault="00B64141" w:rsidP="00B64141">
            <w:pPr>
              <w:jc w:val="both"/>
              <w:rPr>
                <w:rFonts w:eastAsia="Calibri"/>
                <w:b/>
                <w:bCs/>
              </w:rPr>
            </w:pPr>
            <w:r w:rsidRPr="008D1B76">
              <w:rPr>
                <w:b/>
              </w:rPr>
              <w:t>Основные</w:t>
            </w:r>
            <w:r w:rsidRPr="008D1B76">
              <w:rPr>
                <w:b/>
                <w:spacing w:val="-6"/>
              </w:rPr>
              <w:t xml:space="preserve"> </w:t>
            </w:r>
            <w:r w:rsidRPr="008D1B76">
              <w:rPr>
                <w:b/>
              </w:rPr>
              <w:t>платформы</w:t>
            </w:r>
            <w:r w:rsidRPr="008D1B76">
              <w:rPr>
                <w:b/>
                <w:spacing w:val="-3"/>
              </w:rPr>
              <w:t xml:space="preserve"> </w:t>
            </w:r>
            <w:r w:rsidRPr="008D1B76">
              <w:rPr>
                <w:b/>
              </w:rPr>
              <w:t>мобильных</w:t>
            </w:r>
            <w:r w:rsidRPr="008D1B76">
              <w:rPr>
                <w:b/>
                <w:spacing w:val="-4"/>
              </w:rPr>
              <w:t xml:space="preserve"> </w:t>
            </w:r>
            <w:r w:rsidRPr="008D1B76">
              <w:rPr>
                <w:b/>
              </w:rPr>
              <w:t>приложений. Сравнительная</w:t>
            </w:r>
            <w:r w:rsidRPr="008D1B76">
              <w:rPr>
                <w:b/>
                <w:spacing w:val="-5"/>
              </w:rPr>
              <w:t xml:space="preserve"> </w:t>
            </w:r>
            <w:r w:rsidRPr="008D1B76">
              <w:rPr>
                <w:b/>
              </w:rPr>
              <w:t>характеристика</w:t>
            </w:r>
            <w:r w:rsidRPr="008D1B76">
              <w:rPr>
                <w:b/>
                <w:spacing w:val="-5"/>
              </w:rPr>
              <w:t xml:space="preserve"> </w:t>
            </w:r>
            <w:r w:rsidRPr="008D1B76">
              <w:rPr>
                <w:b/>
              </w:rPr>
              <w:t>основных</w:t>
            </w:r>
            <w:r w:rsidRPr="008D1B76">
              <w:rPr>
                <w:b/>
                <w:spacing w:val="-5"/>
              </w:rPr>
              <w:t xml:space="preserve"> </w:t>
            </w:r>
            <w:r w:rsidRPr="008D1B76">
              <w:rPr>
                <w:b/>
              </w:rPr>
              <w:t>платформ</w:t>
            </w:r>
            <w:r w:rsidRPr="008D1B76">
              <w:rPr>
                <w:b/>
                <w:spacing w:val="-4"/>
              </w:rPr>
              <w:t xml:space="preserve"> </w:t>
            </w:r>
            <w:r w:rsidRPr="008D1B76">
              <w:rPr>
                <w:b/>
              </w:rPr>
              <w:t>мобильных</w:t>
            </w:r>
            <w:r w:rsidRPr="008D1B76">
              <w:rPr>
                <w:b/>
                <w:spacing w:val="-57"/>
              </w:rPr>
              <w:t xml:space="preserve"> </w:t>
            </w:r>
            <w:r w:rsidRPr="008D1B76">
              <w:rPr>
                <w:b/>
              </w:rPr>
              <w:t xml:space="preserve">приложений. </w:t>
            </w:r>
            <w:proofErr w:type="spellStart"/>
            <w:r w:rsidRPr="008D1B76">
              <w:rPr>
                <w:b/>
              </w:rPr>
              <w:t>Нативные</w:t>
            </w:r>
            <w:proofErr w:type="spellEnd"/>
            <w:r w:rsidRPr="008D1B76">
              <w:rPr>
                <w:b/>
                <w:spacing w:val="-4"/>
              </w:rPr>
              <w:t xml:space="preserve"> </w:t>
            </w:r>
            <w:r w:rsidRPr="008D1B76">
              <w:rPr>
                <w:b/>
              </w:rPr>
              <w:t>приложения. Веб-приложения. Гибридные</w:t>
            </w:r>
            <w:r w:rsidRPr="008D1B76">
              <w:rPr>
                <w:b/>
                <w:spacing w:val="-6"/>
              </w:rPr>
              <w:t xml:space="preserve"> </w:t>
            </w:r>
            <w:r w:rsidRPr="008D1B76">
              <w:rPr>
                <w:b/>
              </w:rPr>
              <w:t>и</w:t>
            </w:r>
            <w:r w:rsidRPr="008D1B76">
              <w:rPr>
                <w:b/>
                <w:spacing w:val="-3"/>
              </w:rPr>
              <w:t xml:space="preserve"> </w:t>
            </w:r>
            <w:r w:rsidRPr="008D1B76">
              <w:rPr>
                <w:b/>
              </w:rPr>
              <w:t>кроссплатформенные</w:t>
            </w:r>
            <w:r w:rsidRPr="008D1B76">
              <w:rPr>
                <w:b/>
                <w:spacing w:val="-6"/>
              </w:rPr>
              <w:t xml:space="preserve"> </w:t>
            </w:r>
            <w:r w:rsidRPr="008D1B76">
              <w:rPr>
                <w:b/>
              </w:rPr>
              <w:t>приложения,</w:t>
            </w:r>
            <w:r w:rsidRPr="008D1B76">
              <w:rPr>
                <w:b/>
                <w:spacing w:val="-3"/>
              </w:rPr>
              <w:t xml:space="preserve"> </w:t>
            </w:r>
            <w:r w:rsidRPr="008D1B76">
              <w:rPr>
                <w:b/>
              </w:rPr>
              <w:t>их</w:t>
            </w:r>
            <w:r w:rsidRPr="008D1B76">
              <w:rPr>
                <w:b/>
                <w:spacing w:val="-1"/>
              </w:rPr>
              <w:t xml:space="preserve"> </w:t>
            </w:r>
            <w:r w:rsidRPr="008D1B76">
              <w:rPr>
                <w:b/>
              </w:rPr>
              <w:t>области</w:t>
            </w:r>
            <w:r w:rsidRPr="008D1B76">
              <w:rPr>
                <w:b/>
                <w:spacing w:val="-3"/>
              </w:rPr>
              <w:t xml:space="preserve"> </w:t>
            </w:r>
            <w:r w:rsidRPr="008D1B76">
              <w:rPr>
                <w:b/>
              </w:rPr>
              <w:t>применения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869F89" w14:textId="77777777" w:rsidR="00B64141" w:rsidRPr="00354522" w:rsidRDefault="00B64141" w:rsidP="00B64141">
            <w:pPr>
              <w:ind w:left="-113" w:right="-113"/>
              <w:jc w:val="center"/>
            </w:pPr>
            <w:r w:rsidRPr="00354522">
              <w:t>2</w:t>
            </w:r>
          </w:p>
          <w:p w14:paraId="63EC1271" w14:textId="77777777" w:rsidR="00B64141" w:rsidRPr="00354522" w:rsidRDefault="00B64141" w:rsidP="00B64141">
            <w:pPr>
              <w:ind w:left="-113" w:right="-113"/>
              <w:jc w:val="center"/>
            </w:pPr>
          </w:p>
          <w:p w14:paraId="0FE3FD82" w14:textId="77777777" w:rsidR="00B64141" w:rsidRPr="00354522" w:rsidRDefault="00B64141" w:rsidP="00B64141">
            <w:pPr>
              <w:ind w:left="-113" w:right="-113"/>
              <w:jc w:val="center"/>
            </w:pPr>
          </w:p>
          <w:p w14:paraId="1473FBE2" w14:textId="3881154E" w:rsidR="00B64141" w:rsidRDefault="00B64141" w:rsidP="00B64141">
            <w:pPr>
              <w:ind w:left="-113" w:right="-113"/>
              <w:jc w:val="center"/>
              <w:rPr>
                <w:b/>
              </w:rPr>
            </w:pPr>
            <w:r w:rsidRPr="00354522">
              <w:t>2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14:paraId="4092D2F0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37D8CD13" w14:textId="77777777" w:rsidTr="004A6DA1">
        <w:trPr>
          <w:gridAfter w:val="1"/>
          <w:wAfter w:w="9" w:type="dxa"/>
          <w:trHeight w:val="276"/>
        </w:trPr>
        <w:tc>
          <w:tcPr>
            <w:tcW w:w="1809" w:type="dxa"/>
            <w:vMerge/>
          </w:tcPr>
          <w:p w14:paraId="7EC39879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14:paraId="30BD4E52" w14:textId="77777777" w:rsidR="00B64141" w:rsidRPr="00A05423" w:rsidRDefault="00B64141" w:rsidP="00B64141">
            <w:pPr>
              <w:jc w:val="center"/>
            </w:pPr>
          </w:p>
        </w:tc>
        <w:tc>
          <w:tcPr>
            <w:tcW w:w="1136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27D13" w14:textId="77777777" w:rsidR="00B64141" w:rsidRPr="008D1B76" w:rsidRDefault="00B64141" w:rsidP="00B64141">
            <w:pPr>
              <w:jc w:val="both"/>
              <w:rPr>
                <w:b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352136" w14:textId="77777777" w:rsidR="00B64141" w:rsidRPr="00A05423" w:rsidRDefault="00B64141" w:rsidP="00B64141">
            <w:pPr>
              <w:ind w:left="-113" w:right="-113"/>
              <w:jc w:val="center"/>
            </w:pP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47F041" w14:textId="77777777" w:rsidR="00B64141" w:rsidRPr="00A05423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</w:tr>
      <w:tr w:rsidR="00B64141" w:rsidRPr="00A05423" w14:paraId="60650E28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1340151E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6D0C1" w14:textId="77777777" w:rsidR="00B64141" w:rsidRDefault="00B64141" w:rsidP="00B64141">
            <w:pPr>
              <w:jc w:val="center"/>
            </w:pPr>
            <w:r>
              <w:t>2.</w:t>
            </w:r>
          </w:p>
        </w:tc>
        <w:tc>
          <w:tcPr>
            <w:tcW w:w="113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34014" w14:textId="62572D65" w:rsidR="00B64141" w:rsidRPr="008D1B76" w:rsidRDefault="00B64141" w:rsidP="00B64141">
            <w:pPr>
              <w:jc w:val="both"/>
              <w:rPr>
                <w:b/>
              </w:rPr>
            </w:pPr>
            <w:r w:rsidRPr="008D1B76">
              <w:rPr>
                <w:b/>
              </w:rPr>
              <w:t>Основные</w:t>
            </w:r>
            <w:r w:rsidRPr="008D1B76">
              <w:rPr>
                <w:b/>
                <w:spacing w:val="-5"/>
              </w:rPr>
              <w:t xml:space="preserve"> </w:t>
            </w:r>
            <w:r w:rsidRPr="008D1B76">
              <w:rPr>
                <w:b/>
              </w:rPr>
              <w:t>языки</w:t>
            </w:r>
            <w:r w:rsidRPr="008D1B76">
              <w:rPr>
                <w:b/>
                <w:spacing w:val="-2"/>
              </w:rPr>
              <w:t xml:space="preserve"> </w:t>
            </w:r>
            <w:r w:rsidRPr="008D1B76">
              <w:rPr>
                <w:b/>
              </w:rPr>
              <w:t>для</w:t>
            </w:r>
            <w:r w:rsidRPr="008D1B76">
              <w:rPr>
                <w:b/>
                <w:spacing w:val="-3"/>
              </w:rPr>
              <w:t xml:space="preserve"> </w:t>
            </w:r>
            <w:r w:rsidRPr="008D1B76">
              <w:rPr>
                <w:b/>
              </w:rPr>
              <w:t>разработки</w:t>
            </w:r>
            <w:r w:rsidRPr="008D1B76">
              <w:rPr>
                <w:b/>
                <w:spacing w:val="-4"/>
              </w:rPr>
              <w:t xml:space="preserve"> </w:t>
            </w:r>
            <w:r w:rsidRPr="008D1B76">
              <w:rPr>
                <w:b/>
              </w:rPr>
              <w:t>мобильных</w:t>
            </w:r>
            <w:r w:rsidRPr="008D1B76">
              <w:rPr>
                <w:b/>
                <w:spacing w:val="-3"/>
              </w:rPr>
              <w:t xml:space="preserve"> </w:t>
            </w:r>
            <w:r w:rsidRPr="008D1B76">
              <w:rPr>
                <w:b/>
              </w:rPr>
              <w:t>приложений. Инструменты</w:t>
            </w:r>
            <w:r w:rsidRPr="008D1B76">
              <w:rPr>
                <w:b/>
                <w:spacing w:val="-5"/>
              </w:rPr>
              <w:t xml:space="preserve"> </w:t>
            </w:r>
            <w:r w:rsidRPr="008D1B76">
              <w:rPr>
                <w:b/>
              </w:rPr>
              <w:t>разработки</w:t>
            </w:r>
            <w:r w:rsidRPr="008D1B76">
              <w:rPr>
                <w:b/>
                <w:spacing w:val="-5"/>
              </w:rPr>
              <w:t xml:space="preserve"> </w:t>
            </w:r>
            <w:r w:rsidRPr="008D1B76">
              <w:rPr>
                <w:b/>
              </w:rPr>
              <w:t>мобильных</w:t>
            </w:r>
            <w:r w:rsidRPr="008D1B76">
              <w:rPr>
                <w:b/>
                <w:spacing w:val="-2"/>
              </w:rPr>
              <w:t xml:space="preserve"> </w:t>
            </w:r>
            <w:r w:rsidRPr="008D1B76">
              <w:rPr>
                <w:b/>
              </w:rPr>
              <w:t>приложений Основные</w:t>
            </w:r>
            <w:r w:rsidRPr="008D1B76">
              <w:rPr>
                <w:b/>
                <w:spacing w:val="-6"/>
              </w:rPr>
              <w:t xml:space="preserve"> </w:t>
            </w:r>
            <w:r w:rsidRPr="008D1B76">
              <w:rPr>
                <w:b/>
              </w:rPr>
              <w:t>платформы</w:t>
            </w:r>
            <w:r w:rsidRPr="008D1B76">
              <w:rPr>
                <w:b/>
                <w:spacing w:val="-3"/>
              </w:rPr>
              <w:t xml:space="preserve"> </w:t>
            </w:r>
            <w:r w:rsidRPr="008D1B76">
              <w:rPr>
                <w:b/>
              </w:rPr>
              <w:t>мобильных</w:t>
            </w:r>
            <w:r w:rsidRPr="008D1B76">
              <w:rPr>
                <w:b/>
                <w:spacing w:val="-4"/>
              </w:rPr>
              <w:t xml:space="preserve"> </w:t>
            </w:r>
            <w:r w:rsidRPr="008D1B76">
              <w:rPr>
                <w:b/>
              </w:rPr>
              <w:t>приложений.</w:t>
            </w: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2DE913" w14:textId="77777777" w:rsidR="00B64141" w:rsidRPr="00A05423" w:rsidRDefault="00B64141" w:rsidP="00B64141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E536560" w14:textId="77777777" w:rsidR="00B64141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28B1C6CE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07022DEF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68707B6" w14:textId="77777777" w:rsidR="00B64141" w:rsidRDefault="00B64141" w:rsidP="00B64141">
            <w:pPr>
              <w:suppressAutoHyphens/>
              <w:jc w:val="both"/>
            </w:pPr>
            <w:r w:rsidRPr="00C2787B">
              <w:rPr>
                <w:b/>
                <w:bCs/>
              </w:rPr>
              <w:t xml:space="preserve">Знания: </w:t>
            </w:r>
            <w:r>
              <w:t>о</w:t>
            </w:r>
            <w:r w:rsidRPr="00C2787B">
              <w:t xml:space="preserve">сновные платформы мобильных приложений, Сравнительная характеристика основных платформ </w:t>
            </w:r>
          </w:p>
          <w:p w14:paraId="79A8CBEA" w14:textId="553F8617" w:rsidR="00B64141" w:rsidRPr="00C2787B" w:rsidRDefault="00B64141" w:rsidP="00B64141">
            <w:pPr>
              <w:suppressAutoHyphens/>
              <w:jc w:val="both"/>
              <w:rPr>
                <w:b/>
                <w:bCs/>
              </w:rPr>
            </w:pPr>
            <w:r w:rsidRPr="00C2787B">
              <w:t>мобильных приложений</w:t>
            </w:r>
            <w:r>
              <w:t>, г</w:t>
            </w:r>
            <w:r w:rsidRPr="00C2787B">
              <w:t>ибридные и кроссплатформенные приложения</w:t>
            </w:r>
            <w:r>
              <w:t xml:space="preserve">, </w:t>
            </w:r>
            <w:r w:rsidRPr="00C2787B">
              <w:t>Инструменты разработки мобильных приложений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3AA912" w14:textId="77777777" w:rsidR="00B64141" w:rsidRDefault="00B64141" w:rsidP="00B64141">
            <w:pPr>
              <w:ind w:left="-113" w:right="-113"/>
              <w:jc w:val="center"/>
            </w:pPr>
          </w:p>
          <w:p w14:paraId="7EB24AA0" w14:textId="77777777" w:rsidR="00B64141" w:rsidRDefault="00B64141" w:rsidP="00B64141">
            <w:pPr>
              <w:ind w:left="-113" w:right="-113"/>
              <w:jc w:val="center"/>
            </w:pPr>
          </w:p>
          <w:p w14:paraId="47225EBD" w14:textId="77777777" w:rsidR="00B64141" w:rsidRDefault="00B64141" w:rsidP="00B64141">
            <w:pPr>
              <w:ind w:left="-113" w:right="-113"/>
              <w:jc w:val="center"/>
            </w:pPr>
          </w:p>
          <w:p w14:paraId="735D4EE2" w14:textId="7CD944DF" w:rsidR="00B64141" w:rsidRPr="008D1B76" w:rsidRDefault="008D1B76" w:rsidP="00B64141">
            <w:pPr>
              <w:ind w:left="-113" w:right="-113"/>
              <w:jc w:val="center"/>
              <w:rPr>
                <w:b/>
              </w:rPr>
            </w:pPr>
            <w:r w:rsidRPr="008D1B76">
              <w:rPr>
                <w:b/>
              </w:rPr>
              <w:t>20</w:t>
            </w:r>
          </w:p>
          <w:p w14:paraId="2043AC0F" w14:textId="77777777" w:rsidR="00B64141" w:rsidRDefault="00B64141" w:rsidP="00B64141">
            <w:pPr>
              <w:ind w:left="-113" w:right="-113"/>
              <w:jc w:val="center"/>
            </w:pPr>
            <w:r>
              <w:t>2</w:t>
            </w:r>
          </w:p>
          <w:p w14:paraId="486E7756" w14:textId="77777777" w:rsidR="00B64141" w:rsidRDefault="00B64141" w:rsidP="00B64141">
            <w:pPr>
              <w:ind w:left="-113" w:right="-113"/>
              <w:jc w:val="center"/>
            </w:pPr>
          </w:p>
          <w:p w14:paraId="57A1257C" w14:textId="77777777" w:rsidR="00B64141" w:rsidRDefault="00B64141" w:rsidP="00B64141">
            <w:pPr>
              <w:ind w:left="-113" w:right="-113"/>
              <w:jc w:val="center"/>
            </w:pPr>
            <w:r>
              <w:t>2</w:t>
            </w:r>
          </w:p>
          <w:p w14:paraId="053CE5AB" w14:textId="77777777" w:rsidR="00B64141" w:rsidRDefault="00B64141" w:rsidP="00B64141">
            <w:pPr>
              <w:ind w:left="-113" w:right="-113"/>
              <w:jc w:val="center"/>
            </w:pPr>
          </w:p>
          <w:p w14:paraId="6BE540E1" w14:textId="77777777" w:rsidR="00B64141" w:rsidRDefault="00B64141" w:rsidP="00B64141">
            <w:pPr>
              <w:ind w:left="-113" w:right="-113"/>
              <w:jc w:val="center"/>
            </w:pPr>
            <w:r>
              <w:t>2</w:t>
            </w:r>
          </w:p>
          <w:p w14:paraId="20D212E4" w14:textId="77777777" w:rsidR="00B64141" w:rsidRDefault="00B64141" w:rsidP="00B64141">
            <w:pPr>
              <w:ind w:left="-113" w:right="-113"/>
              <w:jc w:val="center"/>
            </w:pPr>
          </w:p>
          <w:p w14:paraId="2E3E53BB" w14:textId="77777777" w:rsidR="00B64141" w:rsidRDefault="00B64141" w:rsidP="00B64141">
            <w:pPr>
              <w:ind w:left="-113" w:right="-113"/>
              <w:jc w:val="center"/>
            </w:pPr>
            <w:r>
              <w:t>2</w:t>
            </w:r>
          </w:p>
          <w:p w14:paraId="472BC46F" w14:textId="77777777" w:rsidR="00B64141" w:rsidRDefault="00B64141" w:rsidP="00B64141">
            <w:pPr>
              <w:ind w:left="-113" w:right="-113"/>
              <w:jc w:val="center"/>
            </w:pPr>
          </w:p>
          <w:p w14:paraId="5BA3C2A6" w14:textId="751BA153" w:rsidR="00B64141" w:rsidRPr="00A05423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 w:val="restart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346F30D9" w14:textId="77777777" w:rsidR="00B64141" w:rsidRPr="00A05423" w:rsidRDefault="00B64141" w:rsidP="00B64141"/>
        </w:tc>
      </w:tr>
      <w:tr w:rsidR="00B64141" w:rsidRPr="00A05423" w14:paraId="10B52911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47249BBC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2775F66" w14:textId="77777777" w:rsidR="00B64141" w:rsidRPr="00BD24C3" w:rsidRDefault="00B64141" w:rsidP="00B64141">
            <w:pPr>
              <w:suppressAutoHyphens/>
              <w:jc w:val="both"/>
            </w:pPr>
            <w:r w:rsidRPr="00147ADF">
              <w:rPr>
                <w:b/>
              </w:rPr>
              <w:t>Практическ</w:t>
            </w:r>
            <w:r>
              <w:rPr>
                <w:b/>
              </w:rPr>
              <w:t>ие</w:t>
            </w:r>
            <w:r w:rsidRPr="00147ADF">
              <w:rPr>
                <w:b/>
              </w:rPr>
              <w:t xml:space="preserve"> работ</w:t>
            </w:r>
            <w:r>
              <w:rPr>
                <w:b/>
              </w:rPr>
              <w:t>ы</w:t>
            </w: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93BFAC" w14:textId="77777777" w:rsidR="00B64141" w:rsidRPr="00A05423" w:rsidRDefault="00B64141" w:rsidP="00B64141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772CE75F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63B75ECD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10F526E7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14:paraId="27E22876" w14:textId="77777777" w:rsidR="00B64141" w:rsidRDefault="00B64141" w:rsidP="00B64141">
            <w:pPr>
              <w:jc w:val="center"/>
            </w:pPr>
            <w:r>
              <w:t>1.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2A3707B7" w14:textId="42AEC016" w:rsidR="00B64141" w:rsidRPr="00CE376F" w:rsidRDefault="00B64141" w:rsidP="00B64141">
            <w:pPr>
              <w:pStyle w:val="af0"/>
              <w:spacing w:before="0" w:after="0"/>
              <w:jc w:val="both"/>
              <w:rPr>
                <w:rFonts w:ascii="Times New Roman" w:hAnsi="Times New Roman"/>
                <w:i w:val="0"/>
                <w:iCs w:val="0"/>
              </w:rPr>
            </w:pPr>
            <w:r w:rsidRPr="00CE376F">
              <w:rPr>
                <w:rFonts w:ascii="Times New Roman" w:eastAsia="Times New Roman" w:hAnsi="Times New Roman"/>
                <w:i w:val="0"/>
                <w:iCs w:val="0"/>
                <w:sz w:val="24"/>
                <w:szCs w:val="22"/>
                <w:lang w:eastAsia="en-US"/>
              </w:rPr>
              <w:t xml:space="preserve">Практическая работа </w:t>
            </w:r>
            <w:r>
              <w:rPr>
                <w:rFonts w:ascii="Times New Roman" w:eastAsia="Times New Roman" w:hAnsi="Times New Roman"/>
                <w:i w:val="0"/>
                <w:iCs w:val="0"/>
                <w:sz w:val="24"/>
                <w:szCs w:val="22"/>
                <w:lang w:eastAsia="en-US"/>
              </w:rPr>
              <w:t xml:space="preserve">1 </w:t>
            </w:r>
            <w:r w:rsidRPr="00CE376F">
              <w:rPr>
                <w:rFonts w:ascii="Times New Roman" w:eastAsia="Times New Roman" w:hAnsi="Times New Roman"/>
                <w:i w:val="0"/>
                <w:iCs w:val="0"/>
                <w:sz w:val="24"/>
                <w:szCs w:val="22"/>
                <w:lang w:eastAsia="en-US"/>
              </w:rPr>
              <w:t xml:space="preserve">Установка инструментария и настройка среды </w:t>
            </w:r>
            <w:proofErr w:type="spellStart"/>
            <w:r w:rsidRPr="00CE376F">
              <w:rPr>
                <w:rFonts w:ascii="Times New Roman" w:eastAsia="Times New Roman" w:hAnsi="Times New Roman"/>
                <w:i w:val="0"/>
                <w:iCs w:val="0"/>
                <w:sz w:val="24"/>
                <w:szCs w:val="22"/>
                <w:lang w:eastAsia="en-US"/>
              </w:rPr>
              <w:t>Intellij</w:t>
            </w:r>
            <w:proofErr w:type="spellEnd"/>
            <w:r w:rsidRPr="00CE376F">
              <w:rPr>
                <w:rFonts w:ascii="Times New Roman" w:eastAsia="Times New Roman" w:hAnsi="Times New Roman"/>
                <w:i w:val="0"/>
                <w:iCs w:val="0"/>
                <w:sz w:val="24"/>
                <w:szCs w:val="22"/>
                <w:lang w:eastAsia="en-US"/>
              </w:rPr>
              <w:t xml:space="preserve"> </w:t>
            </w:r>
            <w:proofErr w:type="spellStart"/>
            <w:r w:rsidRPr="00CE376F">
              <w:rPr>
                <w:rFonts w:ascii="Times New Roman" w:eastAsia="Times New Roman" w:hAnsi="Times New Roman"/>
                <w:i w:val="0"/>
                <w:iCs w:val="0"/>
                <w:sz w:val="24"/>
                <w:szCs w:val="22"/>
                <w:lang w:eastAsia="en-US"/>
              </w:rPr>
              <w:t>Idea</w:t>
            </w:r>
            <w:proofErr w:type="spellEnd"/>
            <w:r w:rsidRPr="00CE376F">
              <w:rPr>
                <w:rFonts w:ascii="Times New Roman" w:eastAsia="Times New Roman" w:hAnsi="Times New Roman"/>
                <w:i w:val="0"/>
                <w:iCs w:val="0"/>
                <w:sz w:val="24"/>
                <w:szCs w:val="22"/>
                <w:lang w:eastAsia="en-US"/>
              </w:rPr>
              <w:t xml:space="preserve"> для разработки</w:t>
            </w:r>
            <w:r w:rsidRPr="00CE376F">
              <w:rPr>
                <w:rFonts w:ascii="Times New Roman" w:eastAsia="Times New Roman" w:hAnsi="Times New Roman"/>
                <w:i w:val="0"/>
                <w:iCs w:val="0"/>
                <w:spacing w:val="-57"/>
                <w:sz w:val="24"/>
                <w:szCs w:val="22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/>
                <w:i w:val="0"/>
                <w:iCs w:val="0"/>
                <w:spacing w:val="-57"/>
                <w:sz w:val="24"/>
                <w:szCs w:val="22"/>
                <w:lang w:eastAsia="en-US"/>
              </w:rPr>
              <w:t xml:space="preserve">                           </w:t>
            </w:r>
            <w:r w:rsidRPr="00CE376F">
              <w:rPr>
                <w:rFonts w:ascii="Times New Roman" w:eastAsia="Times New Roman" w:hAnsi="Times New Roman"/>
                <w:i w:val="0"/>
                <w:iCs w:val="0"/>
                <w:sz w:val="24"/>
                <w:szCs w:val="22"/>
                <w:lang w:eastAsia="en-US"/>
              </w:rPr>
              <w:t>мобильных</w:t>
            </w:r>
            <w:r w:rsidRPr="00CE376F">
              <w:rPr>
                <w:rFonts w:ascii="Times New Roman" w:eastAsia="Times New Roman" w:hAnsi="Times New Roman"/>
                <w:i w:val="0"/>
                <w:iCs w:val="0"/>
                <w:spacing w:val="-2"/>
                <w:sz w:val="24"/>
                <w:szCs w:val="22"/>
                <w:lang w:eastAsia="en-US"/>
              </w:rPr>
              <w:t xml:space="preserve"> </w:t>
            </w:r>
            <w:r w:rsidRPr="00CE376F">
              <w:rPr>
                <w:rFonts w:ascii="Times New Roman" w:eastAsia="Times New Roman" w:hAnsi="Times New Roman"/>
                <w:i w:val="0"/>
                <w:iCs w:val="0"/>
                <w:sz w:val="24"/>
                <w:szCs w:val="22"/>
                <w:lang w:eastAsia="en-US"/>
              </w:rPr>
              <w:t>приложений</w:t>
            </w: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2FD0F3" w14:textId="77777777" w:rsidR="00B64141" w:rsidRPr="00A05423" w:rsidRDefault="00B64141" w:rsidP="00B64141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716FA91B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44E03237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719C93E1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14:paraId="1EE20DA2" w14:textId="4CFAFEA2" w:rsidR="00B64141" w:rsidRDefault="00B64141" w:rsidP="00B64141">
            <w:pPr>
              <w:jc w:val="center"/>
            </w:pPr>
            <w:r>
              <w:t>2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6131D318" w14:textId="2D8EA4CE" w:rsidR="00B64141" w:rsidRPr="00CE376F" w:rsidRDefault="00B64141" w:rsidP="00B64141">
            <w:pPr>
              <w:pStyle w:val="af0"/>
              <w:spacing w:before="0" w:after="0"/>
              <w:jc w:val="both"/>
              <w:rPr>
                <w:rFonts w:ascii="Times New Roman" w:eastAsia="Times New Roman" w:hAnsi="Times New Roman"/>
                <w:i w:val="0"/>
                <w:iCs w:val="0"/>
                <w:sz w:val="24"/>
                <w:szCs w:val="22"/>
                <w:lang w:eastAsia="en-US"/>
              </w:rPr>
            </w:pPr>
            <w:r w:rsidRPr="00354522">
              <w:rPr>
                <w:rFonts w:ascii="Times New Roman" w:eastAsia="Times New Roman" w:hAnsi="Times New Roman"/>
                <w:i w:val="0"/>
                <w:iCs w:val="0"/>
                <w:sz w:val="24"/>
                <w:szCs w:val="22"/>
                <w:lang w:eastAsia="en-US"/>
              </w:rPr>
              <w:t xml:space="preserve">Практическая работа 1 Установка инструментария и настройка среды </w:t>
            </w:r>
            <w:proofErr w:type="spellStart"/>
            <w:r w:rsidRPr="00354522">
              <w:rPr>
                <w:rFonts w:ascii="Times New Roman" w:eastAsia="Times New Roman" w:hAnsi="Times New Roman"/>
                <w:i w:val="0"/>
                <w:iCs w:val="0"/>
                <w:sz w:val="24"/>
                <w:szCs w:val="22"/>
                <w:lang w:eastAsia="en-US"/>
              </w:rPr>
              <w:t>Intellij</w:t>
            </w:r>
            <w:proofErr w:type="spellEnd"/>
            <w:r w:rsidRPr="00354522">
              <w:rPr>
                <w:rFonts w:ascii="Times New Roman" w:eastAsia="Times New Roman" w:hAnsi="Times New Roman"/>
                <w:i w:val="0"/>
                <w:iCs w:val="0"/>
                <w:sz w:val="24"/>
                <w:szCs w:val="22"/>
                <w:lang w:eastAsia="en-US"/>
              </w:rPr>
              <w:t xml:space="preserve"> </w:t>
            </w:r>
            <w:proofErr w:type="spellStart"/>
            <w:r w:rsidRPr="00354522">
              <w:rPr>
                <w:rFonts w:ascii="Times New Roman" w:eastAsia="Times New Roman" w:hAnsi="Times New Roman"/>
                <w:i w:val="0"/>
                <w:iCs w:val="0"/>
                <w:sz w:val="24"/>
                <w:szCs w:val="22"/>
                <w:lang w:eastAsia="en-US"/>
              </w:rPr>
              <w:t>Idea</w:t>
            </w:r>
            <w:proofErr w:type="spellEnd"/>
            <w:r w:rsidRPr="00354522">
              <w:rPr>
                <w:rFonts w:ascii="Times New Roman" w:eastAsia="Times New Roman" w:hAnsi="Times New Roman"/>
                <w:i w:val="0"/>
                <w:iCs w:val="0"/>
                <w:sz w:val="24"/>
                <w:szCs w:val="22"/>
                <w:lang w:eastAsia="en-US"/>
              </w:rPr>
              <w:t xml:space="preserve"> для разработки   </w:t>
            </w:r>
            <w:r>
              <w:rPr>
                <w:rFonts w:ascii="Times New Roman" w:eastAsia="Times New Roman" w:hAnsi="Times New Roman"/>
                <w:i w:val="0"/>
                <w:iCs w:val="0"/>
                <w:sz w:val="24"/>
                <w:szCs w:val="22"/>
                <w:lang w:eastAsia="en-US"/>
              </w:rPr>
              <w:t xml:space="preserve">                         мобиль</w:t>
            </w:r>
            <w:r w:rsidRPr="00354522">
              <w:rPr>
                <w:rFonts w:ascii="Times New Roman" w:eastAsia="Times New Roman" w:hAnsi="Times New Roman"/>
                <w:i w:val="0"/>
                <w:iCs w:val="0"/>
                <w:sz w:val="24"/>
                <w:szCs w:val="22"/>
                <w:lang w:eastAsia="en-US"/>
              </w:rPr>
              <w:t>ных приложений</w:t>
            </w: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7C385A" w14:textId="77777777" w:rsidR="00B64141" w:rsidRPr="00A05423" w:rsidRDefault="00B64141" w:rsidP="00B64141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6B8ABF77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3A6C1C15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0CBCD131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14:paraId="42B1FBCC" w14:textId="54077347" w:rsidR="00B64141" w:rsidRDefault="00B64141" w:rsidP="00B64141">
            <w:pPr>
              <w:jc w:val="center"/>
            </w:pPr>
            <w:r>
              <w:t>3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4115A763" w14:textId="6F46304A" w:rsidR="00B64141" w:rsidRPr="00D317F1" w:rsidRDefault="00B64141" w:rsidP="00B64141">
            <w:pPr>
              <w:suppressAutoHyphens/>
              <w:jc w:val="both"/>
            </w:pPr>
            <w:r w:rsidRPr="00CE376F">
              <w:t xml:space="preserve">Практическая работа </w:t>
            </w:r>
            <w:r>
              <w:t xml:space="preserve">2 </w:t>
            </w:r>
            <w:r w:rsidRPr="00CE376F">
              <w:t xml:space="preserve">Установка инструментария и настройка среды </w:t>
            </w:r>
            <w:proofErr w:type="spellStart"/>
            <w:r w:rsidRPr="00CE376F">
              <w:t>Eclipse</w:t>
            </w:r>
            <w:proofErr w:type="spellEnd"/>
            <w:r w:rsidRPr="00CE376F">
              <w:t xml:space="preserve"> для разработки мобильных приложений</w:t>
            </w: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C3587A" w14:textId="77777777" w:rsidR="00B64141" w:rsidRPr="00A05423" w:rsidRDefault="00B64141" w:rsidP="00B64141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3F264684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4ED97DB9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5EFE192F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14:paraId="55190CCB" w14:textId="3CDE503F" w:rsidR="00B64141" w:rsidRDefault="00B64141" w:rsidP="00B64141">
            <w:pPr>
              <w:jc w:val="center"/>
            </w:pPr>
            <w:r>
              <w:t>4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3D0CB717" w14:textId="2AB13984" w:rsidR="00B64141" w:rsidRPr="00CE376F" w:rsidRDefault="00B64141" w:rsidP="00B64141">
            <w:pPr>
              <w:suppressAutoHyphens/>
              <w:jc w:val="both"/>
            </w:pPr>
            <w:r w:rsidRPr="00354522">
              <w:t xml:space="preserve">Практическая работа 2 Установка инструментария и настройка среды </w:t>
            </w:r>
            <w:proofErr w:type="spellStart"/>
            <w:r w:rsidRPr="00354522">
              <w:t>Eclipse</w:t>
            </w:r>
            <w:proofErr w:type="spellEnd"/>
            <w:r w:rsidRPr="00354522">
              <w:t xml:space="preserve"> для разработки мобильных приложений</w:t>
            </w: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D8C40D" w14:textId="77777777" w:rsidR="00B64141" w:rsidRPr="00A05423" w:rsidRDefault="00B64141" w:rsidP="00B64141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35E5E045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7EF79C8C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607E1B35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14:paraId="60E6A854" w14:textId="37B9587B" w:rsidR="00B64141" w:rsidRDefault="00B64141" w:rsidP="00B64141">
            <w:pPr>
              <w:jc w:val="center"/>
            </w:pPr>
            <w:r>
              <w:t>5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0BD483D2" w14:textId="3F8ECE74" w:rsidR="00B64141" w:rsidRPr="00D317F1" w:rsidRDefault="00B64141" w:rsidP="00B64141">
            <w:pPr>
              <w:suppressAutoHyphens/>
              <w:jc w:val="both"/>
            </w:pPr>
            <w:r w:rsidRPr="00CE376F">
              <w:rPr>
                <w:szCs w:val="22"/>
                <w:lang w:eastAsia="en-US"/>
              </w:rPr>
              <w:t xml:space="preserve">Практическая работа </w:t>
            </w:r>
            <w:r>
              <w:rPr>
                <w:szCs w:val="22"/>
                <w:lang w:eastAsia="en-US"/>
              </w:rPr>
              <w:t xml:space="preserve">3 </w:t>
            </w:r>
            <w:r w:rsidRPr="00CE376F">
              <w:rPr>
                <w:szCs w:val="22"/>
                <w:lang w:eastAsia="en-US"/>
              </w:rPr>
              <w:t xml:space="preserve">Установка инструментария и настройка среды </w:t>
            </w:r>
            <w:proofErr w:type="spellStart"/>
            <w:r w:rsidRPr="00CE376F">
              <w:rPr>
                <w:szCs w:val="22"/>
                <w:lang w:eastAsia="en-US"/>
              </w:rPr>
              <w:t>Android</w:t>
            </w:r>
            <w:proofErr w:type="spellEnd"/>
            <w:r w:rsidRPr="00CE376F">
              <w:rPr>
                <w:szCs w:val="22"/>
                <w:lang w:eastAsia="en-US"/>
              </w:rPr>
              <w:t xml:space="preserve"> </w:t>
            </w:r>
            <w:proofErr w:type="spellStart"/>
            <w:r w:rsidRPr="00CE376F">
              <w:rPr>
                <w:szCs w:val="22"/>
                <w:lang w:eastAsia="en-US"/>
              </w:rPr>
              <w:t>Studio</w:t>
            </w:r>
            <w:proofErr w:type="spellEnd"/>
            <w:r w:rsidRPr="00CE376F">
              <w:rPr>
                <w:szCs w:val="22"/>
                <w:lang w:eastAsia="en-US"/>
              </w:rPr>
              <w:t xml:space="preserve"> для</w:t>
            </w:r>
            <w:r w:rsidRPr="00CE376F">
              <w:rPr>
                <w:spacing w:val="-57"/>
                <w:szCs w:val="22"/>
                <w:lang w:eastAsia="en-US"/>
              </w:rPr>
              <w:t xml:space="preserve"> </w:t>
            </w:r>
            <w:r w:rsidRPr="00CE376F">
              <w:rPr>
                <w:szCs w:val="22"/>
                <w:lang w:eastAsia="en-US"/>
              </w:rPr>
              <w:t>разработки</w:t>
            </w:r>
            <w:r w:rsidRPr="00CE376F">
              <w:rPr>
                <w:spacing w:val="-1"/>
                <w:szCs w:val="22"/>
                <w:lang w:eastAsia="en-US"/>
              </w:rPr>
              <w:t xml:space="preserve"> </w:t>
            </w:r>
            <w:r w:rsidRPr="00CE376F">
              <w:rPr>
                <w:szCs w:val="22"/>
                <w:lang w:eastAsia="en-US"/>
              </w:rPr>
              <w:t>мобильных</w:t>
            </w:r>
            <w:r w:rsidRPr="00CE376F">
              <w:rPr>
                <w:spacing w:val="-1"/>
                <w:szCs w:val="22"/>
                <w:lang w:eastAsia="en-US"/>
              </w:rPr>
              <w:t xml:space="preserve"> </w:t>
            </w:r>
            <w:r w:rsidRPr="00CE376F">
              <w:rPr>
                <w:szCs w:val="22"/>
                <w:lang w:eastAsia="en-US"/>
              </w:rPr>
              <w:t>приложений</w:t>
            </w: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D1D8F1" w14:textId="77777777" w:rsidR="00B64141" w:rsidRPr="00A05423" w:rsidRDefault="00B64141" w:rsidP="00B64141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777C8497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1C8908E3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2341FF97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14:paraId="35F6FE9A" w14:textId="5C84271F" w:rsidR="00B64141" w:rsidRDefault="00B64141" w:rsidP="00B64141">
            <w:pPr>
              <w:jc w:val="center"/>
            </w:pPr>
            <w:r>
              <w:t>6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5F921D01" w14:textId="7A3DA2CF" w:rsidR="00B64141" w:rsidRPr="00CE376F" w:rsidRDefault="00B64141" w:rsidP="00B64141">
            <w:pPr>
              <w:suppressAutoHyphens/>
              <w:jc w:val="both"/>
              <w:rPr>
                <w:szCs w:val="22"/>
                <w:lang w:eastAsia="en-US"/>
              </w:rPr>
            </w:pPr>
            <w:r w:rsidRPr="00354522">
              <w:rPr>
                <w:szCs w:val="22"/>
                <w:lang w:eastAsia="en-US"/>
              </w:rPr>
              <w:t xml:space="preserve">Практическая работа 3 Установка инструментария и настройка среды </w:t>
            </w:r>
            <w:proofErr w:type="spellStart"/>
            <w:r w:rsidRPr="00354522">
              <w:rPr>
                <w:szCs w:val="22"/>
                <w:lang w:eastAsia="en-US"/>
              </w:rPr>
              <w:t>Android</w:t>
            </w:r>
            <w:proofErr w:type="spellEnd"/>
            <w:r w:rsidRPr="00354522">
              <w:rPr>
                <w:szCs w:val="22"/>
                <w:lang w:eastAsia="en-US"/>
              </w:rPr>
              <w:t xml:space="preserve"> </w:t>
            </w:r>
            <w:proofErr w:type="spellStart"/>
            <w:r w:rsidRPr="00354522">
              <w:rPr>
                <w:szCs w:val="22"/>
                <w:lang w:eastAsia="en-US"/>
              </w:rPr>
              <w:t>Studio</w:t>
            </w:r>
            <w:proofErr w:type="spellEnd"/>
            <w:r w:rsidRPr="00354522">
              <w:rPr>
                <w:szCs w:val="22"/>
                <w:lang w:eastAsia="en-US"/>
              </w:rPr>
              <w:t xml:space="preserve"> для разработки мобильных приложений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6F9F03" w14:textId="4008E689" w:rsidR="00B64141" w:rsidRPr="00A05423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6C33DBED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065640B7" w14:textId="77777777" w:rsidTr="00354522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7C3DA543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14:paraId="63F9E5A9" w14:textId="54DDB231" w:rsidR="00B64141" w:rsidRDefault="00B64141" w:rsidP="00B64141">
            <w:pPr>
              <w:jc w:val="center"/>
            </w:pPr>
            <w:r>
              <w:t>7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04EC7B03" w14:textId="1DBEB458" w:rsidR="00B64141" w:rsidRPr="00D317F1" w:rsidRDefault="00B64141" w:rsidP="00B64141">
            <w:pPr>
              <w:suppressAutoHyphens/>
              <w:jc w:val="both"/>
            </w:pPr>
            <w:r w:rsidRPr="00CE376F">
              <w:t xml:space="preserve">Практическая работа </w:t>
            </w:r>
            <w:r>
              <w:t xml:space="preserve">4 </w:t>
            </w:r>
            <w:r w:rsidRPr="00CE376F">
              <w:t xml:space="preserve">Настройка панели инструментов среды </w:t>
            </w:r>
            <w:proofErr w:type="spellStart"/>
            <w:r w:rsidRPr="00CE376F">
              <w:t>Android</w:t>
            </w:r>
            <w:proofErr w:type="spellEnd"/>
            <w:r w:rsidRPr="00CE376F">
              <w:t xml:space="preserve"> </w:t>
            </w:r>
            <w:proofErr w:type="spellStart"/>
            <w:r w:rsidRPr="00CE376F">
              <w:t>Studio</w:t>
            </w:r>
            <w:proofErr w:type="spellEnd"/>
            <w:r w:rsidRPr="00CE376F">
              <w:t xml:space="preserve"> для разработки мобильных приложений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37C3CE" w14:textId="3080F980" w:rsidR="00B64141" w:rsidRPr="009711D6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bottom w:val="nil"/>
            </w:tcBorders>
            <w:shd w:val="clear" w:color="auto" w:fill="BFBFBF" w:themeFill="background1" w:themeFillShade="BF"/>
          </w:tcPr>
          <w:p w14:paraId="195FAC00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414BB63C" w14:textId="77777777" w:rsidTr="00354522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50AF74D6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14:paraId="76221D97" w14:textId="5809EB26" w:rsidR="00B64141" w:rsidRDefault="00B64141" w:rsidP="00B64141">
            <w:pPr>
              <w:jc w:val="center"/>
            </w:pPr>
            <w:r>
              <w:t>8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15D6209F" w14:textId="33DB1848" w:rsidR="00B64141" w:rsidRPr="00CE376F" w:rsidRDefault="00B64141" w:rsidP="00B64141">
            <w:pPr>
              <w:suppressAutoHyphens/>
              <w:jc w:val="both"/>
            </w:pPr>
            <w:r w:rsidRPr="00354522">
              <w:t xml:space="preserve">Практическая работа 4 Настройка панели инструментов среды </w:t>
            </w:r>
            <w:proofErr w:type="spellStart"/>
            <w:r w:rsidRPr="00354522">
              <w:t>Android</w:t>
            </w:r>
            <w:proofErr w:type="spellEnd"/>
            <w:r w:rsidRPr="00354522">
              <w:t xml:space="preserve"> </w:t>
            </w:r>
            <w:proofErr w:type="spellStart"/>
            <w:r w:rsidRPr="00354522">
              <w:t>Studio</w:t>
            </w:r>
            <w:proofErr w:type="spellEnd"/>
            <w:r w:rsidRPr="00354522">
              <w:t xml:space="preserve"> для разработки мобильных приложений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E237D" w14:textId="5EF07445" w:rsidR="00B64141" w:rsidRPr="009711D6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</w:tcBorders>
            <w:shd w:val="clear" w:color="auto" w:fill="BFBFBF" w:themeFill="background1" w:themeFillShade="BF"/>
          </w:tcPr>
          <w:p w14:paraId="7D94674B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47D76EAF" w14:textId="77777777" w:rsidTr="00B5349A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35FD4F40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14:paraId="51D60884" w14:textId="0F8EF97C" w:rsidR="00B64141" w:rsidRDefault="00B64141" w:rsidP="00B64141">
            <w:pPr>
              <w:jc w:val="center"/>
            </w:pPr>
            <w:r>
              <w:t>9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1B11879F" w14:textId="2A35B321" w:rsidR="00B64141" w:rsidRPr="00915ECB" w:rsidRDefault="00B64141" w:rsidP="00B64141">
            <w:pPr>
              <w:suppressAutoHyphens/>
              <w:jc w:val="both"/>
            </w:pPr>
            <w:r w:rsidRPr="00CE376F">
              <w:t xml:space="preserve">Практическая работа </w:t>
            </w:r>
            <w:r>
              <w:t xml:space="preserve">5 </w:t>
            </w:r>
            <w:r w:rsidRPr="00CE376F">
              <w:t xml:space="preserve">Настройка панели свойств и событий среды </w:t>
            </w:r>
            <w:proofErr w:type="spellStart"/>
            <w:r w:rsidRPr="00CE376F">
              <w:t>Android</w:t>
            </w:r>
            <w:proofErr w:type="spellEnd"/>
            <w:r w:rsidRPr="00CE376F">
              <w:t xml:space="preserve"> </w:t>
            </w:r>
            <w:proofErr w:type="spellStart"/>
            <w:r w:rsidRPr="00CE376F">
              <w:t>Studio</w:t>
            </w:r>
            <w:proofErr w:type="spellEnd"/>
            <w:r w:rsidRPr="00CE376F">
              <w:t xml:space="preserve"> для разработки мобильных приложений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8CA62C" w14:textId="49A973ED" w:rsidR="00B64141" w:rsidRPr="009711D6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50CF9D6E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20AA2475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61C818DC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14:paraId="546E9BBE" w14:textId="24D77FC7" w:rsidR="00B64141" w:rsidRDefault="00B64141" w:rsidP="00B64141">
            <w:pPr>
              <w:jc w:val="center"/>
            </w:pPr>
            <w:r>
              <w:t>10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3259B07A" w14:textId="37A8E626" w:rsidR="00B64141" w:rsidRPr="00CE376F" w:rsidRDefault="00B64141" w:rsidP="00B64141">
            <w:pPr>
              <w:suppressAutoHyphens/>
              <w:jc w:val="both"/>
            </w:pPr>
            <w:r w:rsidRPr="00354522">
              <w:t xml:space="preserve">Практическая работа 5 Настройка панели свойств и событий среды </w:t>
            </w:r>
            <w:proofErr w:type="spellStart"/>
            <w:r w:rsidRPr="00354522">
              <w:t>Android</w:t>
            </w:r>
            <w:proofErr w:type="spellEnd"/>
            <w:r w:rsidRPr="00354522">
              <w:t xml:space="preserve"> </w:t>
            </w:r>
            <w:proofErr w:type="spellStart"/>
            <w:r w:rsidRPr="00354522">
              <w:t>Studio</w:t>
            </w:r>
            <w:proofErr w:type="spellEnd"/>
            <w:r w:rsidRPr="00354522">
              <w:t xml:space="preserve"> для разработки мобильных приложений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F3BD" w14:textId="04D1246B" w:rsidR="00B64141" w:rsidRPr="009711D6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F3A7513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639F8949" w14:textId="77777777" w:rsidTr="004A6DA1">
        <w:trPr>
          <w:trHeight w:val="20"/>
        </w:trPr>
        <w:tc>
          <w:tcPr>
            <w:tcW w:w="1809" w:type="dxa"/>
            <w:vMerge/>
          </w:tcPr>
          <w:p w14:paraId="2EBE14BB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shd w:val="clear" w:color="auto" w:fill="auto"/>
          </w:tcPr>
          <w:p w14:paraId="4D2E05A7" w14:textId="68C63746" w:rsidR="00B64141" w:rsidRPr="001E6ECA" w:rsidRDefault="00B64141" w:rsidP="00B64141">
            <w:pPr>
              <w:suppressAutoHyphens/>
              <w:jc w:val="both"/>
              <w:rPr>
                <w:b/>
              </w:rPr>
            </w:pPr>
            <w:r w:rsidRPr="00CE376F">
              <w:rPr>
                <w:b/>
                <w:bCs/>
              </w:rPr>
              <w:t>Умения:</w:t>
            </w:r>
            <w:r>
              <w:t xml:space="preserve"> у</w:t>
            </w:r>
            <w:r w:rsidRPr="00CE376F">
              <w:t xml:space="preserve">становка инструментария и настройка среды </w:t>
            </w:r>
            <w:proofErr w:type="spellStart"/>
            <w:r w:rsidRPr="00CE376F">
              <w:t>Eclipse</w:t>
            </w:r>
            <w:proofErr w:type="spellEnd"/>
            <w:r>
              <w:t>, н</w:t>
            </w:r>
            <w:r w:rsidRPr="00CE376F">
              <w:t xml:space="preserve">астройка панели инструментов среды </w:t>
            </w:r>
            <w:proofErr w:type="spellStart"/>
            <w:r w:rsidRPr="00CE376F">
              <w:t>Android</w:t>
            </w:r>
            <w:proofErr w:type="spellEnd"/>
            <w:r w:rsidRPr="00CE376F">
              <w:t xml:space="preserve"> </w:t>
            </w:r>
            <w:proofErr w:type="spellStart"/>
            <w:r w:rsidRPr="00CE376F">
              <w:t>Studio</w:t>
            </w:r>
            <w:proofErr w:type="spellEnd"/>
            <w:r w:rsidRPr="00CE376F">
              <w:t xml:space="preserve"> для разработки мобильных приложений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799BA896" w14:textId="77777777" w:rsidR="00B64141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4CFFB86F" w14:textId="77777777" w:rsidTr="004A6DA1">
        <w:trPr>
          <w:trHeight w:val="20"/>
        </w:trPr>
        <w:tc>
          <w:tcPr>
            <w:tcW w:w="1809" w:type="dxa"/>
            <w:vMerge/>
            <w:tcBorders>
              <w:bottom w:val="single" w:sz="4" w:space="0" w:color="auto"/>
            </w:tcBorders>
          </w:tcPr>
          <w:p w14:paraId="7A62AD07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shd w:val="clear" w:color="auto" w:fill="auto"/>
          </w:tcPr>
          <w:p w14:paraId="3694DAE2" w14:textId="77777777" w:rsidR="00B64141" w:rsidRPr="001E6ECA" w:rsidRDefault="00B64141" w:rsidP="00B64141">
            <w:pPr>
              <w:suppressAutoHyphens/>
              <w:jc w:val="both"/>
              <w:rPr>
                <w:b/>
              </w:rPr>
            </w:pPr>
            <w:r w:rsidRPr="001E6ECA">
              <w:rPr>
                <w:b/>
              </w:rPr>
              <w:t>Лабораторные работы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</w:tcBorders>
          </w:tcPr>
          <w:p w14:paraId="079DD4F7" w14:textId="77777777" w:rsidR="00B64141" w:rsidRPr="00CE376F" w:rsidRDefault="00B64141" w:rsidP="00B64141">
            <w:pPr>
              <w:ind w:left="-113" w:right="-113"/>
              <w:jc w:val="center"/>
              <w:rPr>
                <w:b/>
                <w:bCs/>
                <w:i/>
                <w:iCs/>
              </w:rPr>
            </w:pPr>
            <w:r w:rsidRPr="00CE376F">
              <w:rPr>
                <w:b/>
                <w:bCs/>
                <w:i/>
                <w:iCs/>
                <w:sz w:val="22"/>
                <w:szCs w:val="22"/>
              </w:rPr>
              <w:t>не предусмотрено</w:t>
            </w:r>
          </w:p>
        </w:tc>
      </w:tr>
      <w:tr w:rsidR="00B64141" w:rsidRPr="00A05423" w14:paraId="2D765A73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0015" w14:textId="3EAB246B" w:rsidR="00B64141" w:rsidRPr="00C82EBE" w:rsidRDefault="00B64141" w:rsidP="00B64141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center"/>
              <w:rPr>
                <w:b/>
              </w:rPr>
            </w:pPr>
            <w:proofErr w:type="gramStart"/>
            <w:r w:rsidRPr="00C82EBE">
              <w:rPr>
                <w:b/>
              </w:rPr>
              <w:t>Тема  1.3.2</w:t>
            </w:r>
            <w:proofErr w:type="gramEnd"/>
          </w:p>
          <w:p w14:paraId="5D325C88" w14:textId="0B40C52A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  <w:r w:rsidRPr="00C82EBE">
              <w:rPr>
                <w:b/>
              </w:rPr>
              <w:t>Создание и тестирование модулей для мобильных приложений</w:t>
            </w:r>
            <w:r w:rsidRPr="00A05423">
              <w:rPr>
                <w:rFonts w:eastAsia="Calibri"/>
                <w:b/>
                <w:bCs/>
              </w:rPr>
              <w:t xml:space="preserve"> </w:t>
            </w:r>
          </w:p>
        </w:tc>
        <w:tc>
          <w:tcPr>
            <w:tcW w:w="1190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014B421" w14:textId="77777777" w:rsidR="00B64141" w:rsidRDefault="00B64141" w:rsidP="00B64141">
            <w:pPr>
              <w:suppressAutoHyphens/>
              <w:jc w:val="both"/>
            </w:pPr>
            <w:r w:rsidRPr="00EF6FA9">
              <w:rPr>
                <w:b/>
              </w:rPr>
              <w:t>Содержание</w:t>
            </w:r>
            <w:r w:rsidRPr="00EF6FA9">
              <w:t xml:space="preserve"> (</w:t>
            </w:r>
            <w:r w:rsidRPr="00EF6FA9">
              <w:rPr>
                <w:i/>
              </w:rPr>
              <w:t>указывается перечень дидактических единиц</w:t>
            </w:r>
            <w:r w:rsidRPr="00EF6FA9">
              <w:t>)</w:t>
            </w:r>
          </w:p>
        </w:tc>
        <w:tc>
          <w:tcPr>
            <w:tcW w:w="1023" w:type="dxa"/>
            <w:tcBorders>
              <w:bottom w:val="single" w:sz="4" w:space="0" w:color="auto"/>
              <w:right w:val="single" w:sz="4" w:space="0" w:color="auto"/>
            </w:tcBorders>
          </w:tcPr>
          <w:p w14:paraId="654F5750" w14:textId="24108AC9" w:rsidR="00B64141" w:rsidRPr="009711D6" w:rsidRDefault="00B64141" w:rsidP="00B64141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2FD585AF" w14:textId="657649FF" w:rsidR="00B64141" w:rsidRPr="00A05423" w:rsidRDefault="00B64141" w:rsidP="00B64141">
            <w:pPr>
              <w:ind w:left="-113" w:right="-113"/>
              <w:jc w:val="center"/>
            </w:pPr>
            <w:r>
              <w:t xml:space="preserve"> </w:t>
            </w:r>
          </w:p>
        </w:tc>
      </w:tr>
      <w:tr w:rsidR="00B64141" w:rsidRPr="00A05423" w14:paraId="7F43220D" w14:textId="77777777" w:rsidTr="00464032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B962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26CA2A5" w14:textId="77777777" w:rsidR="00B64141" w:rsidRPr="0044041F" w:rsidRDefault="00B64141" w:rsidP="00B64141">
            <w:r w:rsidRPr="0044041F">
              <w:t>1.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3CA856B4" w14:textId="631DA00E" w:rsidR="00B64141" w:rsidRPr="00486121" w:rsidRDefault="00B64141" w:rsidP="00B64141">
            <w:pPr>
              <w:jc w:val="both"/>
              <w:rPr>
                <w:b/>
              </w:rPr>
            </w:pPr>
            <w:r w:rsidRPr="00486121">
              <w:rPr>
                <w:b/>
              </w:rPr>
              <w:t>Инструментарий</w:t>
            </w:r>
            <w:r w:rsidRPr="00486121">
              <w:rPr>
                <w:b/>
                <w:spacing w:val="-4"/>
              </w:rPr>
              <w:t xml:space="preserve"> </w:t>
            </w:r>
            <w:r w:rsidRPr="00486121">
              <w:rPr>
                <w:b/>
              </w:rPr>
              <w:t>среды</w:t>
            </w:r>
            <w:r w:rsidRPr="00486121">
              <w:rPr>
                <w:b/>
                <w:spacing w:val="-4"/>
              </w:rPr>
              <w:t xml:space="preserve"> </w:t>
            </w:r>
            <w:r w:rsidRPr="00486121">
              <w:rPr>
                <w:b/>
              </w:rPr>
              <w:t>разработки</w:t>
            </w:r>
            <w:r w:rsidRPr="00486121">
              <w:rPr>
                <w:b/>
                <w:spacing w:val="-3"/>
              </w:rPr>
              <w:t xml:space="preserve"> </w:t>
            </w:r>
            <w:r w:rsidRPr="00486121">
              <w:rPr>
                <w:b/>
              </w:rPr>
              <w:t>мобильных</w:t>
            </w:r>
            <w:r w:rsidRPr="00486121">
              <w:rPr>
                <w:b/>
                <w:spacing w:val="-4"/>
              </w:rPr>
              <w:t xml:space="preserve"> </w:t>
            </w:r>
            <w:r w:rsidRPr="00486121">
              <w:rPr>
                <w:b/>
              </w:rPr>
              <w:t>приложений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130B2A" w14:textId="77777777" w:rsidR="00B64141" w:rsidRPr="009711D6" w:rsidRDefault="00B64141" w:rsidP="00B64141">
            <w:pPr>
              <w:ind w:left="-113" w:right="-113"/>
              <w:jc w:val="center"/>
            </w:pPr>
            <w:r w:rsidRPr="009711D6">
              <w:t>2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00094" w14:textId="7B5401C6" w:rsidR="00B64141" w:rsidRPr="00A05423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</w:tr>
      <w:tr w:rsidR="00B64141" w:rsidRPr="00A05423" w14:paraId="4709507D" w14:textId="77777777" w:rsidTr="00464032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4954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0CFF80E" w14:textId="77777777" w:rsidR="00B64141" w:rsidRPr="0044041F" w:rsidRDefault="00B64141" w:rsidP="00B64141">
            <w:r w:rsidRPr="0044041F">
              <w:t>2.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456BF113" w14:textId="029233E6" w:rsidR="00B64141" w:rsidRPr="00486121" w:rsidRDefault="00B64141" w:rsidP="00B64141">
            <w:pPr>
              <w:suppressAutoHyphens/>
              <w:jc w:val="both"/>
              <w:rPr>
                <w:b/>
              </w:rPr>
            </w:pPr>
            <w:r w:rsidRPr="00486121">
              <w:rPr>
                <w:b/>
              </w:rPr>
              <w:t>Архитектура</w:t>
            </w:r>
            <w:r w:rsidRPr="00486121">
              <w:rPr>
                <w:b/>
                <w:spacing w:val="-4"/>
              </w:rPr>
              <w:t xml:space="preserve"> </w:t>
            </w:r>
            <w:proofErr w:type="spellStart"/>
            <w:r w:rsidRPr="00486121">
              <w:rPr>
                <w:b/>
              </w:rPr>
              <w:t>Android</w:t>
            </w:r>
            <w:proofErr w:type="spellEnd"/>
            <w:r w:rsidRPr="00486121">
              <w:rPr>
                <w:b/>
                <w:spacing w:val="1"/>
              </w:rPr>
              <w:t xml:space="preserve"> </w:t>
            </w:r>
            <w:r w:rsidRPr="00486121">
              <w:rPr>
                <w:b/>
              </w:rPr>
              <w:t>устройств</w:t>
            </w:r>
            <w:r w:rsidRPr="00486121">
              <w:rPr>
                <w:b/>
                <w:spacing w:val="-3"/>
              </w:rPr>
              <w:t xml:space="preserve"> </w:t>
            </w:r>
            <w:r w:rsidRPr="00486121">
              <w:rPr>
                <w:b/>
              </w:rPr>
              <w:t>(планшет</w:t>
            </w:r>
            <w:r w:rsidRPr="00486121">
              <w:rPr>
                <w:b/>
                <w:spacing w:val="-3"/>
              </w:rPr>
              <w:t xml:space="preserve"> </w:t>
            </w:r>
            <w:r w:rsidRPr="00486121">
              <w:rPr>
                <w:b/>
              </w:rPr>
              <w:t>или</w:t>
            </w:r>
            <w:r w:rsidRPr="00486121">
              <w:rPr>
                <w:b/>
                <w:spacing w:val="-5"/>
              </w:rPr>
              <w:t xml:space="preserve"> </w:t>
            </w:r>
            <w:r w:rsidRPr="00486121">
              <w:rPr>
                <w:b/>
              </w:rPr>
              <w:t>смартфон).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4463" w14:textId="77777777" w:rsidR="00B64141" w:rsidRPr="009711D6" w:rsidRDefault="00B64141" w:rsidP="00B64141">
            <w:pPr>
              <w:ind w:left="-113" w:right="-113"/>
              <w:jc w:val="center"/>
            </w:pPr>
            <w:r w:rsidRPr="009711D6">
              <w:t>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A87124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20B99582" w14:textId="77777777" w:rsidTr="00464032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A027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7B49E2B6" w14:textId="77777777" w:rsidR="00B64141" w:rsidRPr="0044041F" w:rsidRDefault="00B64141" w:rsidP="00B64141">
            <w:r w:rsidRPr="0044041F">
              <w:t>3.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5C8B6B8F" w14:textId="033736ED" w:rsidR="00B64141" w:rsidRPr="008E2C89" w:rsidRDefault="00B64141" w:rsidP="00B64141">
            <w:pPr>
              <w:jc w:val="both"/>
            </w:pPr>
            <w:r w:rsidRPr="00464032">
              <w:rPr>
                <w:b/>
              </w:rPr>
              <w:t>Самостоятельная работа</w:t>
            </w:r>
            <w:r>
              <w:t xml:space="preserve"> </w:t>
            </w:r>
            <w:r w:rsidRPr="002D40A9">
              <w:t>Принципы</w:t>
            </w:r>
            <w:r w:rsidRPr="002D40A9">
              <w:rPr>
                <w:spacing w:val="3"/>
              </w:rPr>
              <w:t xml:space="preserve"> </w:t>
            </w:r>
            <w:r w:rsidRPr="002D40A9">
              <w:t>работы</w:t>
            </w:r>
            <w:r w:rsidRPr="002D40A9">
              <w:rPr>
                <w:spacing w:val="3"/>
              </w:rPr>
              <w:t xml:space="preserve"> </w:t>
            </w:r>
            <w:proofErr w:type="spellStart"/>
            <w:r w:rsidRPr="002D40A9">
              <w:t>Android</w:t>
            </w:r>
            <w:proofErr w:type="spellEnd"/>
            <w:r w:rsidRPr="002D40A9">
              <w:rPr>
                <w:spacing w:val="4"/>
              </w:rPr>
              <w:t xml:space="preserve"> </w:t>
            </w:r>
            <w:r w:rsidRPr="002D40A9">
              <w:t>операционной</w:t>
            </w:r>
            <w:r w:rsidRPr="002D40A9">
              <w:rPr>
                <w:spacing w:val="2"/>
              </w:rPr>
              <w:t xml:space="preserve"> </w:t>
            </w:r>
            <w:r w:rsidRPr="002D40A9">
              <w:t>системы</w:t>
            </w:r>
            <w:r w:rsidRPr="002D40A9">
              <w:rPr>
                <w:spacing w:val="5"/>
              </w:rPr>
              <w:t xml:space="preserve"> </w:t>
            </w:r>
            <w:r w:rsidRPr="002D40A9">
              <w:t>для</w:t>
            </w:r>
            <w:r w:rsidRPr="002D40A9">
              <w:rPr>
                <w:spacing w:val="4"/>
              </w:rPr>
              <w:t xml:space="preserve"> </w:t>
            </w:r>
            <w:r w:rsidRPr="002D40A9">
              <w:t>мобильных</w:t>
            </w:r>
            <w:r w:rsidRPr="002D40A9">
              <w:rPr>
                <w:spacing w:val="-57"/>
              </w:rPr>
              <w:t xml:space="preserve"> </w:t>
            </w:r>
            <w:r w:rsidRPr="002D40A9">
              <w:t>телефонов</w:t>
            </w:r>
            <w:r w:rsidRPr="002D40A9">
              <w:rPr>
                <w:spacing w:val="-1"/>
              </w:rPr>
              <w:t xml:space="preserve"> </w:t>
            </w:r>
            <w:r w:rsidRPr="002D40A9">
              <w:t>и других</w:t>
            </w:r>
            <w:r w:rsidRPr="002D40A9">
              <w:rPr>
                <w:spacing w:val="2"/>
              </w:rPr>
              <w:t xml:space="preserve"> </w:t>
            </w:r>
            <w:r w:rsidRPr="002D40A9">
              <w:t>мобильных</w:t>
            </w:r>
            <w:r w:rsidRPr="002D40A9">
              <w:rPr>
                <w:spacing w:val="2"/>
              </w:rPr>
              <w:t xml:space="preserve"> </w:t>
            </w:r>
            <w:r w:rsidRPr="002D40A9">
              <w:t>устройств.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2822" w14:textId="6991B896" w:rsidR="00B64141" w:rsidRPr="009711D6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2A2B9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1DFC5A21" w14:textId="77777777" w:rsidTr="00464032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12DD" w14:textId="77777777" w:rsidR="00B64141" w:rsidRPr="00CE376F" w:rsidRDefault="00B64141" w:rsidP="00B64141">
            <w:pPr>
              <w:jc w:val="center"/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E4279A8" w14:textId="7F4DDFDA" w:rsidR="00B64141" w:rsidRPr="0044041F" w:rsidRDefault="00B64141" w:rsidP="00B64141">
            <w:r>
              <w:t>4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174205EA" w14:textId="07224B6C" w:rsidR="00B64141" w:rsidRPr="008E2C89" w:rsidRDefault="00B64141" w:rsidP="00B64141">
            <w:pPr>
              <w:suppressAutoHyphens/>
              <w:jc w:val="both"/>
            </w:pPr>
            <w:r w:rsidRPr="00464032">
              <w:rPr>
                <w:b/>
              </w:rPr>
              <w:t>Самостоятельная работа</w:t>
            </w:r>
            <w:r w:rsidRPr="00464032">
              <w:t xml:space="preserve"> </w:t>
            </w:r>
            <w:r w:rsidRPr="00E115A4">
              <w:t xml:space="preserve">Принципы работы </w:t>
            </w:r>
            <w:proofErr w:type="spellStart"/>
            <w:r w:rsidRPr="00E115A4">
              <w:t>Android</w:t>
            </w:r>
            <w:proofErr w:type="spellEnd"/>
            <w:r w:rsidRPr="00E115A4">
              <w:t xml:space="preserve"> операционной системы для мобильных телефонов и других мобильных устройств.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E99A5A" w14:textId="16633F37" w:rsidR="00B64141" w:rsidRPr="009711D6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D35F50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142B7D81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1152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1E672F2" w14:textId="530B7BB7" w:rsidR="00B64141" w:rsidRPr="005754BD" w:rsidRDefault="00B64141" w:rsidP="00B64141">
            <w:pPr>
              <w:suppressAutoHyphens/>
              <w:jc w:val="both"/>
            </w:pPr>
            <w:r w:rsidRPr="0034700F">
              <w:rPr>
                <w:b/>
                <w:bCs/>
              </w:rPr>
              <w:t>Знания:</w:t>
            </w:r>
            <w:r>
              <w:t xml:space="preserve"> и</w:t>
            </w:r>
            <w:r w:rsidRPr="0034700F">
              <w:t>нструментарий среды разработки мобильных приложений</w:t>
            </w:r>
            <w:r>
              <w:t xml:space="preserve">, </w:t>
            </w:r>
            <w:r w:rsidRPr="0034700F">
              <w:t>Добавление функции поиска в приложения с базами данных. Использование таких Источников данных, как Мультимедийное хранилище, Контакты и Календарь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8700" w14:textId="77777777" w:rsidR="00B64141" w:rsidRDefault="00B64141" w:rsidP="00B64141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244C0A15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0C271E03" w14:textId="77777777" w:rsidTr="00CD7175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8857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6ECD6092" w14:textId="77777777" w:rsidR="00B64141" w:rsidRPr="00187E54" w:rsidRDefault="00B64141" w:rsidP="00B64141">
            <w:pPr>
              <w:suppressAutoHyphens/>
              <w:jc w:val="both"/>
              <w:rPr>
                <w:b/>
              </w:rPr>
            </w:pPr>
            <w:r w:rsidRPr="00187E54">
              <w:rPr>
                <w:b/>
              </w:rPr>
              <w:t>Практические работы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C19D" w14:textId="475CC686" w:rsidR="00B64141" w:rsidRPr="009711D6" w:rsidRDefault="00C61E33" w:rsidP="00B64141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92</w:t>
            </w:r>
            <w:r w:rsidR="00B64141">
              <w:rPr>
                <w:b/>
              </w:rPr>
              <w:t xml:space="preserve"> 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56988C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62AD197B" w14:textId="77777777" w:rsidTr="00A65ECD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02D3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EF43929" w14:textId="77777777" w:rsidR="00B64141" w:rsidRDefault="00B64141" w:rsidP="00B64141">
            <w:pPr>
              <w:jc w:val="center"/>
            </w:pPr>
            <w:r>
              <w:t>1.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6A41B1EF" w14:textId="572972DA" w:rsidR="00B64141" w:rsidRPr="00C61E33" w:rsidRDefault="00B64141" w:rsidP="00B64141">
            <w:pPr>
              <w:suppressAutoHyphens/>
              <w:jc w:val="both"/>
            </w:pPr>
            <w:r w:rsidRPr="00C61E33">
              <w:t>Практическая работа 6 Создание</w:t>
            </w:r>
            <w:r w:rsidRPr="00C61E33">
              <w:rPr>
                <w:spacing w:val="-4"/>
              </w:rPr>
              <w:t xml:space="preserve"> </w:t>
            </w:r>
            <w:r w:rsidRPr="00C61E33">
              <w:t>эмуляторов</w:t>
            </w:r>
            <w:r w:rsidRPr="00C61E33">
              <w:rPr>
                <w:spacing w:val="-2"/>
              </w:rPr>
              <w:t xml:space="preserve"> </w:t>
            </w:r>
            <w:r w:rsidRPr="00C61E33">
              <w:t>и</w:t>
            </w:r>
            <w:r w:rsidRPr="00C61E33">
              <w:rPr>
                <w:spacing w:val="-3"/>
              </w:rPr>
              <w:t xml:space="preserve"> </w:t>
            </w:r>
            <w:r w:rsidRPr="00C61E33">
              <w:t>подключение</w:t>
            </w:r>
            <w:r w:rsidRPr="00C61E33">
              <w:rPr>
                <w:spacing w:val="-2"/>
              </w:rPr>
              <w:t xml:space="preserve"> </w:t>
            </w:r>
            <w:r w:rsidRPr="00C61E33">
              <w:t>устройств</w:t>
            </w:r>
            <w:r w:rsidRPr="00C61E33">
              <w:rPr>
                <w:spacing w:val="-57"/>
              </w:rPr>
              <w:t xml:space="preserve"> </w:t>
            </w:r>
            <w:r w:rsidRPr="00C61E33">
              <w:t xml:space="preserve">  Настройка</w:t>
            </w:r>
            <w:r w:rsidRPr="00C61E33">
              <w:rPr>
                <w:spacing w:val="-1"/>
              </w:rPr>
              <w:t xml:space="preserve"> </w:t>
            </w:r>
            <w:r w:rsidRPr="00C61E33">
              <w:t>режима</w:t>
            </w:r>
            <w:r w:rsidRPr="00C61E33">
              <w:rPr>
                <w:spacing w:val="-1"/>
              </w:rPr>
              <w:t xml:space="preserve"> </w:t>
            </w:r>
            <w:r w:rsidRPr="00C61E33">
              <w:t>терминала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540812" w14:textId="05ED7470" w:rsidR="00B64141" w:rsidRPr="009711D6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C68A1C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45548A09" w14:textId="77777777" w:rsidTr="00A65ECD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338E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332A5A8" w14:textId="3D6BDFD1" w:rsidR="00B64141" w:rsidRDefault="00B64141" w:rsidP="00B64141">
            <w:pPr>
              <w:jc w:val="center"/>
            </w:pPr>
            <w:r>
              <w:t>2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6909D40D" w14:textId="2F4DC936" w:rsidR="00B64141" w:rsidRPr="00C61E33" w:rsidRDefault="00B64141" w:rsidP="00B64141">
            <w:pPr>
              <w:suppressAutoHyphens/>
              <w:jc w:val="both"/>
            </w:pPr>
            <w:r w:rsidRPr="00C61E33">
              <w:t>Практическая работа 6 Создание эмуляторов и подключение устройств   Настройка режима терминала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18F581" w14:textId="01989407" w:rsidR="00B64141" w:rsidRPr="009711D6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8F163B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13784C38" w14:textId="77777777" w:rsidTr="00A65ECD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5E33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6A58E31" w14:textId="6E763C06" w:rsidR="00B64141" w:rsidRDefault="00B64141" w:rsidP="00B64141">
            <w:pPr>
              <w:jc w:val="center"/>
            </w:pPr>
            <w:r>
              <w:t>3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184CA21A" w14:textId="749BA7C2" w:rsidR="00B64141" w:rsidRPr="00C61E33" w:rsidRDefault="00B64141" w:rsidP="00B64141">
            <w:pPr>
              <w:suppressAutoHyphens/>
              <w:jc w:val="both"/>
            </w:pPr>
            <w:r w:rsidRPr="00C61E33">
              <w:t>Практическая работа 7 Создание</w:t>
            </w:r>
            <w:r w:rsidRPr="00C61E33">
              <w:rPr>
                <w:spacing w:val="-1"/>
              </w:rPr>
              <w:t xml:space="preserve"> </w:t>
            </w:r>
            <w:r w:rsidRPr="00C61E33">
              <w:t>нового</w:t>
            </w:r>
            <w:r w:rsidRPr="00C61E33">
              <w:rPr>
                <w:spacing w:val="-4"/>
              </w:rPr>
              <w:t xml:space="preserve"> </w:t>
            </w:r>
            <w:r w:rsidRPr="00C61E33">
              <w:t>проекта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F3910B" w14:textId="557391E1" w:rsidR="00B64141" w:rsidRPr="009711D6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10256A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5778207D" w14:textId="77777777" w:rsidTr="00A65ECD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E9E2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69B389A" w14:textId="48E9AFFC" w:rsidR="00B64141" w:rsidRDefault="00B64141" w:rsidP="00B64141">
            <w:pPr>
              <w:jc w:val="center"/>
            </w:pPr>
            <w:r>
              <w:t>4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7BD739F1" w14:textId="6FF443D2" w:rsidR="00B64141" w:rsidRPr="00C61E33" w:rsidRDefault="00B64141" w:rsidP="00B64141">
            <w:pPr>
              <w:suppressAutoHyphens/>
              <w:jc w:val="both"/>
            </w:pPr>
            <w:r w:rsidRPr="00C61E33">
              <w:t>Практическая работа 7 Создание нового проекта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D6D621" w14:textId="4DB04D90" w:rsidR="00B64141" w:rsidRPr="009711D6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E161F7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1070487C" w14:textId="77777777" w:rsidTr="00A65ECD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CBCD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4672793" w14:textId="48112F7D" w:rsidR="00B64141" w:rsidRDefault="00B64141" w:rsidP="00B64141">
            <w:pPr>
              <w:jc w:val="center"/>
            </w:pPr>
            <w:r>
              <w:t>5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646623C4" w14:textId="025D34B5" w:rsidR="00B64141" w:rsidRPr="00C61E33" w:rsidRDefault="00B64141" w:rsidP="00B64141">
            <w:pPr>
              <w:suppressAutoHyphens/>
              <w:jc w:val="both"/>
            </w:pPr>
            <w:r w:rsidRPr="00C61E33">
              <w:t>Практическая работа 8Анализ и комментирование кода</w:t>
            </w:r>
            <w:r w:rsidRPr="00C61E33">
              <w:rPr>
                <w:spacing w:val="-57"/>
              </w:rPr>
              <w:t xml:space="preserve"> </w:t>
            </w:r>
            <w:r w:rsidRPr="00C61E33">
              <w:t xml:space="preserve"> </w:t>
            </w:r>
            <w:r w:rsidRPr="00C61E33">
              <w:rPr>
                <w:spacing w:val="-1"/>
              </w:rPr>
              <w:t xml:space="preserve"> </w:t>
            </w:r>
            <w:r w:rsidRPr="00C61E33">
              <w:t>Изменение</w:t>
            </w:r>
            <w:r w:rsidRPr="00C61E33">
              <w:rPr>
                <w:spacing w:val="-2"/>
              </w:rPr>
              <w:t xml:space="preserve"> </w:t>
            </w:r>
            <w:r w:rsidRPr="00C61E33">
              <w:t>элементов</w:t>
            </w:r>
            <w:r w:rsidRPr="00C61E33">
              <w:rPr>
                <w:spacing w:val="-2"/>
              </w:rPr>
              <w:t xml:space="preserve"> </w:t>
            </w:r>
            <w:r w:rsidRPr="00C61E33">
              <w:t>дизайна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770F96" w14:textId="7F9C7708" w:rsidR="00B64141" w:rsidRPr="009711D6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9DD139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050D5FE2" w14:textId="77777777" w:rsidTr="00A65ECD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5B65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7303DF5" w14:textId="56579930" w:rsidR="00B64141" w:rsidRDefault="00B64141" w:rsidP="00B64141">
            <w:pPr>
              <w:jc w:val="center"/>
            </w:pPr>
            <w:r>
              <w:t>6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70C5BB0A" w14:textId="63263419" w:rsidR="00B64141" w:rsidRPr="00C61E33" w:rsidRDefault="00B64141" w:rsidP="00B64141">
            <w:pPr>
              <w:suppressAutoHyphens/>
              <w:jc w:val="both"/>
            </w:pPr>
            <w:r w:rsidRPr="00C61E33">
              <w:t>Практическая работа 8Анализ и комментирование кода   Изменение элементов дизайна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A56312" w14:textId="308F796D" w:rsidR="00B64141" w:rsidRPr="009711D6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D68DDF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49F9EC3A" w14:textId="77777777" w:rsidTr="00A65ECD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692E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E64E307" w14:textId="799CAAEA" w:rsidR="00B64141" w:rsidRDefault="00B64141" w:rsidP="00B64141">
            <w:pPr>
              <w:jc w:val="center"/>
            </w:pPr>
            <w:r>
              <w:t>7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1F664ACD" w14:textId="46C86B23" w:rsidR="00B64141" w:rsidRPr="00C61E33" w:rsidRDefault="00B64141" w:rsidP="00B64141">
            <w:pPr>
              <w:suppressAutoHyphens/>
              <w:jc w:val="both"/>
            </w:pPr>
            <w:r w:rsidRPr="00C61E33">
              <w:t>Практическая работа 9 Обработка событий: цветовая индикация</w:t>
            </w:r>
            <w:r w:rsidRPr="00C61E33">
              <w:rPr>
                <w:spacing w:val="-57"/>
              </w:rPr>
              <w:t xml:space="preserve"> </w:t>
            </w:r>
            <w:r w:rsidRPr="00C61E33">
              <w:t xml:space="preserve">  Обработка</w:t>
            </w:r>
            <w:r w:rsidRPr="00C61E33">
              <w:rPr>
                <w:spacing w:val="-2"/>
              </w:rPr>
              <w:t xml:space="preserve"> </w:t>
            </w:r>
            <w:r w:rsidRPr="00C61E33">
              <w:t>событий:</w:t>
            </w:r>
            <w:r w:rsidRPr="00C61E33">
              <w:rPr>
                <w:spacing w:val="-2"/>
              </w:rPr>
              <w:t xml:space="preserve"> </w:t>
            </w:r>
            <w:r w:rsidRPr="00C61E33">
              <w:t>подсказки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06A59" w14:textId="0B320678" w:rsidR="00B64141" w:rsidRPr="009711D6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0CA3EF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0CB9857B" w14:textId="77777777" w:rsidTr="00A65ECD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ED2C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60382CE" w14:textId="0A55C31B" w:rsidR="00B64141" w:rsidRDefault="00B64141" w:rsidP="00B64141">
            <w:pPr>
              <w:jc w:val="center"/>
            </w:pPr>
            <w:r>
              <w:t>8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5FBE0029" w14:textId="41930DE3" w:rsidR="00B64141" w:rsidRPr="00C61E33" w:rsidRDefault="00B64141" w:rsidP="00B64141">
            <w:pPr>
              <w:suppressAutoHyphens/>
              <w:jc w:val="both"/>
            </w:pPr>
            <w:r w:rsidRPr="00C61E33">
              <w:t>Практическая работа 9 Обработка событий: цветовая индикация   Обработка событий: подсказки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19113E" w14:textId="192EE218" w:rsidR="00B64141" w:rsidRPr="009711D6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B74407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6C5407A0" w14:textId="77777777" w:rsidTr="00A65ECD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5633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33F8FEF" w14:textId="172A8C19" w:rsidR="00B64141" w:rsidRDefault="00B64141" w:rsidP="00B64141">
            <w:pPr>
              <w:jc w:val="center"/>
            </w:pPr>
            <w:r>
              <w:t>9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4881A083" w14:textId="2911EA58" w:rsidR="00B64141" w:rsidRPr="00C61E33" w:rsidRDefault="00B64141" w:rsidP="00B64141">
            <w:pPr>
              <w:suppressAutoHyphens/>
              <w:jc w:val="both"/>
            </w:pPr>
            <w:r w:rsidRPr="00C61E33">
              <w:t>Практическая работа 10 Подготовка</w:t>
            </w:r>
            <w:r w:rsidRPr="00C61E33">
              <w:rPr>
                <w:spacing w:val="-5"/>
              </w:rPr>
              <w:t xml:space="preserve"> </w:t>
            </w:r>
            <w:r w:rsidRPr="00C61E33">
              <w:t>стандартных</w:t>
            </w:r>
            <w:r w:rsidRPr="00C61E33">
              <w:rPr>
                <w:spacing w:val="-2"/>
              </w:rPr>
              <w:t xml:space="preserve"> </w:t>
            </w:r>
            <w:r w:rsidRPr="00C61E33">
              <w:t>модулей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F78F84" w14:textId="36A4648C" w:rsidR="00B64141" w:rsidRPr="009711D6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499132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1C68EDAC" w14:textId="77777777" w:rsidTr="00A65ECD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529B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ABCF407" w14:textId="6CBDF51C" w:rsidR="00B64141" w:rsidRDefault="00B64141" w:rsidP="00B64141">
            <w:pPr>
              <w:jc w:val="center"/>
            </w:pPr>
            <w:r>
              <w:t>10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4DEA83CA" w14:textId="3EC64052" w:rsidR="00B64141" w:rsidRPr="00C61E33" w:rsidRDefault="00B64141" w:rsidP="00B64141">
            <w:pPr>
              <w:suppressAutoHyphens/>
              <w:jc w:val="both"/>
            </w:pPr>
            <w:r w:rsidRPr="00C61E33">
              <w:t>Практическая работа 10 Подготовка стандартных модулей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EAEA8" w14:textId="5BB220AE" w:rsidR="00B64141" w:rsidRPr="009711D6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0F2770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72D2CE74" w14:textId="77777777" w:rsidTr="00A65ECD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2080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05FCE55" w14:textId="65FDF084" w:rsidR="00B64141" w:rsidRDefault="00B64141" w:rsidP="00B64141">
            <w:pPr>
              <w:jc w:val="center"/>
            </w:pPr>
            <w:r>
              <w:t>11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767B41DB" w14:textId="31E228F8" w:rsidR="00B64141" w:rsidRPr="00C61E33" w:rsidRDefault="00B64141" w:rsidP="00B64141">
            <w:pPr>
              <w:suppressAutoHyphens/>
              <w:jc w:val="both"/>
            </w:pPr>
            <w:r w:rsidRPr="00C61E33">
              <w:t>Практическая работа 11 Обработка</w:t>
            </w:r>
            <w:r w:rsidRPr="00C61E33">
              <w:rPr>
                <w:spacing w:val="-3"/>
              </w:rPr>
              <w:t xml:space="preserve"> </w:t>
            </w:r>
            <w:r w:rsidRPr="00C61E33">
              <w:t>событий:</w:t>
            </w:r>
            <w:r w:rsidRPr="00C61E33">
              <w:rPr>
                <w:spacing w:val="-4"/>
              </w:rPr>
              <w:t xml:space="preserve"> </w:t>
            </w:r>
            <w:r w:rsidRPr="00C61E33">
              <w:t>переключение</w:t>
            </w:r>
            <w:r w:rsidRPr="00C61E33">
              <w:rPr>
                <w:spacing w:val="-3"/>
              </w:rPr>
              <w:t xml:space="preserve"> </w:t>
            </w:r>
            <w:r w:rsidRPr="00C61E33">
              <w:t>между</w:t>
            </w:r>
            <w:r w:rsidRPr="00C61E33">
              <w:rPr>
                <w:spacing w:val="-7"/>
              </w:rPr>
              <w:t xml:space="preserve"> </w:t>
            </w:r>
            <w:r w:rsidRPr="00C61E33">
              <w:t>экранами</w:t>
            </w:r>
            <w:r w:rsidRPr="00C61E33">
              <w:rPr>
                <w:spacing w:val="-57"/>
              </w:rPr>
              <w:t xml:space="preserve"> </w:t>
            </w:r>
            <w:r w:rsidRPr="00C61E33">
              <w:t xml:space="preserve">  Передача</w:t>
            </w:r>
            <w:r w:rsidRPr="00C61E33">
              <w:rPr>
                <w:spacing w:val="-1"/>
              </w:rPr>
              <w:t xml:space="preserve"> </w:t>
            </w:r>
            <w:r w:rsidRPr="00C61E33">
              <w:t>данных между</w:t>
            </w:r>
            <w:r w:rsidRPr="00C61E33">
              <w:rPr>
                <w:spacing w:val="-5"/>
              </w:rPr>
              <w:t xml:space="preserve"> </w:t>
            </w:r>
            <w:r w:rsidRPr="00C61E33">
              <w:t>модулями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9A6A7D" w14:textId="5B9C9A89" w:rsidR="00B64141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F43645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6E5AE9C5" w14:textId="77777777" w:rsidTr="00A65ECD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BB77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7D898591" w14:textId="70349F9C" w:rsidR="00B64141" w:rsidRDefault="00B64141" w:rsidP="00B64141">
            <w:pPr>
              <w:jc w:val="center"/>
            </w:pPr>
            <w:r>
              <w:t>12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1FD5F481" w14:textId="1DC774B6" w:rsidR="00B64141" w:rsidRPr="00C61E33" w:rsidRDefault="00B64141" w:rsidP="00B64141">
            <w:pPr>
              <w:suppressAutoHyphens/>
              <w:jc w:val="both"/>
            </w:pPr>
            <w:r w:rsidRPr="00C61E33">
              <w:t>Практическая работа 11 Обработка событий: переключение между экранами   Передача данных между модулями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11B0D5" w14:textId="21E1661E" w:rsidR="00B64141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B9CF85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3F2AC623" w14:textId="77777777" w:rsidTr="00A65ECD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7708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940335E" w14:textId="0961C420" w:rsidR="00B64141" w:rsidRDefault="00B64141" w:rsidP="00B64141">
            <w:pPr>
              <w:jc w:val="center"/>
            </w:pPr>
            <w:r>
              <w:t>13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7EFF5F3B" w14:textId="5F214CF3" w:rsidR="00B64141" w:rsidRPr="00C61E33" w:rsidRDefault="00B64141" w:rsidP="00B64141">
            <w:pPr>
              <w:suppressAutoHyphens/>
              <w:jc w:val="both"/>
            </w:pPr>
            <w:r w:rsidRPr="00C61E33">
              <w:t xml:space="preserve">Практическая работа 12 Использование </w:t>
            </w:r>
            <w:proofErr w:type="spellStart"/>
            <w:r w:rsidRPr="00C61E33">
              <w:t>виджетов</w:t>
            </w:r>
            <w:proofErr w:type="spellEnd"/>
            <w:r w:rsidRPr="00C61E33">
              <w:t xml:space="preserve"> графического интерфейса</w:t>
            </w:r>
            <w:r w:rsidRPr="00C61E33">
              <w:rPr>
                <w:spacing w:val="-58"/>
              </w:rPr>
              <w:t xml:space="preserve"> </w:t>
            </w:r>
            <w:r w:rsidRPr="00C61E33">
              <w:t xml:space="preserve">  Программирование</w:t>
            </w:r>
            <w:r w:rsidRPr="00C61E33">
              <w:rPr>
                <w:spacing w:val="-1"/>
              </w:rPr>
              <w:t xml:space="preserve"> </w:t>
            </w:r>
            <w:r w:rsidRPr="00C61E33">
              <w:t>графики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F56295" w14:textId="5F175966" w:rsidR="00B64141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D3A341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7792D63B" w14:textId="77777777" w:rsidTr="00A65ECD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600A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75F84947" w14:textId="4F107163" w:rsidR="00B64141" w:rsidRDefault="00B64141" w:rsidP="00B64141">
            <w:pPr>
              <w:jc w:val="center"/>
            </w:pPr>
            <w:r>
              <w:t>14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51202D57" w14:textId="71D43DEF" w:rsidR="00B64141" w:rsidRPr="00C61E33" w:rsidRDefault="00B64141" w:rsidP="00B64141">
            <w:pPr>
              <w:suppressAutoHyphens/>
              <w:jc w:val="both"/>
            </w:pPr>
            <w:r w:rsidRPr="00C61E33">
              <w:t xml:space="preserve">Практическая работа 12 Использование </w:t>
            </w:r>
            <w:proofErr w:type="spellStart"/>
            <w:r w:rsidRPr="00C61E33">
              <w:t>виджетов</w:t>
            </w:r>
            <w:proofErr w:type="spellEnd"/>
            <w:r w:rsidRPr="00C61E33">
              <w:t xml:space="preserve"> графического интерфейса   Программирование графики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848E2" w14:textId="1DCD895B" w:rsidR="00B64141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90DD9E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5DA3DA0E" w14:textId="77777777" w:rsidTr="00A65ECD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196F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766A9EA6" w14:textId="16815CE6" w:rsidR="00B64141" w:rsidRDefault="00B64141" w:rsidP="00B64141">
            <w:pPr>
              <w:jc w:val="center"/>
            </w:pPr>
            <w:r>
              <w:t>15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735532A6" w14:textId="7DC5AE55" w:rsidR="00B64141" w:rsidRPr="00C61E33" w:rsidRDefault="00B64141" w:rsidP="00B64141">
            <w:pPr>
              <w:suppressAutoHyphens/>
              <w:jc w:val="both"/>
            </w:pPr>
            <w:r w:rsidRPr="00C61E33">
              <w:t xml:space="preserve">Практическая работа 12 Использование </w:t>
            </w:r>
            <w:proofErr w:type="spellStart"/>
            <w:r w:rsidRPr="00C61E33">
              <w:t>виджетов</w:t>
            </w:r>
            <w:proofErr w:type="spellEnd"/>
            <w:r w:rsidRPr="00C61E33">
              <w:t xml:space="preserve"> графического интерфейса   Программирование графики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84FD52" w14:textId="711B1FBA" w:rsidR="00B64141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F705BC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0656B12C" w14:textId="77777777" w:rsidTr="00A65ECD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D658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D468F2A" w14:textId="4DD8EB04" w:rsidR="00B64141" w:rsidRDefault="00B64141" w:rsidP="00B64141">
            <w:pPr>
              <w:jc w:val="center"/>
            </w:pPr>
            <w:r>
              <w:t>16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06EF03A6" w14:textId="5215A8EF" w:rsidR="00B64141" w:rsidRPr="00C61E33" w:rsidRDefault="00B64141" w:rsidP="00B64141">
            <w:pPr>
              <w:suppressAutoHyphens/>
              <w:jc w:val="both"/>
            </w:pPr>
            <w:r w:rsidRPr="00C61E33">
              <w:t>Практическая работа 13 Использование</w:t>
            </w:r>
            <w:r w:rsidRPr="00C61E33">
              <w:rPr>
                <w:spacing w:val="-3"/>
              </w:rPr>
              <w:t xml:space="preserve"> </w:t>
            </w:r>
            <w:r w:rsidRPr="00C61E33">
              <w:t>мультимедиа</w:t>
            </w:r>
            <w:r w:rsidRPr="00C61E33">
              <w:rPr>
                <w:spacing w:val="-3"/>
              </w:rPr>
              <w:t xml:space="preserve"> </w:t>
            </w:r>
            <w:r w:rsidRPr="00C61E33">
              <w:t>(аудио</w:t>
            </w:r>
            <w:r w:rsidRPr="00C61E33">
              <w:rPr>
                <w:spacing w:val="-2"/>
              </w:rPr>
              <w:t xml:space="preserve"> </w:t>
            </w:r>
            <w:r w:rsidRPr="00C61E33">
              <w:t>и</w:t>
            </w:r>
            <w:r w:rsidRPr="00C61E33">
              <w:rPr>
                <w:spacing w:val="-2"/>
              </w:rPr>
              <w:t xml:space="preserve"> </w:t>
            </w:r>
            <w:r w:rsidRPr="00C61E33">
              <w:t>видео</w:t>
            </w:r>
            <w:r w:rsidRPr="00C61E33">
              <w:rPr>
                <w:spacing w:val="-2"/>
              </w:rPr>
              <w:t xml:space="preserve"> </w:t>
            </w:r>
            <w:r w:rsidRPr="00C61E33">
              <w:t>записей)</w:t>
            </w:r>
            <w:r w:rsidRPr="00C61E33">
              <w:rPr>
                <w:spacing w:val="-2"/>
              </w:rPr>
              <w:t xml:space="preserve"> </w:t>
            </w:r>
            <w:r w:rsidRPr="00C61E33">
              <w:t>в</w:t>
            </w:r>
            <w:r w:rsidRPr="00C61E33">
              <w:rPr>
                <w:spacing w:val="-4"/>
              </w:rPr>
              <w:t xml:space="preserve"> </w:t>
            </w:r>
            <w:r w:rsidRPr="00C61E33">
              <w:t>проектах</w:t>
            </w:r>
            <w:r w:rsidRPr="00C61E33">
              <w:rPr>
                <w:spacing w:val="-57"/>
              </w:rPr>
              <w:t xml:space="preserve"> </w:t>
            </w:r>
            <w:r w:rsidRPr="00C61E33">
              <w:t xml:space="preserve">  Чтение</w:t>
            </w:r>
            <w:r w:rsidRPr="00C61E33">
              <w:rPr>
                <w:spacing w:val="-1"/>
              </w:rPr>
              <w:t xml:space="preserve"> </w:t>
            </w:r>
            <w:r w:rsidRPr="00C61E33">
              <w:t>и запись</w:t>
            </w:r>
            <w:r w:rsidRPr="00C61E33">
              <w:rPr>
                <w:spacing w:val="-2"/>
              </w:rPr>
              <w:t xml:space="preserve"> </w:t>
            </w:r>
            <w:r w:rsidRPr="00C61E33">
              <w:t>текстовых</w:t>
            </w:r>
            <w:r w:rsidRPr="00C61E33">
              <w:rPr>
                <w:spacing w:val="1"/>
              </w:rPr>
              <w:t xml:space="preserve"> </w:t>
            </w:r>
            <w:r w:rsidRPr="00C61E33">
              <w:t>файлов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6BA311" w14:textId="389D2133" w:rsidR="00B64141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5B79A6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1BB7B48A" w14:textId="77777777" w:rsidTr="00A65ECD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E008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2085FDD" w14:textId="07581EDF" w:rsidR="00B64141" w:rsidRDefault="00B64141" w:rsidP="00B64141">
            <w:pPr>
              <w:jc w:val="center"/>
            </w:pPr>
            <w:r>
              <w:t>17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1652434E" w14:textId="5F791C46" w:rsidR="00B64141" w:rsidRPr="00C61E33" w:rsidRDefault="00B64141" w:rsidP="00B64141">
            <w:pPr>
              <w:suppressAutoHyphens/>
              <w:jc w:val="both"/>
            </w:pPr>
            <w:r w:rsidRPr="00C61E33">
              <w:t>Практическая работа 13 Использование мультимедиа (аудио и видео записей) в проектах   Чтение и запись текстовых файлов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ECCCA5" w14:textId="7F0F7A77" w:rsidR="00B64141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73C775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5ADEA87C" w14:textId="77777777" w:rsidTr="00A65ECD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0B09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04427FF" w14:textId="074285BE" w:rsidR="00B64141" w:rsidRDefault="00B64141" w:rsidP="00B64141">
            <w:pPr>
              <w:jc w:val="center"/>
            </w:pPr>
            <w:r>
              <w:t>18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71BF1F4D" w14:textId="1F18C987" w:rsidR="00B64141" w:rsidRPr="00C61E33" w:rsidRDefault="00B64141" w:rsidP="00B64141">
            <w:pPr>
              <w:suppressAutoHyphens/>
              <w:jc w:val="both"/>
            </w:pPr>
            <w:r w:rsidRPr="00C61E33">
              <w:t xml:space="preserve">Практическая работа 14 </w:t>
            </w:r>
            <w:proofErr w:type="spellStart"/>
            <w:r w:rsidRPr="00C61E33">
              <w:t>Activity</w:t>
            </w:r>
            <w:proofErr w:type="spellEnd"/>
            <w:r w:rsidRPr="00C61E33">
              <w:t>, создание графического приложения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0B99E" w14:textId="0FDA1860" w:rsidR="00B64141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7DCAED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54521D06" w14:textId="77777777" w:rsidTr="00A65ECD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431F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27CC099" w14:textId="1F33B2BF" w:rsidR="00B64141" w:rsidRDefault="00B64141" w:rsidP="00B64141">
            <w:pPr>
              <w:jc w:val="center"/>
            </w:pPr>
            <w:r>
              <w:t>19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26F57A3C" w14:textId="097475D6" w:rsidR="00B64141" w:rsidRPr="00C61E33" w:rsidRDefault="00B64141" w:rsidP="00B64141">
            <w:pPr>
              <w:suppressAutoHyphens/>
              <w:jc w:val="both"/>
            </w:pPr>
            <w:r w:rsidRPr="00C61E33">
              <w:t xml:space="preserve">Практическая работа 15 Разработка интерфейса мобильного приложения </w:t>
            </w:r>
            <w:proofErr w:type="spellStart"/>
            <w:r w:rsidRPr="00C61E33">
              <w:t>программно</w:t>
            </w:r>
            <w:proofErr w:type="spellEnd"/>
            <w:r w:rsidRPr="00C61E33">
              <w:t xml:space="preserve"> в коде </w:t>
            </w:r>
            <w:proofErr w:type="spellStart"/>
            <w:r w:rsidRPr="00C61E33">
              <w:t>Java</w:t>
            </w:r>
            <w:proofErr w:type="spellEnd"/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F22AB" w14:textId="3CE5D924" w:rsidR="00B64141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C1CFEB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647540C3" w14:textId="77777777" w:rsidTr="00A65ECD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FE98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BADEDF4" w14:textId="13018019" w:rsidR="00B64141" w:rsidRDefault="00B64141" w:rsidP="00B64141">
            <w:pPr>
              <w:jc w:val="center"/>
            </w:pPr>
            <w:r>
              <w:t>20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7A8E7038" w14:textId="4F56BBD0" w:rsidR="00B64141" w:rsidRPr="00C61E33" w:rsidRDefault="00B64141" w:rsidP="00B64141">
            <w:pPr>
              <w:suppressAutoHyphens/>
              <w:jc w:val="both"/>
            </w:pPr>
            <w:r w:rsidRPr="00C61E33">
              <w:t xml:space="preserve">Практическая работа 15 Разработка интерфейса мобильного приложения </w:t>
            </w:r>
            <w:proofErr w:type="spellStart"/>
            <w:r w:rsidRPr="00C61E33">
              <w:t>программно</w:t>
            </w:r>
            <w:proofErr w:type="spellEnd"/>
            <w:r w:rsidRPr="00C61E33">
              <w:t xml:space="preserve"> в коде </w:t>
            </w:r>
            <w:proofErr w:type="spellStart"/>
            <w:r w:rsidRPr="00C61E33">
              <w:t>Java</w:t>
            </w:r>
            <w:proofErr w:type="spellEnd"/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741898" w14:textId="58C811BE" w:rsidR="00B64141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E049A0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B64141" w:rsidRPr="00A05423" w14:paraId="64044410" w14:textId="77777777" w:rsidTr="001F1322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895B" w14:textId="77777777" w:rsidR="00B64141" w:rsidRPr="00A05423" w:rsidRDefault="00B64141" w:rsidP="00B64141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87A35B0" w14:textId="6B27CD6D" w:rsidR="00B64141" w:rsidRDefault="00B64141" w:rsidP="00B64141">
            <w:pPr>
              <w:jc w:val="center"/>
            </w:pPr>
            <w:r>
              <w:t>21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736A5B4E" w14:textId="5995B562" w:rsidR="00B64141" w:rsidRPr="00C61E33" w:rsidRDefault="00B64141" w:rsidP="00B64141">
            <w:pPr>
              <w:suppressAutoHyphens/>
              <w:jc w:val="both"/>
            </w:pPr>
            <w:r w:rsidRPr="00C61E33">
              <w:t xml:space="preserve">Практическая работа 15 Разработка интерфейса мобильного приложения </w:t>
            </w:r>
            <w:proofErr w:type="spellStart"/>
            <w:r w:rsidRPr="00C61E33">
              <w:t>программно</w:t>
            </w:r>
            <w:proofErr w:type="spellEnd"/>
            <w:r w:rsidRPr="00C61E33">
              <w:t xml:space="preserve"> в коде </w:t>
            </w:r>
            <w:proofErr w:type="spellStart"/>
            <w:r w:rsidRPr="00C61E33">
              <w:t>Java</w:t>
            </w:r>
            <w:proofErr w:type="spellEnd"/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3DAC48" w14:textId="0E5D93CC" w:rsidR="00B64141" w:rsidRDefault="00B64141" w:rsidP="00B64141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072431" w14:textId="77777777" w:rsidR="00B64141" w:rsidRPr="00A05423" w:rsidRDefault="00B64141" w:rsidP="00B64141">
            <w:pPr>
              <w:ind w:left="-113" w:right="-113"/>
              <w:jc w:val="center"/>
            </w:pPr>
          </w:p>
        </w:tc>
      </w:tr>
      <w:tr w:rsidR="00E77360" w:rsidRPr="00A05423" w14:paraId="79BDD769" w14:textId="77777777" w:rsidTr="001F1322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F493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B8C7DF9" w14:textId="4491FCAC" w:rsidR="00E77360" w:rsidRDefault="00E77360" w:rsidP="00E77360">
            <w:pPr>
              <w:jc w:val="center"/>
            </w:pPr>
            <w:r>
              <w:t>22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07C999BE" w14:textId="28537723" w:rsidR="00E77360" w:rsidRPr="00C61E33" w:rsidRDefault="00E77360" w:rsidP="00E77360">
            <w:pPr>
              <w:suppressAutoHyphens/>
              <w:jc w:val="both"/>
            </w:pPr>
            <w:r w:rsidRPr="00C61E33">
              <w:t xml:space="preserve">Практическая работа 15 Разработка интерфейса мобильного приложения </w:t>
            </w:r>
            <w:proofErr w:type="spellStart"/>
            <w:r w:rsidRPr="00C61E33">
              <w:t>программно</w:t>
            </w:r>
            <w:proofErr w:type="spellEnd"/>
            <w:r w:rsidRPr="00C61E33">
              <w:t xml:space="preserve"> в коде </w:t>
            </w:r>
            <w:proofErr w:type="spellStart"/>
            <w:r w:rsidRPr="00C61E33">
              <w:t>Java</w:t>
            </w:r>
            <w:proofErr w:type="spellEnd"/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1BD13C" w14:textId="36FBB08F" w:rsidR="00E77360" w:rsidRDefault="00E77360" w:rsidP="00E77360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36C204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7533632D" w14:textId="77777777" w:rsidTr="001F1322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B9B0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70537824" w14:textId="546CCAC1" w:rsidR="00E77360" w:rsidRDefault="00E77360" w:rsidP="00E77360">
            <w:pPr>
              <w:jc w:val="center"/>
            </w:pPr>
            <w:r>
              <w:t>23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4D34E9CC" w14:textId="0B2552C0" w:rsidR="00E77360" w:rsidRPr="00C61E33" w:rsidRDefault="00E77360" w:rsidP="00E77360">
            <w:pPr>
              <w:suppressAutoHyphens/>
              <w:jc w:val="both"/>
            </w:pPr>
            <w:r w:rsidRPr="00C61E33">
              <w:t>Практическая работа 16 Разработка интерфейса мобильного приложения в XML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A2688" w14:textId="70B1214F" w:rsidR="00E77360" w:rsidRDefault="00E77360" w:rsidP="00E77360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A4E6B3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0805CA60" w14:textId="77777777" w:rsidTr="001F1322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4B97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F0DAE61" w14:textId="015B9CF3" w:rsidR="00E77360" w:rsidRDefault="00E77360" w:rsidP="00E77360">
            <w:pPr>
              <w:jc w:val="center"/>
            </w:pPr>
            <w:r>
              <w:t>23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2AE7B25E" w14:textId="26A830BA" w:rsidR="00E77360" w:rsidRPr="00C61E33" w:rsidRDefault="00E77360" w:rsidP="00E77360">
            <w:pPr>
              <w:suppressAutoHyphens/>
              <w:jc w:val="both"/>
            </w:pPr>
            <w:r w:rsidRPr="00C61E33">
              <w:t>Практическая работа 16 Разработка интерфейса мобильного приложения в XML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B28A55" w14:textId="5657B8DA" w:rsidR="00E77360" w:rsidRDefault="00E77360" w:rsidP="00E77360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718B9C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56588D09" w14:textId="77777777" w:rsidTr="001F1322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98C9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7294D8F" w14:textId="0B62DFBE" w:rsidR="00E77360" w:rsidRDefault="00E77360" w:rsidP="00E77360">
            <w:pPr>
              <w:jc w:val="center"/>
            </w:pPr>
            <w:r>
              <w:t>25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46912836" w14:textId="5E4B825D" w:rsidR="00E77360" w:rsidRPr="00C61E33" w:rsidRDefault="00E77360" w:rsidP="00E77360">
            <w:pPr>
              <w:suppressAutoHyphens/>
              <w:jc w:val="both"/>
            </w:pPr>
            <w:r w:rsidRPr="00C61E33">
              <w:t>Практическая работа 16 Разработка интерфейса мобильного приложения в XML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C08179" w14:textId="77777777" w:rsidR="00E77360" w:rsidRDefault="00E77360" w:rsidP="00E77360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33E156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0A699016" w14:textId="77777777" w:rsidTr="001F1322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4D2E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C36887F" w14:textId="6B2E43BA" w:rsidR="00E77360" w:rsidRDefault="00E77360" w:rsidP="00E77360">
            <w:pPr>
              <w:jc w:val="center"/>
            </w:pPr>
            <w:r>
              <w:t>26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631F3F1C" w14:textId="1A49E83B" w:rsidR="00E77360" w:rsidRPr="00C61E33" w:rsidRDefault="00E77360" w:rsidP="00E77360">
            <w:pPr>
              <w:suppressAutoHyphens/>
              <w:jc w:val="both"/>
            </w:pPr>
            <w:r w:rsidRPr="00C61E33">
              <w:t>Практическая работа 17 Контейнеры и позиционирование элементов в мобильных приложениях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C5003F" w14:textId="7E5B656C" w:rsidR="00E77360" w:rsidRDefault="00E77360" w:rsidP="00E77360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A73A04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1CCF82BF" w14:textId="77777777" w:rsidTr="001F1322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592F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31C235C" w14:textId="68E93040" w:rsidR="00E77360" w:rsidRDefault="00E77360" w:rsidP="00E77360">
            <w:pPr>
              <w:jc w:val="center"/>
            </w:pPr>
            <w:r>
              <w:t>27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29855E9C" w14:textId="734389FE" w:rsidR="00E77360" w:rsidRPr="00C61E33" w:rsidRDefault="00E77360" w:rsidP="00E77360">
            <w:pPr>
              <w:suppressAutoHyphens/>
              <w:jc w:val="both"/>
            </w:pPr>
            <w:r w:rsidRPr="00C61E33">
              <w:t>Практическая работа 17 Контейнеры и позиционирование элементов в мобильных приложениях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8B4682" w14:textId="134EE576" w:rsidR="00E77360" w:rsidRDefault="00E77360" w:rsidP="00E77360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1CE024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075A3399" w14:textId="77777777" w:rsidTr="001F1322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F1E4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7F8273D8" w14:textId="54ED06DA" w:rsidR="00E77360" w:rsidRDefault="00E77360" w:rsidP="00E77360">
            <w:pPr>
              <w:jc w:val="center"/>
            </w:pPr>
            <w:r>
              <w:t>28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4AA31244" w14:textId="2120FE8F" w:rsidR="00E77360" w:rsidRPr="00C61E33" w:rsidRDefault="00E77360" w:rsidP="00E77360">
            <w:pPr>
              <w:suppressAutoHyphens/>
              <w:jc w:val="both"/>
            </w:pPr>
            <w:r w:rsidRPr="00C61E33">
              <w:t>Практическая работа 17 Контейнеры и позиционирование элементов в мобильных приложениях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08AA6" w14:textId="54C591D8" w:rsidR="00E77360" w:rsidRDefault="00E77360" w:rsidP="00E77360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D3FB3D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123CDBCD" w14:textId="77777777" w:rsidTr="001F1322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397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2803987" w14:textId="242CBFD9" w:rsidR="00E77360" w:rsidRDefault="00E77360" w:rsidP="00E77360">
            <w:pPr>
              <w:jc w:val="center"/>
            </w:pPr>
            <w:r>
              <w:t>29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6C2BC96E" w14:textId="143B9CCB" w:rsidR="00E77360" w:rsidRPr="00C61E33" w:rsidRDefault="00E77360" w:rsidP="00E77360">
            <w:pPr>
              <w:suppressAutoHyphens/>
              <w:jc w:val="both"/>
            </w:pPr>
            <w:r w:rsidRPr="00C61E33">
              <w:t>Практическая работа 18 Ресурсы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DB758C" w14:textId="3A78EB3A" w:rsidR="00E77360" w:rsidRDefault="00E77360" w:rsidP="00E77360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396DFB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3C440CA6" w14:textId="77777777" w:rsidTr="001F1322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7141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15ACD70" w14:textId="63C8BBD3" w:rsidR="00E77360" w:rsidRDefault="00E77360" w:rsidP="00E77360">
            <w:pPr>
              <w:jc w:val="center"/>
            </w:pPr>
            <w:r>
              <w:t>30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0388213A" w14:textId="30B92CE4" w:rsidR="00E77360" w:rsidRPr="00C61E33" w:rsidRDefault="00E77360" w:rsidP="00E77360">
            <w:pPr>
              <w:suppressAutoHyphens/>
              <w:jc w:val="both"/>
            </w:pPr>
            <w:r w:rsidRPr="00C61E33">
              <w:t>Практическая работа 18 Ресурсы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F51E4" w14:textId="4BE4EF27" w:rsidR="00E77360" w:rsidRDefault="00E77360" w:rsidP="00E77360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A54490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1C4BF17F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A07F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709DA1D" w14:textId="26DA7F3F" w:rsidR="00E77360" w:rsidRDefault="00E77360" w:rsidP="00E77360">
            <w:pPr>
              <w:jc w:val="center"/>
            </w:pPr>
            <w:r>
              <w:t>31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30016A4B" w14:textId="44FEF622" w:rsidR="00E77360" w:rsidRPr="00C61E33" w:rsidRDefault="00E77360" w:rsidP="00E77360">
            <w:pPr>
              <w:suppressAutoHyphens/>
              <w:jc w:val="both"/>
            </w:pPr>
            <w:r w:rsidRPr="00C61E33">
              <w:t>Практическая работа 19 Работа с изображениями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579E55" w14:textId="28B79844" w:rsidR="00E77360" w:rsidRDefault="00E77360" w:rsidP="00E77360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61E99C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57CAA974" w14:textId="77777777" w:rsidTr="00A65ECD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26E9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2A7A777" w14:textId="27505573" w:rsidR="00E77360" w:rsidRDefault="00E77360" w:rsidP="00E77360">
            <w:pPr>
              <w:jc w:val="center"/>
            </w:pPr>
            <w:r>
              <w:t>32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64D04C95" w14:textId="0B5264FC" w:rsidR="00E77360" w:rsidRPr="00C61E33" w:rsidRDefault="00E77360" w:rsidP="00E77360">
            <w:pPr>
              <w:suppressAutoHyphens/>
              <w:jc w:val="both"/>
            </w:pPr>
            <w:r w:rsidRPr="00C61E33">
              <w:t>Практическая работа 19 Работа с изображениями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6CD7E" w14:textId="26592E2A" w:rsidR="00E77360" w:rsidRDefault="00E77360" w:rsidP="00E77360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D61AB0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C61E33" w:rsidRPr="00A05423" w14:paraId="36553F21" w14:textId="77777777" w:rsidTr="00A65ECD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90EC" w14:textId="77777777" w:rsidR="00C61E33" w:rsidRPr="00A05423" w:rsidRDefault="00C61E33" w:rsidP="00C61E3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FCC870D" w14:textId="4FEAF425" w:rsidR="00C61E33" w:rsidRDefault="00C61E33" w:rsidP="00C61E33">
            <w:pPr>
              <w:jc w:val="center"/>
            </w:pPr>
            <w:r>
              <w:t>33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0465C4FC" w14:textId="49C1621A" w:rsidR="00C61E33" w:rsidRPr="00C61E33" w:rsidRDefault="00C61E33" w:rsidP="00C61E33">
            <w:pPr>
              <w:suppressAutoHyphens/>
              <w:jc w:val="both"/>
            </w:pPr>
            <w:r w:rsidRPr="00C61E33">
              <w:t>Практическая работа 20 Адаптеры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42A10E" w14:textId="464CC358" w:rsidR="00C61E33" w:rsidRDefault="00C61E33" w:rsidP="00C61E33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29880D" w14:textId="77777777" w:rsidR="00C61E33" w:rsidRPr="00A05423" w:rsidRDefault="00C61E33" w:rsidP="00C61E33">
            <w:pPr>
              <w:ind w:left="-113" w:right="-113"/>
              <w:jc w:val="center"/>
            </w:pPr>
          </w:p>
        </w:tc>
      </w:tr>
      <w:tr w:rsidR="00C61E33" w:rsidRPr="00A05423" w14:paraId="47505B21" w14:textId="77777777" w:rsidTr="00A65ECD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F7D1" w14:textId="77777777" w:rsidR="00C61E33" w:rsidRPr="00A05423" w:rsidRDefault="00C61E33" w:rsidP="00C61E3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4AAD83C" w14:textId="03A50158" w:rsidR="00C61E33" w:rsidRDefault="00C61E33" w:rsidP="00C61E33">
            <w:pPr>
              <w:jc w:val="center"/>
            </w:pPr>
            <w:r>
              <w:t>34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293617F7" w14:textId="3AD93E9F" w:rsidR="00C61E33" w:rsidRPr="00C61E33" w:rsidRDefault="00C61E33" w:rsidP="00C61E33">
            <w:pPr>
              <w:suppressAutoHyphens/>
              <w:jc w:val="both"/>
            </w:pPr>
            <w:r w:rsidRPr="00C61E33">
              <w:t>Практическая работа 20 Адаптеры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231FA" w14:textId="09EEE8C1" w:rsidR="00C61E33" w:rsidRDefault="00C61E33" w:rsidP="00C61E33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841617" w14:textId="77777777" w:rsidR="00C61E33" w:rsidRPr="00A05423" w:rsidRDefault="00C61E33" w:rsidP="00C61E33">
            <w:pPr>
              <w:ind w:left="-113" w:right="-113"/>
              <w:jc w:val="center"/>
            </w:pPr>
          </w:p>
        </w:tc>
      </w:tr>
      <w:tr w:rsidR="00C61E33" w:rsidRPr="00A05423" w14:paraId="735CD1E2" w14:textId="77777777" w:rsidTr="00A65ECD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C6DF" w14:textId="77777777" w:rsidR="00C61E33" w:rsidRPr="00A05423" w:rsidRDefault="00C61E33" w:rsidP="00C61E3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9594895" w14:textId="6C312E89" w:rsidR="00C61E33" w:rsidRDefault="00C61E33" w:rsidP="00C61E33">
            <w:pPr>
              <w:jc w:val="center"/>
            </w:pPr>
            <w:r>
              <w:t>35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11424171" w14:textId="73374A4D" w:rsidR="00C61E33" w:rsidRPr="00C61E33" w:rsidRDefault="00C61E33" w:rsidP="00C61E33">
            <w:pPr>
              <w:suppressAutoHyphens/>
              <w:jc w:val="both"/>
            </w:pPr>
            <w:r w:rsidRPr="00C61E33">
              <w:t>Практическая работа 21 Стили и темы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D54034" w14:textId="2D63E92A" w:rsidR="00C61E33" w:rsidRDefault="00C61E33" w:rsidP="00C61E33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0CCE8D" w14:textId="77777777" w:rsidR="00C61E33" w:rsidRPr="00A05423" w:rsidRDefault="00C61E33" w:rsidP="00C61E33">
            <w:pPr>
              <w:ind w:left="-113" w:right="-113"/>
              <w:jc w:val="center"/>
            </w:pPr>
          </w:p>
        </w:tc>
      </w:tr>
      <w:tr w:rsidR="00C61E33" w:rsidRPr="00A05423" w14:paraId="6BC920D4" w14:textId="77777777" w:rsidTr="00A65ECD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A663" w14:textId="77777777" w:rsidR="00C61E33" w:rsidRPr="00A05423" w:rsidRDefault="00C61E33" w:rsidP="00C61E3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3F1FE68" w14:textId="35D325FF" w:rsidR="00C61E33" w:rsidRDefault="00C61E33" w:rsidP="00C61E33">
            <w:pPr>
              <w:jc w:val="center"/>
            </w:pPr>
            <w:r>
              <w:t>36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45B99879" w14:textId="14319B5C" w:rsidR="00C61E33" w:rsidRPr="00C61E33" w:rsidRDefault="00C61E33" w:rsidP="00C61E33">
            <w:pPr>
              <w:suppressAutoHyphens/>
              <w:jc w:val="both"/>
            </w:pPr>
            <w:r w:rsidRPr="00C61E33">
              <w:t>Практическая работа 21 Стили и темы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1B38BD" w14:textId="6CF4BACF" w:rsidR="00C61E33" w:rsidRDefault="00C61E33" w:rsidP="00C61E33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5CA23F" w14:textId="77777777" w:rsidR="00C61E33" w:rsidRPr="00A05423" w:rsidRDefault="00C61E33" w:rsidP="00C61E33">
            <w:pPr>
              <w:ind w:left="-113" w:right="-113"/>
              <w:jc w:val="center"/>
            </w:pPr>
          </w:p>
        </w:tc>
      </w:tr>
      <w:tr w:rsidR="00C61E33" w:rsidRPr="00A05423" w14:paraId="50A49377" w14:textId="77777777" w:rsidTr="00A65ECD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8D30" w14:textId="77777777" w:rsidR="00C61E33" w:rsidRPr="00A05423" w:rsidRDefault="00C61E33" w:rsidP="00C61E3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D0D1CA4" w14:textId="00657498" w:rsidR="00C61E33" w:rsidRDefault="00C61E33" w:rsidP="00C61E33">
            <w:pPr>
              <w:jc w:val="center"/>
            </w:pPr>
            <w:r>
              <w:t>37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1B108DE1" w14:textId="4ECF4E0B" w:rsidR="00C61E33" w:rsidRPr="00C61E33" w:rsidRDefault="00C61E33" w:rsidP="00C61E33">
            <w:pPr>
              <w:suppressAutoHyphens/>
              <w:jc w:val="both"/>
            </w:pPr>
            <w:r w:rsidRPr="00C61E33">
              <w:t>Практическая работа 22 Меню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1FC375" w14:textId="03AF8D24" w:rsidR="00C61E33" w:rsidRDefault="00C61E33" w:rsidP="00C61E33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9A4DBA" w14:textId="77777777" w:rsidR="00C61E33" w:rsidRPr="00A05423" w:rsidRDefault="00C61E33" w:rsidP="00C61E33">
            <w:pPr>
              <w:ind w:left="-113" w:right="-113"/>
              <w:jc w:val="center"/>
            </w:pPr>
          </w:p>
        </w:tc>
      </w:tr>
      <w:tr w:rsidR="00C61E33" w:rsidRPr="00A05423" w14:paraId="44FFB637" w14:textId="77777777" w:rsidTr="00A65ECD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C15A" w14:textId="77777777" w:rsidR="00C61E33" w:rsidRPr="00A05423" w:rsidRDefault="00C61E33" w:rsidP="00C61E3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9BE86B5" w14:textId="4F368D3C" w:rsidR="00C61E33" w:rsidRDefault="00C61E33" w:rsidP="00C61E33">
            <w:pPr>
              <w:jc w:val="center"/>
            </w:pPr>
            <w:r>
              <w:t>38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5D42A365" w14:textId="39347B6B" w:rsidR="00C61E33" w:rsidRPr="00C61E33" w:rsidRDefault="00C61E33" w:rsidP="00C61E33">
            <w:pPr>
              <w:suppressAutoHyphens/>
              <w:jc w:val="both"/>
            </w:pPr>
            <w:r w:rsidRPr="00C61E33">
              <w:t>Практическая работа 22 Меню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834B22" w14:textId="00C64DF6" w:rsidR="00C61E33" w:rsidRDefault="00C61E33" w:rsidP="00C61E33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E63158" w14:textId="77777777" w:rsidR="00C61E33" w:rsidRPr="00A05423" w:rsidRDefault="00C61E33" w:rsidP="00C61E33">
            <w:pPr>
              <w:ind w:left="-113" w:right="-113"/>
              <w:jc w:val="center"/>
            </w:pPr>
          </w:p>
        </w:tc>
      </w:tr>
      <w:tr w:rsidR="00E77360" w:rsidRPr="00A05423" w14:paraId="5A27B992" w14:textId="77777777" w:rsidTr="00A65ECD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5537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B73D767" w14:textId="7AD52278" w:rsidR="00E77360" w:rsidRDefault="00E77360" w:rsidP="00E77360">
            <w:pPr>
              <w:jc w:val="center"/>
            </w:pPr>
            <w:r>
              <w:t>39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461B5BA4" w14:textId="0B5A672E" w:rsidR="00E77360" w:rsidRPr="00C61E33" w:rsidRDefault="00C61E33" w:rsidP="00E77360">
            <w:pPr>
              <w:suppressAutoHyphens/>
              <w:jc w:val="both"/>
            </w:pPr>
            <w:r w:rsidRPr="00C61E33">
              <w:t>Практическая работа 23 Фрагменты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77886" w14:textId="52A98C77" w:rsidR="00E77360" w:rsidRDefault="00E77360" w:rsidP="00E77360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F76D45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792612F8" w14:textId="77777777" w:rsidTr="00A65ECD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CBED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D25F66D" w14:textId="5D983E7E" w:rsidR="00E77360" w:rsidRDefault="00E77360" w:rsidP="00E77360">
            <w:pPr>
              <w:jc w:val="center"/>
            </w:pPr>
            <w:r>
              <w:t>40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046B7756" w14:textId="20B8F9D1" w:rsidR="00E77360" w:rsidRPr="00C61E33" w:rsidRDefault="00C61E33" w:rsidP="00E77360">
            <w:pPr>
              <w:suppressAutoHyphens/>
              <w:jc w:val="both"/>
            </w:pPr>
            <w:r w:rsidRPr="00C61E33">
              <w:t xml:space="preserve">Практическая работа 24 </w:t>
            </w:r>
            <w:proofErr w:type="spellStart"/>
            <w:r w:rsidRPr="00C61E33">
              <w:t>Многопоточность</w:t>
            </w:r>
            <w:proofErr w:type="spellEnd"/>
            <w:r w:rsidRPr="00C61E33">
              <w:t xml:space="preserve"> и асинхронность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CDD983" w14:textId="4D7E909D" w:rsidR="00E77360" w:rsidRDefault="00E77360" w:rsidP="00E77360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1E4411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C61E33" w:rsidRPr="00A05423" w14:paraId="7CADEB41" w14:textId="77777777" w:rsidTr="00A65ECD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E52F" w14:textId="77777777" w:rsidR="00C61E33" w:rsidRPr="00A05423" w:rsidRDefault="00C61E33" w:rsidP="00C61E3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75C115D6" w14:textId="34A24D01" w:rsidR="00C61E33" w:rsidRDefault="00C61E33" w:rsidP="00C61E33">
            <w:pPr>
              <w:jc w:val="center"/>
            </w:pPr>
            <w:r>
              <w:t>41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0B6FA3D0" w14:textId="749EA177" w:rsidR="00C61E33" w:rsidRPr="00C61E33" w:rsidRDefault="00C61E33" w:rsidP="00C61E33">
            <w:pPr>
              <w:suppressAutoHyphens/>
              <w:jc w:val="both"/>
            </w:pPr>
            <w:r w:rsidRPr="00C61E33">
              <w:t>Практическая работа 26 Работа с файловой системой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EC19C9" w14:textId="0B7EC51C" w:rsidR="00C61E33" w:rsidRDefault="00C61E33" w:rsidP="00C61E33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A608D8" w14:textId="77777777" w:rsidR="00C61E33" w:rsidRPr="00A05423" w:rsidRDefault="00C61E33" w:rsidP="00C61E33">
            <w:pPr>
              <w:ind w:left="-113" w:right="-113"/>
              <w:jc w:val="center"/>
            </w:pPr>
          </w:p>
        </w:tc>
      </w:tr>
      <w:tr w:rsidR="00C61E33" w:rsidRPr="00A05423" w14:paraId="3990EFD4" w14:textId="77777777" w:rsidTr="00A65ECD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8751" w14:textId="77777777" w:rsidR="00C61E33" w:rsidRPr="00A05423" w:rsidRDefault="00C61E33" w:rsidP="00C61E3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489FF0D" w14:textId="5170E20C" w:rsidR="00C61E33" w:rsidRDefault="00C61E33" w:rsidP="00C61E33">
            <w:pPr>
              <w:jc w:val="center"/>
            </w:pPr>
            <w:r>
              <w:t>42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3D0A5A48" w14:textId="5452A9C4" w:rsidR="00C61E33" w:rsidRPr="00C61E33" w:rsidRDefault="00C61E33" w:rsidP="00C61E33">
            <w:pPr>
              <w:suppressAutoHyphens/>
              <w:jc w:val="both"/>
            </w:pPr>
            <w:r w:rsidRPr="00C61E33">
              <w:t>Практическая работа 26 Работа с файловой системой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365DB6" w14:textId="195C7022" w:rsidR="00C61E33" w:rsidRDefault="00C61E33" w:rsidP="00C61E33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B5FBFD" w14:textId="77777777" w:rsidR="00C61E33" w:rsidRPr="00A05423" w:rsidRDefault="00C61E33" w:rsidP="00C61E33">
            <w:pPr>
              <w:ind w:left="-113" w:right="-113"/>
              <w:jc w:val="center"/>
            </w:pPr>
          </w:p>
        </w:tc>
      </w:tr>
      <w:tr w:rsidR="00E77360" w:rsidRPr="00A05423" w14:paraId="675F0E61" w14:textId="77777777" w:rsidTr="00486121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8172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D60D10D" w14:textId="04501214" w:rsidR="00E77360" w:rsidRDefault="00C61E33" w:rsidP="00E77360">
            <w:pPr>
              <w:jc w:val="center"/>
            </w:pPr>
            <w:r>
              <w:t>43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5640A302" w14:textId="5E03264E" w:rsidR="00E77360" w:rsidRPr="00C61E33" w:rsidRDefault="00C61E33" w:rsidP="00E77360">
            <w:pPr>
              <w:suppressAutoHyphens/>
              <w:jc w:val="both"/>
            </w:pPr>
            <w:r w:rsidRPr="00C61E33">
              <w:t>Практическая работа 27 Тестирование и оптимизация мобильного приложения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BA61EA" w14:textId="0A467B3B" w:rsidR="00E77360" w:rsidRDefault="00E77360" w:rsidP="00E77360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14B0DD8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C61E33" w:rsidRPr="00A05423" w14:paraId="2F33B35D" w14:textId="77777777" w:rsidTr="00486121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AC25" w14:textId="77777777" w:rsidR="00C61E33" w:rsidRPr="00A05423" w:rsidRDefault="00C61E33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37ACB53" w14:textId="301571DB" w:rsidR="00C61E33" w:rsidRDefault="00C61E33" w:rsidP="00E77360">
            <w:pPr>
              <w:jc w:val="center"/>
            </w:pPr>
            <w:r>
              <w:t>44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28D71EB9" w14:textId="61018C5E" w:rsidR="00C61E33" w:rsidRPr="00C61E33" w:rsidRDefault="00C61E33" w:rsidP="00E77360">
            <w:pPr>
              <w:suppressAutoHyphens/>
              <w:jc w:val="both"/>
            </w:pPr>
            <w:r w:rsidRPr="00C61E33">
              <w:t>Практическая работа 27 Тестирование и оптимизация мобильного приложения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C26470" w14:textId="342B8069" w:rsidR="00C61E33" w:rsidRDefault="00486121" w:rsidP="00E77360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3F941699" w14:textId="77777777" w:rsidR="00C61E33" w:rsidRPr="00A05423" w:rsidRDefault="00C61E33" w:rsidP="00E77360">
            <w:pPr>
              <w:ind w:left="-113" w:right="-113"/>
              <w:jc w:val="center"/>
            </w:pPr>
          </w:p>
        </w:tc>
      </w:tr>
      <w:tr w:rsidR="00C61E33" w:rsidRPr="00A05423" w14:paraId="03343751" w14:textId="77777777" w:rsidTr="00486121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4858" w14:textId="77777777" w:rsidR="00C61E33" w:rsidRPr="00A05423" w:rsidRDefault="00C61E33" w:rsidP="00C61E3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2374BBB" w14:textId="23BD10BB" w:rsidR="00C61E33" w:rsidRDefault="00C61E33" w:rsidP="00C61E33">
            <w:pPr>
              <w:jc w:val="center"/>
            </w:pPr>
            <w:r>
              <w:t>45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7E61371F" w14:textId="3C5C8F70" w:rsidR="00C61E33" w:rsidRPr="00C61E33" w:rsidRDefault="00C61E33" w:rsidP="00C61E33">
            <w:pPr>
              <w:suppressAutoHyphens/>
              <w:jc w:val="both"/>
            </w:pPr>
            <w:r w:rsidRPr="00C61E33">
              <w:t>Практическая работа 28 Разработка игровых приложений для смартфонов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8C9991" w14:textId="03EA1709" w:rsidR="00C61E33" w:rsidRDefault="00486121" w:rsidP="00C61E33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16EC52E1" w14:textId="77777777" w:rsidR="00C61E33" w:rsidRPr="00A05423" w:rsidRDefault="00C61E33" w:rsidP="00C61E33">
            <w:pPr>
              <w:ind w:left="-113" w:right="-113"/>
              <w:jc w:val="center"/>
            </w:pPr>
          </w:p>
        </w:tc>
      </w:tr>
      <w:tr w:rsidR="00C61E33" w:rsidRPr="00A05423" w14:paraId="4DC8D27F" w14:textId="77777777" w:rsidTr="00486121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2A92" w14:textId="77777777" w:rsidR="00C61E33" w:rsidRPr="00A05423" w:rsidRDefault="00C61E33" w:rsidP="00C61E33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B59E8CD" w14:textId="1DDAD68E" w:rsidR="00C61E33" w:rsidRDefault="00C61E33" w:rsidP="00C61E33">
            <w:pPr>
              <w:jc w:val="center"/>
            </w:pPr>
            <w:r>
              <w:t>46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1344B813" w14:textId="45F794B4" w:rsidR="00C61E33" w:rsidRDefault="00C61E33" w:rsidP="00C61E33">
            <w:pPr>
              <w:suppressAutoHyphens/>
              <w:jc w:val="both"/>
            </w:pPr>
            <w:r w:rsidRPr="00A63CF9">
              <w:t>Практическая работа 28 Разработка игровых приложений для смартфонов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5BD6" w14:textId="46827468" w:rsidR="00C61E33" w:rsidRDefault="00486121" w:rsidP="00C61E33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0DFDA7" w14:textId="77777777" w:rsidR="00C61E33" w:rsidRPr="00A05423" w:rsidRDefault="00C61E33" w:rsidP="00C61E33">
            <w:pPr>
              <w:ind w:left="-113" w:right="-113"/>
              <w:jc w:val="center"/>
            </w:pPr>
          </w:p>
        </w:tc>
      </w:tr>
      <w:tr w:rsidR="00E77360" w:rsidRPr="00A05423" w14:paraId="56435071" w14:textId="77777777" w:rsidTr="00464032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AE7D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4EBE2B4" w14:textId="77777777" w:rsidR="00E77360" w:rsidRDefault="00E77360" w:rsidP="00E77360">
            <w:pPr>
              <w:jc w:val="center"/>
            </w:pP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5864DF71" w14:textId="276380BB" w:rsidR="00E77360" w:rsidRDefault="00E77360" w:rsidP="00E77360">
            <w:pPr>
              <w:suppressAutoHyphens/>
              <w:jc w:val="both"/>
            </w:pPr>
            <w:r w:rsidRPr="00464032">
              <w:rPr>
                <w:b/>
              </w:rPr>
              <w:t>Самостоятельная работа</w:t>
            </w:r>
            <w:r>
              <w:t xml:space="preserve"> </w:t>
            </w:r>
            <w:r w:rsidRPr="00464032">
              <w:t xml:space="preserve">Использование Источников данных, Курсоров и класса </w:t>
            </w:r>
            <w:proofErr w:type="spellStart"/>
            <w:r w:rsidRPr="00464032">
              <w:t>ContentValues</w:t>
            </w:r>
            <w:proofErr w:type="spellEnd"/>
            <w:r w:rsidRPr="00464032">
              <w:t xml:space="preserve"> для хранения и потребления программных данных и обмена ими.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D9E7" w14:textId="2A56FEA7" w:rsidR="00E77360" w:rsidRDefault="00E77360" w:rsidP="00E77360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A04351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6CF3B482" w14:textId="77777777" w:rsidTr="00464032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80FC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59CC3F41" w14:textId="77777777" w:rsidR="00E77360" w:rsidRDefault="00E77360" w:rsidP="00E77360">
            <w:pPr>
              <w:jc w:val="center"/>
            </w:pP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0BA37643" w14:textId="7CD59F8E" w:rsidR="00E77360" w:rsidRPr="00464032" w:rsidRDefault="00E77360" w:rsidP="00E77360">
            <w:pPr>
              <w:suppressAutoHyphens/>
              <w:jc w:val="both"/>
            </w:pPr>
            <w:r w:rsidRPr="00464032">
              <w:rPr>
                <w:b/>
              </w:rPr>
              <w:t>Самостоятельная работа</w:t>
            </w:r>
            <w:r>
              <w:t xml:space="preserve"> </w:t>
            </w:r>
            <w:r w:rsidRPr="00464032">
              <w:t>Добавление функции поиска в приложения с базами данных. Использование таких Источников данных, как Мультимедийное хранилище, Контакты и Календарь.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FC8D0F" w14:textId="66740E14" w:rsidR="00E77360" w:rsidRDefault="00E77360" w:rsidP="00E77360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BC2C14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6DD68730" w14:textId="77777777" w:rsidTr="004A6DA1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6482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FDDB1E8" w14:textId="56684529" w:rsidR="00E77360" w:rsidRPr="001E6ECA" w:rsidRDefault="00E77360" w:rsidP="00E77360">
            <w:pPr>
              <w:suppressAutoHyphens/>
              <w:jc w:val="both"/>
              <w:rPr>
                <w:b/>
              </w:rPr>
            </w:pPr>
            <w:r w:rsidRPr="005754BD">
              <w:t>Умения</w:t>
            </w:r>
            <w:r>
              <w:t>: с</w:t>
            </w:r>
            <w:r w:rsidRPr="00CF6C0A">
              <w:t>оздание нового проекта</w:t>
            </w:r>
            <w:r>
              <w:t>, п</w:t>
            </w:r>
            <w:r w:rsidRPr="00CF6C0A">
              <w:t>одготовка стандартных модулей</w:t>
            </w:r>
            <w:r>
              <w:t>, п</w:t>
            </w:r>
            <w:r w:rsidRPr="00CF6C0A">
              <w:t>рограммирование графики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36FEF3AA" w14:textId="77777777" w:rsidR="00E77360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55E899EE" w14:textId="77777777" w:rsidTr="004A6DA1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32BF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4760C265" w14:textId="77777777" w:rsidR="00E77360" w:rsidRPr="001E6ECA" w:rsidRDefault="00E77360" w:rsidP="00E77360">
            <w:pPr>
              <w:suppressAutoHyphens/>
              <w:jc w:val="both"/>
              <w:rPr>
                <w:b/>
              </w:rPr>
            </w:pPr>
            <w:r w:rsidRPr="001E6ECA">
              <w:rPr>
                <w:b/>
              </w:rPr>
              <w:t>Лабораторные работы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660E83F1" w14:textId="77777777" w:rsidR="00E77360" w:rsidRPr="00CF6C0A" w:rsidRDefault="00E77360" w:rsidP="00E77360">
            <w:pPr>
              <w:ind w:left="-113" w:right="-113"/>
              <w:jc w:val="center"/>
              <w:rPr>
                <w:b/>
                <w:bCs/>
                <w:i/>
                <w:iCs/>
              </w:rPr>
            </w:pPr>
            <w:r w:rsidRPr="00CF6C0A">
              <w:rPr>
                <w:b/>
                <w:bCs/>
                <w:i/>
                <w:iCs/>
                <w:sz w:val="22"/>
                <w:szCs w:val="22"/>
              </w:rPr>
              <w:t>не предусмотрено</w:t>
            </w:r>
          </w:p>
        </w:tc>
      </w:tr>
      <w:tr w:rsidR="00E77360" w:rsidRPr="00A05423" w14:paraId="3C2F56A1" w14:textId="77777777" w:rsidTr="004A6DA1">
        <w:trPr>
          <w:trHeight w:val="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E6F4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6D74151A" w14:textId="339BF354" w:rsidR="00E77360" w:rsidRPr="001E6ECA" w:rsidRDefault="00E77360" w:rsidP="00E77360">
            <w:pPr>
              <w:suppressAutoHyphens/>
              <w:jc w:val="both"/>
              <w:rPr>
                <w:b/>
              </w:rPr>
            </w:pPr>
            <w:r w:rsidRPr="002E072E">
              <w:rPr>
                <w:b/>
              </w:rPr>
              <w:t>Курсовая работа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195A6708" w14:textId="34A208B6" w:rsidR="00E77360" w:rsidRPr="00CF6C0A" w:rsidRDefault="00E77360" w:rsidP="00E77360">
            <w:pPr>
              <w:ind w:left="-113" w:right="-113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не предусмотрена</w:t>
            </w:r>
          </w:p>
        </w:tc>
      </w:tr>
      <w:tr w:rsidR="00E77360" w:rsidRPr="00A05423" w14:paraId="5B8643FD" w14:textId="77777777" w:rsidTr="00627F61">
        <w:trPr>
          <w:trHeight w:val="20"/>
        </w:trPr>
        <w:tc>
          <w:tcPr>
            <w:tcW w:w="15565" w:type="dxa"/>
            <w:gridSpan w:val="8"/>
          </w:tcPr>
          <w:p w14:paraId="7099E8D6" w14:textId="2B960495" w:rsidR="00E77360" w:rsidRPr="00C2787B" w:rsidRDefault="00E77360" w:rsidP="00E77360">
            <w:pPr>
              <w:widowControl w:val="0"/>
              <w:autoSpaceDE w:val="0"/>
              <w:autoSpaceDN w:val="0"/>
              <w:spacing w:before="1"/>
              <w:ind w:left="107" w:right="256"/>
              <w:jc w:val="center"/>
              <w:rPr>
                <w:b/>
                <w:bCs/>
                <w:sz w:val="22"/>
                <w:szCs w:val="22"/>
              </w:rPr>
            </w:pPr>
            <w:r w:rsidRPr="006E419F">
              <w:rPr>
                <w:b/>
                <w:szCs w:val="22"/>
                <w:lang w:eastAsia="en-US"/>
              </w:rPr>
              <w:t>РАЗДЕЛ 4 ПМ.01 СИСТЕМНО</w:t>
            </w:r>
            <w:r>
              <w:rPr>
                <w:b/>
                <w:szCs w:val="22"/>
                <w:lang w:eastAsia="en-US"/>
              </w:rPr>
              <w:t>Е</w:t>
            </w:r>
            <w:r w:rsidRPr="006E419F">
              <w:rPr>
                <w:b/>
                <w:szCs w:val="22"/>
                <w:lang w:eastAsia="en-US"/>
              </w:rPr>
              <w:t xml:space="preserve"> ПРОГРАММИРОВАНИ</w:t>
            </w:r>
            <w:r>
              <w:rPr>
                <w:b/>
                <w:szCs w:val="22"/>
                <w:lang w:eastAsia="en-US"/>
              </w:rPr>
              <w:t>Е</w:t>
            </w:r>
            <w:r w:rsidRPr="006E419F">
              <w:rPr>
                <w:b/>
                <w:szCs w:val="22"/>
                <w:lang w:eastAsia="en-US"/>
              </w:rPr>
              <w:tab/>
            </w:r>
            <w:r w:rsidRPr="006E419F">
              <w:rPr>
                <w:b/>
                <w:szCs w:val="22"/>
                <w:lang w:eastAsia="en-US"/>
              </w:rPr>
              <w:tab/>
            </w:r>
            <w:r w:rsidRPr="006E419F">
              <w:rPr>
                <w:b/>
                <w:szCs w:val="22"/>
                <w:lang w:eastAsia="en-US"/>
              </w:rPr>
              <w:tab/>
            </w:r>
            <w:r w:rsidRPr="006E419F">
              <w:rPr>
                <w:b/>
                <w:szCs w:val="22"/>
                <w:lang w:eastAsia="en-US"/>
              </w:rPr>
              <w:tab/>
            </w:r>
          </w:p>
        </w:tc>
      </w:tr>
      <w:tr w:rsidR="00E77360" w:rsidRPr="00A05423" w14:paraId="26BD15B3" w14:textId="77777777" w:rsidTr="004A6DA1">
        <w:trPr>
          <w:trHeight w:val="20"/>
        </w:trPr>
        <w:tc>
          <w:tcPr>
            <w:tcW w:w="13714" w:type="dxa"/>
            <w:gridSpan w:val="5"/>
          </w:tcPr>
          <w:p w14:paraId="48EB30A1" w14:textId="511BBD72" w:rsidR="00E77360" w:rsidRPr="001E6ECA" w:rsidRDefault="00E77360" w:rsidP="00E77360">
            <w:pPr>
              <w:jc w:val="center"/>
              <w:rPr>
                <w:b/>
              </w:rPr>
            </w:pPr>
            <w:r w:rsidRPr="006E419F">
              <w:rPr>
                <w:b/>
                <w:szCs w:val="22"/>
                <w:lang w:eastAsia="en-US"/>
              </w:rPr>
              <w:t>МДК.01.04 СИСТЕМНОЕ</w:t>
            </w:r>
            <w:r>
              <w:rPr>
                <w:b/>
                <w:szCs w:val="22"/>
                <w:lang w:eastAsia="en-US"/>
              </w:rPr>
              <w:t xml:space="preserve"> </w:t>
            </w:r>
            <w:r w:rsidRPr="006E419F">
              <w:rPr>
                <w:b/>
                <w:szCs w:val="22"/>
                <w:lang w:eastAsia="en-US"/>
              </w:rPr>
              <w:t>ПРОГРАММИРО ВАНИЕ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B563AA" w14:textId="3DF80017" w:rsidR="00E77360" w:rsidRPr="00C2787B" w:rsidRDefault="00E77360" w:rsidP="00E77360">
            <w:pPr>
              <w:ind w:left="-113" w:right="-11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48</w:t>
            </w:r>
          </w:p>
        </w:tc>
      </w:tr>
      <w:tr w:rsidR="00E77360" w:rsidRPr="00A05423" w14:paraId="0754A0F0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 w:val="restart"/>
          </w:tcPr>
          <w:p w14:paraId="3EF63C90" w14:textId="13C4011E" w:rsidR="00E77360" w:rsidRPr="00C2787B" w:rsidRDefault="00E77360" w:rsidP="00E77360">
            <w:pPr>
              <w:jc w:val="center"/>
              <w:rPr>
                <w:rFonts w:eastAsia="Calibri"/>
                <w:b/>
                <w:bCs/>
              </w:rPr>
            </w:pPr>
            <w:r w:rsidRPr="00C2787B">
              <w:rPr>
                <w:rFonts w:eastAsia="Calibri"/>
                <w:b/>
                <w:bCs/>
              </w:rPr>
              <w:t>Т</w:t>
            </w:r>
            <w:r>
              <w:rPr>
                <w:rFonts w:eastAsia="Calibri"/>
                <w:b/>
                <w:bCs/>
              </w:rPr>
              <w:t>ема</w:t>
            </w:r>
            <w:r w:rsidRPr="00C2787B">
              <w:rPr>
                <w:rFonts w:eastAsia="Calibri"/>
                <w:b/>
                <w:bCs/>
              </w:rPr>
              <w:t xml:space="preserve"> </w:t>
            </w:r>
            <w:r>
              <w:rPr>
                <w:rFonts w:eastAsia="Calibri"/>
                <w:b/>
                <w:bCs/>
              </w:rPr>
              <w:t>1.4</w:t>
            </w:r>
            <w:r w:rsidRPr="00C2787B">
              <w:rPr>
                <w:rFonts w:eastAsia="Calibri"/>
                <w:b/>
                <w:bCs/>
              </w:rPr>
              <w:t>.</w:t>
            </w:r>
            <w:r>
              <w:rPr>
                <w:rFonts w:eastAsia="Calibri"/>
                <w:b/>
                <w:bCs/>
              </w:rPr>
              <w:t>1</w:t>
            </w:r>
          </w:p>
          <w:p w14:paraId="14E00AF4" w14:textId="00B9AFBA" w:rsidR="00E77360" w:rsidRDefault="00E77360" w:rsidP="00E77360">
            <w:pPr>
              <w:jc w:val="center"/>
            </w:pPr>
            <w:r>
              <w:rPr>
                <w:rFonts w:eastAsia="Calibri"/>
                <w:b/>
                <w:bCs/>
              </w:rPr>
              <w:t>Тема 1.4.1 Про</w:t>
            </w:r>
            <w:r w:rsidRPr="00CA749A">
              <w:rPr>
                <w:rFonts w:eastAsia="Calibri"/>
                <w:b/>
                <w:bCs/>
              </w:rPr>
              <w:t xml:space="preserve">граммирование на языке низкого уровня </w:t>
            </w:r>
          </w:p>
          <w:p w14:paraId="7210FA6B" w14:textId="77777777" w:rsidR="00E77360" w:rsidRDefault="00E77360" w:rsidP="00E77360">
            <w:pPr>
              <w:jc w:val="center"/>
            </w:pPr>
          </w:p>
          <w:p w14:paraId="1063DB87" w14:textId="77777777" w:rsidR="00E77360" w:rsidRDefault="00E77360" w:rsidP="00E77360">
            <w:pPr>
              <w:jc w:val="center"/>
            </w:pPr>
            <w:r>
              <w:t xml:space="preserve"> </w:t>
            </w:r>
          </w:p>
          <w:p w14:paraId="61E978DF" w14:textId="77777777" w:rsidR="00E77360" w:rsidRDefault="00E77360" w:rsidP="00E77360">
            <w:pPr>
              <w:jc w:val="center"/>
            </w:pPr>
          </w:p>
          <w:p w14:paraId="54CEF101" w14:textId="77777777" w:rsidR="00E77360" w:rsidRPr="001361FF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tcBorders>
              <w:bottom w:val="nil"/>
              <w:right w:val="single" w:sz="4" w:space="0" w:color="auto"/>
            </w:tcBorders>
          </w:tcPr>
          <w:p w14:paraId="2200A615" w14:textId="77777777" w:rsidR="00E77360" w:rsidRPr="00A05423" w:rsidRDefault="00E77360" w:rsidP="00E77360">
            <w:r w:rsidRPr="00A05423">
              <w:rPr>
                <w:rFonts w:eastAsia="Calibri"/>
                <w:b/>
                <w:bCs/>
              </w:rPr>
              <w:t xml:space="preserve">Содержание </w:t>
            </w:r>
            <w:r w:rsidRPr="00A05423">
              <w:rPr>
                <w:bCs/>
                <w:i/>
              </w:rPr>
              <w:t>(указывается перечень дидактических единиц)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2AA1" w14:textId="62042CD9" w:rsidR="00E77360" w:rsidRPr="00A05423" w:rsidRDefault="00E77360" w:rsidP="00E77360">
            <w:pPr>
              <w:ind w:left="-113" w:right="-113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819" w:type="dxa"/>
            <w:tcBorders>
              <w:left w:val="single" w:sz="4" w:space="0" w:color="auto"/>
              <w:bottom w:val="nil"/>
            </w:tcBorders>
            <w:shd w:val="clear" w:color="auto" w:fill="C0C0C0"/>
          </w:tcPr>
          <w:p w14:paraId="51A02267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298354E8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54AED0A8" w14:textId="77777777" w:rsidR="00E77360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vMerge w:val="restart"/>
            <w:tcBorders>
              <w:right w:val="single" w:sz="4" w:space="0" w:color="auto"/>
            </w:tcBorders>
          </w:tcPr>
          <w:p w14:paraId="5187A315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  <w:r w:rsidRPr="00A05423">
              <w:t>1.</w:t>
            </w:r>
          </w:p>
        </w:tc>
        <w:tc>
          <w:tcPr>
            <w:tcW w:w="11365" w:type="dxa"/>
            <w:vMerge w:val="restart"/>
            <w:tcBorders>
              <w:right w:val="single" w:sz="4" w:space="0" w:color="auto"/>
            </w:tcBorders>
          </w:tcPr>
          <w:p w14:paraId="5B88459A" w14:textId="1BF5C0AC" w:rsidR="00E77360" w:rsidRPr="00486121" w:rsidRDefault="00E77360" w:rsidP="00E77360">
            <w:pPr>
              <w:jc w:val="both"/>
              <w:rPr>
                <w:rFonts w:eastAsia="Calibri"/>
                <w:b/>
                <w:bCs/>
              </w:rPr>
            </w:pPr>
            <w:r w:rsidRPr="00486121">
              <w:rPr>
                <w:b/>
              </w:rPr>
              <w:t xml:space="preserve">Архитектура ядра </w:t>
            </w:r>
            <w:proofErr w:type="spellStart"/>
            <w:r w:rsidRPr="00486121">
              <w:rPr>
                <w:b/>
              </w:rPr>
              <w:t>linux</w:t>
            </w:r>
            <w:proofErr w:type="spellEnd"/>
            <w:r w:rsidRPr="00486121">
              <w:rPr>
                <w:b/>
              </w:rPr>
              <w:t xml:space="preserve"> Отличия разработки драйверов от прикладного ПО Потенциальные проблемы с безопасностью Лицензирование модулей ядра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5B4B81" w14:textId="77777777" w:rsidR="00E77360" w:rsidRPr="00EC4712" w:rsidRDefault="00E77360" w:rsidP="00E77360">
            <w:pPr>
              <w:ind w:left="-113" w:right="-113"/>
              <w:jc w:val="center"/>
            </w:pPr>
            <w:r w:rsidRPr="00EC4712">
              <w:t>2</w:t>
            </w:r>
          </w:p>
          <w:p w14:paraId="57693EB4" w14:textId="77777777" w:rsidR="00E77360" w:rsidRPr="00EC4712" w:rsidRDefault="00E77360" w:rsidP="00E77360">
            <w:pPr>
              <w:ind w:left="-113" w:right="-113"/>
              <w:jc w:val="center"/>
            </w:pPr>
          </w:p>
          <w:p w14:paraId="15E31125" w14:textId="7B975DB9" w:rsidR="00E77360" w:rsidRPr="00EC4712" w:rsidRDefault="00E77360" w:rsidP="00E77360">
            <w:pPr>
              <w:ind w:left="-113" w:right="-113"/>
              <w:jc w:val="center"/>
            </w:pPr>
            <w:r w:rsidRPr="00EC4712">
              <w:t>2</w:t>
            </w:r>
          </w:p>
        </w:tc>
        <w:tc>
          <w:tcPr>
            <w:tcW w:w="8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14:paraId="43157702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748F854D" w14:textId="77777777" w:rsidTr="005F4CCA">
        <w:trPr>
          <w:gridAfter w:val="1"/>
          <w:wAfter w:w="9" w:type="dxa"/>
          <w:trHeight w:val="276"/>
        </w:trPr>
        <w:tc>
          <w:tcPr>
            <w:tcW w:w="1809" w:type="dxa"/>
            <w:vMerge/>
          </w:tcPr>
          <w:p w14:paraId="2E5CFF35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14:paraId="40B74D33" w14:textId="77777777" w:rsidR="00E77360" w:rsidRPr="00A05423" w:rsidRDefault="00E77360" w:rsidP="00E77360">
            <w:pPr>
              <w:jc w:val="center"/>
            </w:pPr>
          </w:p>
        </w:tc>
        <w:tc>
          <w:tcPr>
            <w:tcW w:w="1136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9792A" w14:textId="77777777" w:rsidR="00E77360" w:rsidRPr="00486121" w:rsidRDefault="00E77360" w:rsidP="00E77360">
            <w:pPr>
              <w:jc w:val="both"/>
              <w:rPr>
                <w:b/>
              </w:rPr>
            </w:pP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4A1FB8" w14:textId="77777777" w:rsidR="00E77360" w:rsidRPr="00A05423" w:rsidRDefault="00E77360" w:rsidP="00E77360">
            <w:pPr>
              <w:ind w:left="-113" w:right="-113"/>
              <w:jc w:val="center"/>
            </w:pP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AF990F" w14:textId="77777777" w:rsidR="00E77360" w:rsidRPr="00A05423" w:rsidRDefault="00E77360" w:rsidP="00E77360">
            <w:pPr>
              <w:ind w:left="-113" w:right="-113"/>
              <w:jc w:val="center"/>
            </w:pPr>
            <w:r>
              <w:t>2</w:t>
            </w:r>
          </w:p>
        </w:tc>
      </w:tr>
      <w:tr w:rsidR="00E77360" w:rsidRPr="00A05423" w14:paraId="59365039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40F9C54C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2C4DB" w14:textId="77777777" w:rsidR="00E77360" w:rsidRDefault="00E77360" w:rsidP="00E77360">
            <w:pPr>
              <w:jc w:val="center"/>
            </w:pPr>
            <w:r>
              <w:t>2.</w:t>
            </w:r>
          </w:p>
        </w:tc>
        <w:tc>
          <w:tcPr>
            <w:tcW w:w="113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6F400" w14:textId="367E9297" w:rsidR="00E77360" w:rsidRPr="00486121" w:rsidRDefault="00E77360" w:rsidP="00E77360">
            <w:pPr>
              <w:jc w:val="both"/>
              <w:rPr>
                <w:b/>
                <w:highlight w:val="yellow"/>
              </w:rPr>
            </w:pPr>
            <w:r w:rsidRPr="00486121">
              <w:rPr>
                <w:b/>
              </w:rPr>
              <w:t xml:space="preserve">Простейший модуль ядра Знакомство с </w:t>
            </w:r>
            <w:proofErr w:type="spellStart"/>
            <w:r w:rsidRPr="00486121">
              <w:rPr>
                <w:b/>
              </w:rPr>
              <w:t>printk</w:t>
            </w:r>
            <w:proofErr w:type="spellEnd"/>
            <w:r w:rsidRPr="00486121">
              <w:rPr>
                <w:b/>
              </w:rPr>
              <w:t>() Сборка модулей ядра</w:t>
            </w: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9B9A2A" w14:textId="77777777" w:rsidR="00E77360" w:rsidRPr="00A05423" w:rsidRDefault="00E77360" w:rsidP="00E77360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B7601F7" w14:textId="77777777" w:rsidR="00E77360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04482994" w14:textId="77777777" w:rsidTr="004A6DA1">
        <w:trPr>
          <w:gridAfter w:val="1"/>
          <w:wAfter w:w="9" w:type="dxa"/>
          <w:trHeight w:val="391"/>
        </w:trPr>
        <w:tc>
          <w:tcPr>
            <w:tcW w:w="1809" w:type="dxa"/>
            <w:vMerge/>
          </w:tcPr>
          <w:p w14:paraId="5548BC87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F206C99" w14:textId="200B209F" w:rsidR="00E77360" w:rsidRPr="00C2787B" w:rsidRDefault="00E77360" w:rsidP="00E77360">
            <w:pPr>
              <w:suppressAutoHyphens/>
              <w:jc w:val="both"/>
              <w:rPr>
                <w:b/>
                <w:bCs/>
              </w:rPr>
            </w:pPr>
            <w:r w:rsidRPr="00C2787B">
              <w:rPr>
                <w:b/>
                <w:bCs/>
              </w:rPr>
              <w:t xml:space="preserve">Знания: </w:t>
            </w:r>
            <w:r>
              <w:t>п</w:t>
            </w:r>
            <w:r w:rsidRPr="00001628">
              <w:t>одсистемы управления ресурсами</w:t>
            </w:r>
            <w:r>
              <w:t>, о</w:t>
            </w:r>
            <w:r w:rsidRPr="00001628">
              <w:t>бмен данными между процессами</w:t>
            </w:r>
            <w:r>
              <w:t>, в</w:t>
            </w:r>
            <w:r w:rsidRPr="00001628">
              <w:t>иртуальная память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C66144" w14:textId="77777777" w:rsidR="00E77360" w:rsidRPr="00426A2B" w:rsidRDefault="00E77360" w:rsidP="00E77360">
            <w:pPr>
              <w:ind w:left="-113" w:right="-113"/>
              <w:jc w:val="center"/>
              <w:rPr>
                <w:sz w:val="36"/>
              </w:rPr>
            </w:pPr>
          </w:p>
          <w:p w14:paraId="58822B91" w14:textId="39FC16F3" w:rsidR="00E77360" w:rsidRPr="00426A2B" w:rsidRDefault="00E77360" w:rsidP="00E77360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426A2B">
              <w:rPr>
                <w:b/>
                <w:sz w:val="22"/>
                <w:szCs w:val="22"/>
              </w:rPr>
              <w:t>12</w:t>
            </w:r>
          </w:p>
          <w:p w14:paraId="6236DF2B" w14:textId="596302AC" w:rsidR="00E77360" w:rsidRDefault="00E77360" w:rsidP="00E77360">
            <w:pPr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14:paraId="466A589A" w14:textId="3E9E3B8F" w:rsidR="00E77360" w:rsidRDefault="00E77360" w:rsidP="00E77360">
            <w:pPr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14:paraId="29F2FA95" w14:textId="35E258B9" w:rsidR="00E77360" w:rsidRPr="00A05423" w:rsidRDefault="00E77360" w:rsidP="00E77360">
            <w:pPr>
              <w:ind w:left="-113" w:right="-113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19" w:type="dxa"/>
            <w:vMerge w:val="restart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6983E72A" w14:textId="77777777" w:rsidR="00E77360" w:rsidRPr="00A05423" w:rsidRDefault="00E77360" w:rsidP="00E77360"/>
        </w:tc>
      </w:tr>
      <w:tr w:rsidR="00E77360" w:rsidRPr="00A05423" w14:paraId="31B41457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5F6FB4C8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B774854" w14:textId="77777777" w:rsidR="00E77360" w:rsidRPr="00BD24C3" w:rsidRDefault="00E77360" w:rsidP="00E77360">
            <w:pPr>
              <w:suppressAutoHyphens/>
              <w:jc w:val="both"/>
            </w:pPr>
            <w:r w:rsidRPr="00147ADF">
              <w:rPr>
                <w:b/>
              </w:rPr>
              <w:t>Практическ</w:t>
            </w:r>
            <w:r>
              <w:rPr>
                <w:b/>
              </w:rPr>
              <w:t>ие</w:t>
            </w:r>
            <w:r w:rsidRPr="00147ADF">
              <w:rPr>
                <w:b/>
              </w:rPr>
              <w:t xml:space="preserve"> работ</w:t>
            </w:r>
            <w:r>
              <w:rPr>
                <w:b/>
              </w:rPr>
              <w:t>ы</w:t>
            </w: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1E9908" w14:textId="77777777" w:rsidR="00E77360" w:rsidRPr="00A05423" w:rsidRDefault="00E77360" w:rsidP="00E77360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52E18B91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73BC71D5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647D1F33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14:paraId="2F22E050" w14:textId="77777777" w:rsidR="00E77360" w:rsidRDefault="00E77360" w:rsidP="00E77360">
            <w:pPr>
              <w:jc w:val="center"/>
            </w:pPr>
            <w:r>
              <w:t>1.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68042F68" w14:textId="2FF29506" w:rsidR="00E77360" w:rsidRPr="00EC4712" w:rsidRDefault="00E77360" w:rsidP="00E77360">
            <w:pPr>
              <w:pStyle w:val="af0"/>
              <w:spacing w:before="0" w:after="0"/>
              <w:jc w:val="both"/>
              <w:rPr>
                <w:rFonts w:ascii="Times New Roman" w:hAnsi="Times New Roman"/>
                <w:i w:val="0"/>
                <w:iCs w:val="0"/>
              </w:rPr>
            </w:pPr>
            <w:r w:rsidRPr="00CE376F">
              <w:rPr>
                <w:rFonts w:ascii="Times New Roman" w:eastAsia="Times New Roman" w:hAnsi="Times New Roman"/>
                <w:i w:val="0"/>
                <w:iCs w:val="0"/>
                <w:sz w:val="24"/>
                <w:szCs w:val="22"/>
                <w:lang w:eastAsia="en-US"/>
              </w:rPr>
              <w:t xml:space="preserve">Практическая работа </w:t>
            </w:r>
            <w:r>
              <w:rPr>
                <w:rFonts w:ascii="Times New Roman" w:eastAsia="Times New Roman" w:hAnsi="Times New Roman"/>
                <w:i w:val="0"/>
                <w:iCs w:val="0"/>
                <w:sz w:val="24"/>
                <w:szCs w:val="22"/>
                <w:lang w:eastAsia="en-US"/>
              </w:rPr>
              <w:t xml:space="preserve">1 Выполнение команд в среде операционной системы </w:t>
            </w:r>
            <w:r>
              <w:rPr>
                <w:rFonts w:ascii="Times New Roman" w:eastAsia="Times New Roman" w:hAnsi="Times New Roman"/>
                <w:i w:val="0"/>
                <w:iCs w:val="0"/>
                <w:sz w:val="24"/>
                <w:szCs w:val="22"/>
                <w:lang w:val="en-US" w:eastAsia="en-US"/>
              </w:rPr>
              <w:t>Linux</w:t>
            </w: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9B9A87" w14:textId="77777777" w:rsidR="00E77360" w:rsidRPr="00A05423" w:rsidRDefault="00E77360" w:rsidP="00E77360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0383D62F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52451714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1F67F164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14:paraId="71A44A4A" w14:textId="77777777" w:rsidR="00E77360" w:rsidRDefault="00E77360" w:rsidP="00E77360">
            <w:pPr>
              <w:jc w:val="center"/>
            </w:pPr>
            <w:r>
              <w:t>2.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46C2E53B" w14:textId="12551BC3" w:rsidR="00E77360" w:rsidRPr="00D317F1" w:rsidRDefault="00E77360" w:rsidP="00E77360">
            <w:pPr>
              <w:suppressAutoHyphens/>
              <w:jc w:val="both"/>
            </w:pPr>
            <w:r w:rsidRPr="00CE376F">
              <w:t xml:space="preserve">Практическая работа </w:t>
            </w:r>
            <w:r>
              <w:t xml:space="preserve">1 </w:t>
            </w:r>
            <w:r w:rsidRPr="00EC4712">
              <w:t xml:space="preserve">Выполнение команд в среде операционной системы </w:t>
            </w:r>
            <w:proofErr w:type="spellStart"/>
            <w:r w:rsidRPr="00EC4712">
              <w:t>Linux</w:t>
            </w:r>
            <w:proofErr w:type="spellEnd"/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E0D516" w14:textId="77777777" w:rsidR="00E77360" w:rsidRPr="00A05423" w:rsidRDefault="00E77360" w:rsidP="00E77360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755B7FDC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444268F0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3F93335B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14:paraId="0D2602C7" w14:textId="77777777" w:rsidR="00E77360" w:rsidRDefault="00E77360" w:rsidP="00E77360">
            <w:pPr>
              <w:jc w:val="center"/>
            </w:pPr>
            <w:r>
              <w:t>3.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0645422C" w14:textId="357E58A0" w:rsidR="00E77360" w:rsidRPr="00EC4712" w:rsidRDefault="00E77360" w:rsidP="00E77360">
            <w:pPr>
              <w:suppressAutoHyphens/>
              <w:jc w:val="both"/>
            </w:pPr>
            <w:r w:rsidRPr="00CE376F">
              <w:rPr>
                <w:szCs w:val="22"/>
                <w:lang w:eastAsia="en-US"/>
              </w:rPr>
              <w:t xml:space="preserve">Практическая работа </w:t>
            </w:r>
            <w:r>
              <w:rPr>
                <w:szCs w:val="22"/>
                <w:lang w:eastAsia="en-US"/>
              </w:rPr>
              <w:t>2 Функции файловой системы по обработке и управлению данными</w:t>
            </w: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8361A" w14:textId="77777777" w:rsidR="00E77360" w:rsidRPr="00A05423" w:rsidRDefault="00E77360" w:rsidP="00E77360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18104C0E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33C268F9" w14:textId="77777777" w:rsidTr="00EC4712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42C08D56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14:paraId="6FFB0763" w14:textId="77777777" w:rsidR="00E77360" w:rsidRDefault="00E77360" w:rsidP="00E77360">
            <w:pPr>
              <w:jc w:val="center"/>
            </w:pPr>
            <w:r>
              <w:t>4.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0C57576E" w14:textId="2A97BB73" w:rsidR="00E77360" w:rsidRPr="00D317F1" w:rsidRDefault="00E77360" w:rsidP="00E77360">
            <w:pPr>
              <w:suppressAutoHyphens/>
              <w:jc w:val="both"/>
            </w:pPr>
            <w:r w:rsidRPr="00CE376F">
              <w:t xml:space="preserve">Практическая работа </w:t>
            </w:r>
            <w:r>
              <w:t xml:space="preserve">2 </w:t>
            </w:r>
            <w:r w:rsidRPr="00EC4712">
              <w:t>Функции файловой системы по обработке и управлению данными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C1D12F" w14:textId="47727B29" w:rsidR="00E77360" w:rsidRPr="009711D6" w:rsidRDefault="00E77360" w:rsidP="00E77360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bottom w:val="nil"/>
            </w:tcBorders>
            <w:shd w:val="clear" w:color="auto" w:fill="BFBFBF" w:themeFill="background1" w:themeFillShade="BF"/>
          </w:tcPr>
          <w:p w14:paraId="5F82B0B8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64168B9C" w14:textId="77777777" w:rsidTr="00EC4712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2B2C6B85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14:paraId="62258AFB" w14:textId="6F887C01" w:rsidR="00E77360" w:rsidRDefault="00E77360" w:rsidP="00E77360">
            <w:pPr>
              <w:jc w:val="center"/>
            </w:pPr>
            <w:r>
              <w:t>5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5551ABD4" w14:textId="5C7A4058" w:rsidR="00E77360" w:rsidRPr="00CE376F" w:rsidRDefault="00E77360" w:rsidP="00E77360">
            <w:pPr>
              <w:suppressAutoHyphens/>
              <w:jc w:val="both"/>
            </w:pPr>
            <w:r w:rsidRPr="00EC4712">
              <w:t xml:space="preserve">Практическая работа </w:t>
            </w:r>
            <w:r>
              <w:t>3 Создание и выполнение командных файлов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39CC64" w14:textId="0DEBB874" w:rsidR="00E77360" w:rsidRPr="009711D6" w:rsidRDefault="00E77360" w:rsidP="00E77360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</w:tcBorders>
            <w:shd w:val="clear" w:color="auto" w:fill="BFBFBF" w:themeFill="background1" w:themeFillShade="BF"/>
          </w:tcPr>
          <w:p w14:paraId="7962F323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278D98B7" w14:textId="77777777" w:rsidTr="00EC4712">
        <w:trPr>
          <w:gridAfter w:val="1"/>
          <w:wAfter w:w="9" w:type="dxa"/>
          <w:trHeight w:val="20"/>
        </w:trPr>
        <w:tc>
          <w:tcPr>
            <w:tcW w:w="1809" w:type="dxa"/>
            <w:vMerge/>
          </w:tcPr>
          <w:p w14:paraId="46EDF55D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14:paraId="31EABF89" w14:textId="620A272D" w:rsidR="00E77360" w:rsidRDefault="00E77360" w:rsidP="00E77360">
            <w:pPr>
              <w:jc w:val="center"/>
            </w:pPr>
            <w:r>
              <w:t>6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15C2C0F1" w14:textId="781CE22E" w:rsidR="00E77360" w:rsidRPr="00CE376F" w:rsidRDefault="00E77360" w:rsidP="00E77360">
            <w:pPr>
              <w:suppressAutoHyphens/>
              <w:jc w:val="both"/>
            </w:pPr>
            <w:r w:rsidRPr="00EC4712">
              <w:t xml:space="preserve">Практическая работа </w:t>
            </w:r>
            <w:r>
              <w:t>3 Создание и выполнение командных файлов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708CAE" w14:textId="270FE47A" w:rsidR="00E77360" w:rsidRPr="009711D6" w:rsidRDefault="00E77360" w:rsidP="00E77360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</w:tcBorders>
            <w:shd w:val="clear" w:color="auto" w:fill="BFBFBF" w:themeFill="background1" w:themeFillShade="BF"/>
          </w:tcPr>
          <w:p w14:paraId="57D1D2B7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532270C5" w14:textId="77777777" w:rsidTr="004A6DA1">
        <w:trPr>
          <w:trHeight w:val="20"/>
        </w:trPr>
        <w:tc>
          <w:tcPr>
            <w:tcW w:w="1809" w:type="dxa"/>
            <w:vMerge/>
          </w:tcPr>
          <w:p w14:paraId="08069027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shd w:val="clear" w:color="auto" w:fill="auto"/>
          </w:tcPr>
          <w:p w14:paraId="7ED4ED53" w14:textId="52296F2B" w:rsidR="00E77360" w:rsidRPr="001E6ECA" w:rsidRDefault="00E77360" w:rsidP="00E77360">
            <w:pPr>
              <w:suppressAutoHyphens/>
              <w:jc w:val="both"/>
              <w:rPr>
                <w:b/>
              </w:rPr>
            </w:pPr>
            <w:r w:rsidRPr="00CE376F">
              <w:rPr>
                <w:b/>
                <w:bCs/>
              </w:rPr>
              <w:t>Умения:</w:t>
            </w:r>
            <w:r>
              <w:t xml:space="preserve"> и</w:t>
            </w:r>
            <w:r w:rsidRPr="00001628">
              <w:t>спользование потоков</w:t>
            </w:r>
            <w:r>
              <w:t>, с</w:t>
            </w:r>
            <w:r w:rsidRPr="00001628">
              <w:t>етевое программирование сокетов</w:t>
            </w:r>
            <w:r>
              <w:t>, п</w:t>
            </w:r>
            <w:r w:rsidRPr="00001628">
              <w:t>рограммная реализация работы с буфером экрана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49A17C18" w14:textId="77777777" w:rsidR="00E77360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1E313E6C" w14:textId="77777777" w:rsidTr="004A6DA1">
        <w:trPr>
          <w:trHeight w:val="20"/>
        </w:trPr>
        <w:tc>
          <w:tcPr>
            <w:tcW w:w="1809" w:type="dxa"/>
            <w:vMerge/>
            <w:tcBorders>
              <w:bottom w:val="single" w:sz="4" w:space="0" w:color="auto"/>
            </w:tcBorders>
          </w:tcPr>
          <w:p w14:paraId="6B4D1D6A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shd w:val="clear" w:color="auto" w:fill="auto"/>
          </w:tcPr>
          <w:p w14:paraId="086E6246" w14:textId="77777777" w:rsidR="00E77360" w:rsidRPr="001E6ECA" w:rsidRDefault="00E77360" w:rsidP="00E77360">
            <w:pPr>
              <w:suppressAutoHyphens/>
              <w:jc w:val="both"/>
              <w:rPr>
                <w:b/>
              </w:rPr>
            </w:pPr>
            <w:r w:rsidRPr="001E6ECA">
              <w:rPr>
                <w:b/>
              </w:rPr>
              <w:t>Лабораторные работы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</w:tcBorders>
          </w:tcPr>
          <w:p w14:paraId="0DBCC72A" w14:textId="77777777" w:rsidR="00E77360" w:rsidRPr="00CE376F" w:rsidRDefault="00E77360" w:rsidP="00E77360">
            <w:pPr>
              <w:ind w:left="-113" w:right="-113"/>
              <w:jc w:val="center"/>
              <w:rPr>
                <w:b/>
                <w:bCs/>
                <w:i/>
                <w:iCs/>
              </w:rPr>
            </w:pPr>
            <w:r w:rsidRPr="00CE376F">
              <w:rPr>
                <w:b/>
                <w:bCs/>
                <w:i/>
                <w:iCs/>
                <w:sz w:val="22"/>
                <w:szCs w:val="22"/>
              </w:rPr>
              <w:t>не предусмотрено</w:t>
            </w:r>
          </w:p>
        </w:tc>
      </w:tr>
      <w:tr w:rsidR="00E77360" w:rsidRPr="00A05423" w14:paraId="2FFAA449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767F" w14:textId="538D0C63" w:rsidR="00E77360" w:rsidRPr="004B24C0" w:rsidRDefault="00E77360" w:rsidP="00E77360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center"/>
              <w:rPr>
                <w:b/>
              </w:rPr>
            </w:pPr>
            <w:r w:rsidRPr="004B24C0">
              <w:rPr>
                <w:b/>
              </w:rPr>
              <w:t>Тема 1.4.2</w:t>
            </w:r>
          </w:p>
          <w:p w14:paraId="11B2C7FF" w14:textId="4C8EC95C" w:rsidR="00E77360" w:rsidRPr="00C82EBE" w:rsidRDefault="00E77360" w:rsidP="00E77360">
            <w:pPr>
              <w:jc w:val="center"/>
              <w:rPr>
                <w:rFonts w:eastAsia="Calibri"/>
                <w:b/>
              </w:rPr>
            </w:pPr>
            <w:r w:rsidRPr="00EC4712">
              <w:rPr>
                <w:b/>
              </w:rPr>
              <w:t>Введение в системное программирование</w:t>
            </w:r>
          </w:p>
        </w:tc>
        <w:tc>
          <w:tcPr>
            <w:tcW w:w="1190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12AF3DA8" w14:textId="77777777" w:rsidR="00E77360" w:rsidRDefault="00E77360" w:rsidP="00E77360">
            <w:pPr>
              <w:suppressAutoHyphens/>
              <w:jc w:val="both"/>
            </w:pPr>
            <w:r w:rsidRPr="00EF6FA9">
              <w:rPr>
                <w:b/>
              </w:rPr>
              <w:t>Содержание</w:t>
            </w:r>
            <w:r w:rsidRPr="00EF6FA9">
              <w:t xml:space="preserve"> (</w:t>
            </w:r>
            <w:r w:rsidRPr="00EF6FA9">
              <w:rPr>
                <w:i/>
              </w:rPr>
              <w:t>указывается перечень дидактических единиц</w:t>
            </w:r>
            <w:r w:rsidRPr="00EF6FA9">
              <w:t>)</w:t>
            </w:r>
          </w:p>
        </w:tc>
        <w:tc>
          <w:tcPr>
            <w:tcW w:w="1023" w:type="dxa"/>
            <w:tcBorders>
              <w:bottom w:val="single" w:sz="4" w:space="0" w:color="auto"/>
              <w:right w:val="single" w:sz="4" w:space="0" w:color="auto"/>
            </w:tcBorders>
          </w:tcPr>
          <w:p w14:paraId="67DD1C76" w14:textId="54B6D675" w:rsidR="00E77360" w:rsidRPr="009711D6" w:rsidRDefault="00E77360" w:rsidP="00E77360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2899D12E" w14:textId="77777777" w:rsidR="00E77360" w:rsidRPr="00A05423" w:rsidRDefault="00E77360" w:rsidP="00E77360">
            <w:pPr>
              <w:ind w:left="-113" w:right="-113"/>
              <w:jc w:val="center"/>
            </w:pPr>
            <w:r>
              <w:t xml:space="preserve"> </w:t>
            </w:r>
          </w:p>
        </w:tc>
      </w:tr>
      <w:tr w:rsidR="00E77360" w:rsidRPr="00A05423" w14:paraId="60148A08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3E71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8D13831" w14:textId="77777777" w:rsidR="00E77360" w:rsidRPr="0044041F" w:rsidRDefault="00E77360" w:rsidP="00E77360">
            <w:r w:rsidRPr="0044041F">
              <w:t>1.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5D6559AF" w14:textId="28BD66D9" w:rsidR="00E77360" w:rsidRPr="00486121" w:rsidRDefault="00E77360" w:rsidP="00E77360">
            <w:pPr>
              <w:jc w:val="both"/>
              <w:rPr>
                <w:b/>
              </w:rPr>
            </w:pPr>
            <w:r w:rsidRPr="00486121">
              <w:rPr>
                <w:b/>
              </w:rPr>
              <w:t>Общие сведения о языке программирования С++. Лексические основы языка С++.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2E7D06" w14:textId="77777777" w:rsidR="00E77360" w:rsidRPr="009711D6" w:rsidRDefault="00E77360" w:rsidP="00E77360">
            <w:pPr>
              <w:ind w:left="-113" w:right="-113"/>
              <w:jc w:val="center"/>
            </w:pPr>
            <w:r w:rsidRPr="009711D6">
              <w:t>2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7EF89D" w14:textId="77777777" w:rsidR="00E77360" w:rsidRPr="00A05423" w:rsidRDefault="00E77360" w:rsidP="00E77360">
            <w:pPr>
              <w:ind w:left="-113" w:right="-113"/>
              <w:jc w:val="center"/>
            </w:pPr>
            <w:r>
              <w:t>2</w:t>
            </w:r>
          </w:p>
        </w:tc>
      </w:tr>
      <w:tr w:rsidR="00E77360" w:rsidRPr="00A05423" w14:paraId="15F8B97E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3D6F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7418DB7" w14:textId="77777777" w:rsidR="00E77360" w:rsidRPr="0044041F" w:rsidRDefault="00E77360" w:rsidP="00E77360">
            <w:r w:rsidRPr="0044041F">
              <w:t>2.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48E65669" w14:textId="256F820B" w:rsidR="00E77360" w:rsidRPr="00486121" w:rsidRDefault="00E77360" w:rsidP="00E77360">
            <w:pPr>
              <w:suppressAutoHyphens/>
              <w:jc w:val="both"/>
              <w:rPr>
                <w:b/>
              </w:rPr>
            </w:pPr>
            <w:r w:rsidRPr="00486121">
              <w:rPr>
                <w:b/>
              </w:rPr>
              <w:t>Типы данных, переменные в языке С++. Основные операторы языка С++. Структура программы на языке С++.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8DC513" w14:textId="41DCABAD" w:rsidR="00E77360" w:rsidRPr="009711D6" w:rsidRDefault="00E77360" w:rsidP="00E77360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CE35F5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273FBF4C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74EB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0C75F414" w14:textId="77777777" w:rsidR="00E77360" w:rsidRDefault="00E77360" w:rsidP="00E77360">
            <w:pPr>
              <w:suppressAutoHyphens/>
              <w:jc w:val="both"/>
            </w:pPr>
            <w:r w:rsidRPr="0034700F">
              <w:rPr>
                <w:b/>
                <w:bCs/>
              </w:rPr>
              <w:t>Знания:</w:t>
            </w:r>
            <w:r>
              <w:t xml:space="preserve"> Общие сведения о языке программирования С++. Лексические основы языка С++.</w:t>
            </w:r>
          </w:p>
          <w:p w14:paraId="1C161B36" w14:textId="24215026" w:rsidR="00E77360" w:rsidRPr="005754BD" w:rsidRDefault="00E77360" w:rsidP="00E77360">
            <w:pPr>
              <w:suppressAutoHyphens/>
              <w:jc w:val="both"/>
            </w:pPr>
            <w:r>
              <w:t>Типы данных, переменные в языке С++. Основные операторы языка С++. Структура программы на языке С++.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B72B" w14:textId="77777777" w:rsidR="00E77360" w:rsidRDefault="00E77360" w:rsidP="00E77360">
            <w:pPr>
              <w:ind w:left="-113" w:right="-113"/>
              <w:jc w:val="center"/>
              <w:rPr>
                <w:b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1065AA37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58C80F47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8CBE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6B162F76" w14:textId="77777777" w:rsidR="00E77360" w:rsidRPr="00187E54" w:rsidRDefault="00E77360" w:rsidP="00E77360">
            <w:pPr>
              <w:suppressAutoHyphens/>
              <w:jc w:val="both"/>
              <w:rPr>
                <w:b/>
              </w:rPr>
            </w:pPr>
            <w:r w:rsidRPr="00187E54">
              <w:rPr>
                <w:b/>
              </w:rPr>
              <w:t>Практические работы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A4EC" w14:textId="26399F85" w:rsidR="00E77360" w:rsidRPr="009711D6" w:rsidRDefault="00E77360" w:rsidP="00E77360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EED0AC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3703433D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0ADC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C505B43" w14:textId="77777777" w:rsidR="00E77360" w:rsidRDefault="00E77360" w:rsidP="00E77360">
            <w:pPr>
              <w:jc w:val="center"/>
            </w:pPr>
            <w:r>
              <w:t>1.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01C9DBCE" w14:textId="3CCAFA6F" w:rsidR="00E77360" w:rsidRPr="00A05423" w:rsidRDefault="00E77360" w:rsidP="00E77360">
            <w:pPr>
              <w:suppressAutoHyphens/>
              <w:jc w:val="both"/>
            </w:pPr>
            <w:r w:rsidRPr="004B24C0">
              <w:t xml:space="preserve">Практическая работа </w:t>
            </w:r>
            <w:r>
              <w:t xml:space="preserve">4 </w:t>
            </w:r>
            <w:r w:rsidRPr="00267D63">
              <w:t>Программирование</w:t>
            </w:r>
            <w:r w:rsidRPr="00267D63">
              <w:rPr>
                <w:spacing w:val="-5"/>
              </w:rPr>
              <w:t xml:space="preserve"> </w:t>
            </w:r>
            <w:r w:rsidRPr="00267D63">
              <w:t>арифметических</w:t>
            </w:r>
            <w:r w:rsidRPr="00267D63">
              <w:rPr>
                <w:spacing w:val="-2"/>
              </w:rPr>
              <w:t xml:space="preserve"> </w:t>
            </w:r>
            <w:r w:rsidRPr="00267D63">
              <w:t>действий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0225BC" w14:textId="0BA96B50" w:rsidR="00E77360" w:rsidRPr="009711D6" w:rsidRDefault="00E77360" w:rsidP="00E77360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E641B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6F989D39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566D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CFB5037" w14:textId="77777777" w:rsidR="00E77360" w:rsidRDefault="00E77360" w:rsidP="00E77360">
            <w:pPr>
              <w:jc w:val="center"/>
            </w:pPr>
            <w:r>
              <w:t>2.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604125CB" w14:textId="7FB7BCF2" w:rsidR="00E77360" w:rsidRDefault="00E77360" w:rsidP="00E77360">
            <w:pPr>
              <w:suppressAutoHyphens/>
              <w:jc w:val="both"/>
            </w:pPr>
            <w:r w:rsidRPr="004B24C0">
              <w:t xml:space="preserve">Практическая работа </w:t>
            </w:r>
            <w:r>
              <w:t xml:space="preserve">5 </w:t>
            </w:r>
            <w:r w:rsidRPr="00267D63">
              <w:t>Программирование</w:t>
            </w:r>
            <w:r w:rsidRPr="00267D63">
              <w:rPr>
                <w:spacing w:val="-4"/>
              </w:rPr>
              <w:t xml:space="preserve"> </w:t>
            </w:r>
            <w:r w:rsidRPr="00267D63">
              <w:t>с</w:t>
            </w:r>
            <w:r w:rsidRPr="00267D63">
              <w:rPr>
                <w:spacing w:val="-3"/>
              </w:rPr>
              <w:t xml:space="preserve"> </w:t>
            </w:r>
            <w:r w:rsidRPr="00267D63">
              <w:t>использованием</w:t>
            </w:r>
            <w:r w:rsidRPr="00267D63">
              <w:rPr>
                <w:spacing w:val="-4"/>
              </w:rPr>
              <w:t xml:space="preserve"> </w:t>
            </w:r>
            <w:r w:rsidRPr="00267D63">
              <w:t>логических</w:t>
            </w:r>
            <w:r w:rsidRPr="00267D63">
              <w:rPr>
                <w:spacing w:val="-4"/>
              </w:rPr>
              <w:t xml:space="preserve"> </w:t>
            </w:r>
            <w:r w:rsidRPr="00267D63">
              <w:t>команд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53D874" w14:textId="7D86A62A" w:rsidR="00E77360" w:rsidRPr="009711D6" w:rsidRDefault="00E77360" w:rsidP="00E77360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A3AFB6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6AEAE560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982E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2DEFBF3" w14:textId="77777777" w:rsidR="00E77360" w:rsidRDefault="00E77360" w:rsidP="00E77360">
            <w:pPr>
              <w:jc w:val="center"/>
            </w:pPr>
            <w:r>
              <w:t>3.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0F744796" w14:textId="7E7753B8" w:rsidR="00E77360" w:rsidRDefault="00E77360" w:rsidP="00E77360">
            <w:pPr>
              <w:suppressAutoHyphens/>
              <w:jc w:val="both"/>
            </w:pPr>
            <w:r w:rsidRPr="004B24C0">
              <w:t xml:space="preserve">Практическая работа </w:t>
            </w:r>
            <w:r>
              <w:t xml:space="preserve">6 </w:t>
            </w:r>
            <w:r w:rsidRPr="00267D63">
              <w:t>Программирование</w:t>
            </w:r>
            <w:r w:rsidRPr="00267D63">
              <w:rPr>
                <w:spacing w:val="-4"/>
              </w:rPr>
              <w:t xml:space="preserve"> </w:t>
            </w:r>
            <w:r w:rsidRPr="00267D63">
              <w:t>с</w:t>
            </w:r>
            <w:r w:rsidRPr="00267D63">
              <w:rPr>
                <w:spacing w:val="-3"/>
              </w:rPr>
              <w:t xml:space="preserve"> </w:t>
            </w:r>
            <w:r w:rsidRPr="00267D63">
              <w:t>использованием</w:t>
            </w:r>
            <w:r w:rsidRPr="00267D63">
              <w:rPr>
                <w:spacing w:val="-4"/>
              </w:rPr>
              <w:t xml:space="preserve"> </w:t>
            </w:r>
            <w:r w:rsidRPr="00267D63">
              <w:t>безусловного</w:t>
            </w:r>
            <w:r w:rsidRPr="00267D63">
              <w:rPr>
                <w:spacing w:val="-3"/>
              </w:rPr>
              <w:t xml:space="preserve"> </w:t>
            </w:r>
            <w:r w:rsidRPr="00267D63">
              <w:t>перехода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EB02B5" w14:textId="31A18BC0" w:rsidR="00E77360" w:rsidRPr="009711D6" w:rsidRDefault="00E77360" w:rsidP="00E77360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D3C2F5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0088F8DA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92CE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D02B749" w14:textId="77777777" w:rsidR="00E77360" w:rsidRDefault="00E77360" w:rsidP="00E77360">
            <w:pPr>
              <w:jc w:val="center"/>
            </w:pPr>
            <w:r>
              <w:t>4.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2C3E4C2E" w14:textId="4CE786E0" w:rsidR="00E77360" w:rsidRDefault="00E77360" w:rsidP="00E77360">
            <w:pPr>
              <w:suppressAutoHyphens/>
              <w:jc w:val="both"/>
            </w:pPr>
            <w:r w:rsidRPr="004B24C0">
              <w:t>Практическая работа</w:t>
            </w:r>
            <w:r>
              <w:t xml:space="preserve"> 7 </w:t>
            </w:r>
            <w:r w:rsidRPr="00267D63">
              <w:t>Программирование</w:t>
            </w:r>
            <w:r w:rsidRPr="00267D63">
              <w:rPr>
                <w:spacing w:val="-5"/>
              </w:rPr>
              <w:t xml:space="preserve"> </w:t>
            </w:r>
            <w:r w:rsidRPr="00267D63">
              <w:t>с</w:t>
            </w:r>
            <w:r w:rsidRPr="00267D63">
              <w:rPr>
                <w:spacing w:val="-4"/>
              </w:rPr>
              <w:t xml:space="preserve"> </w:t>
            </w:r>
            <w:r w:rsidRPr="00267D63">
              <w:t>использованием</w:t>
            </w:r>
            <w:r w:rsidRPr="00267D63">
              <w:rPr>
                <w:spacing w:val="-5"/>
              </w:rPr>
              <w:t xml:space="preserve"> </w:t>
            </w:r>
            <w:r w:rsidRPr="00267D63">
              <w:t>команд</w:t>
            </w:r>
            <w:r w:rsidRPr="00267D63">
              <w:rPr>
                <w:spacing w:val="-1"/>
              </w:rPr>
              <w:t xml:space="preserve"> </w:t>
            </w:r>
            <w:r w:rsidRPr="00267D63">
              <w:t>условного</w:t>
            </w:r>
            <w:r w:rsidRPr="00267D63">
              <w:rPr>
                <w:spacing w:val="-4"/>
              </w:rPr>
              <w:t xml:space="preserve"> </w:t>
            </w:r>
            <w:r w:rsidRPr="00267D63">
              <w:t>перехода</w:t>
            </w:r>
            <w:r w:rsidRPr="00267D63">
              <w:rPr>
                <w:spacing w:val="-57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FD4053" w14:textId="1D7B0D35" w:rsidR="00E77360" w:rsidRPr="009711D6" w:rsidRDefault="00E77360" w:rsidP="00E77360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999229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628F0132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528E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301FE02" w14:textId="0882BB85" w:rsidR="00E77360" w:rsidRDefault="00E77360" w:rsidP="00E77360">
            <w:pPr>
              <w:jc w:val="center"/>
            </w:pPr>
            <w:r>
              <w:t>5.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3E7A6632" w14:textId="603DA2A1" w:rsidR="00E77360" w:rsidRPr="004B24C0" w:rsidRDefault="00E77360" w:rsidP="00E77360">
            <w:pPr>
              <w:suppressAutoHyphens/>
              <w:jc w:val="both"/>
            </w:pPr>
            <w:r w:rsidRPr="00267D63">
              <w:t xml:space="preserve"> </w:t>
            </w:r>
            <w:r w:rsidRPr="004B24C0">
              <w:t xml:space="preserve">Практическая работа </w:t>
            </w:r>
            <w:r>
              <w:t xml:space="preserve">8 </w:t>
            </w:r>
            <w:r w:rsidRPr="00267D63">
              <w:t>Программирование</w:t>
            </w:r>
            <w:r w:rsidRPr="00267D63">
              <w:rPr>
                <w:spacing w:val="-1"/>
              </w:rPr>
              <w:t xml:space="preserve"> </w:t>
            </w:r>
            <w:r w:rsidRPr="00267D63">
              <w:t>ветвлений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F7356" w14:textId="14B67689" w:rsidR="00E77360" w:rsidRPr="009711D6" w:rsidRDefault="00E77360" w:rsidP="00E77360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E8AF03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7FE96409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8163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AD383AA" w14:textId="1A609E5B" w:rsidR="00E77360" w:rsidRDefault="00E77360" w:rsidP="00E77360">
            <w:pPr>
              <w:jc w:val="center"/>
            </w:pPr>
            <w:r>
              <w:t>6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2F6EE7CA" w14:textId="1601C06F" w:rsidR="00E77360" w:rsidRDefault="00E77360" w:rsidP="00E77360">
            <w:pPr>
              <w:suppressAutoHyphens/>
              <w:jc w:val="both"/>
            </w:pPr>
            <w:r w:rsidRPr="004B24C0">
              <w:t xml:space="preserve">Практическая работа </w:t>
            </w:r>
            <w:r>
              <w:t xml:space="preserve">9 </w:t>
            </w:r>
            <w:r w:rsidRPr="00267D63">
              <w:t>Программирование</w:t>
            </w:r>
            <w:r w:rsidRPr="00267D63">
              <w:rPr>
                <w:spacing w:val="-4"/>
              </w:rPr>
              <w:t xml:space="preserve"> </w:t>
            </w:r>
            <w:r w:rsidRPr="00267D63">
              <w:t>циклов</w:t>
            </w:r>
            <w:r w:rsidRPr="00267D63">
              <w:rPr>
                <w:spacing w:val="-4"/>
              </w:rPr>
              <w:t xml:space="preserve"> </w:t>
            </w:r>
            <w:r w:rsidRPr="00267D63">
              <w:t>со</w:t>
            </w:r>
            <w:r w:rsidRPr="00267D63">
              <w:rPr>
                <w:spacing w:val="-3"/>
              </w:rPr>
              <w:t xml:space="preserve"> </w:t>
            </w:r>
            <w:r w:rsidRPr="00267D63">
              <w:t>счетчиком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BEF611" w14:textId="36EE15CD" w:rsidR="00E77360" w:rsidRPr="009711D6" w:rsidRDefault="00E77360" w:rsidP="00E77360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F2C12B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44A4AA06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B02C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A06480C" w14:textId="07A7D604" w:rsidR="00E77360" w:rsidRDefault="00E77360" w:rsidP="00E77360">
            <w:pPr>
              <w:jc w:val="center"/>
            </w:pPr>
            <w:r>
              <w:t>7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0E06D9D1" w14:textId="21912B26" w:rsidR="00E77360" w:rsidRDefault="00E77360" w:rsidP="00E77360">
            <w:pPr>
              <w:suppressAutoHyphens/>
              <w:jc w:val="both"/>
            </w:pPr>
            <w:r w:rsidRPr="004B24C0">
              <w:t xml:space="preserve">Практическая работа </w:t>
            </w:r>
            <w:r>
              <w:t xml:space="preserve">10 </w:t>
            </w:r>
            <w:r w:rsidRPr="00267D63">
              <w:t>Программирование</w:t>
            </w:r>
            <w:r w:rsidRPr="00267D63">
              <w:rPr>
                <w:spacing w:val="-4"/>
              </w:rPr>
              <w:t xml:space="preserve"> </w:t>
            </w:r>
            <w:r w:rsidRPr="00267D63">
              <w:t>циклов</w:t>
            </w:r>
            <w:r w:rsidRPr="00267D63">
              <w:rPr>
                <w:spacing w:val="-5"/>
              </w:rPr>
              <w:t xml:space="preserve"> </w:t>
            </w:r>
            <w:r w:rsidRPr="00267D63">
              <w:t>с</w:t>
            </w:r>
            <w:r w:rsidRPr="00267D63">
              <w:rPr>
                <w:spacing w:val="-5"/>
              </w:rPr>
              <w:t xml:space="preserve"> </w:t>
            </w:r>
            <w:r w:rsidRPr="00267D63">
              <w:t>дополнительным</w:t>
            </w:r>
            <w:r w:rsidRPr="00267D63">
              <w:rPr>
                <w:spacing w:val="-2"/>
              </w:rPr>
              <w:t xml:space="preserve"> </w:t>
            </w:r>
            <w:r w:rsidRPr="00267D63">
              <w:t>условием</w:t>
            </w:r>
            <w:r w:rsidRPr="00267D63">
              <w:rPr>
                <w:spacing w:val="-57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DED828" w14:textId="66C71D81" w:rsidR="00E77360" w:rsidRDefault="00E77360" w:rsidP="00E77360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1736F7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6BFB299E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6441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7A3A01DA" w14:textId="6BF184F8" w:rsidR="00E77360" w:rsidRDefault="00E77360" w:rsidP="00E77360">
            <w:pPr>
              <w:jc w:val="center"/>
            </w:pPr>
            <w:r>
              <w:t>8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1E660C25" w14:textId="118B9610" w:rsidR="00E77360" w:rsidRPr="004B24C0" w:rsidRDefault="00E77360" w:rsidP="00E77360">
            <w:pPr>
              <w:suppressAutoHyphens/>
              <w:jc w:val="both"/>
            </w:pPr>
            <w:r w:rsidRPr="004B24C0">
              <w:t xml:space="preserve">Практическая работа </w:t>
            </w:r>
            <w:r>
              <w:t xml:space="preserve">11 </w:t>
            </w:r>
            <w:r w:rsidRPr="00267D63">
              <w:t>Программирование</w:t>
            </w:r>
            <w:r w:rsidRPr="00267D63">
              <w:rPr>
                <w:spacing w:val="-1"/>
              </w:rPr>
              <w:t xml:space="preserve"> </w:t>
            </w:r>
            <w:r w:rsidRPr="00267D63">
              <w:t>работы</w:t>
            </w:r>
            <w:r w:rsidRPr="00267D63">
              <w:rPr>
                <w:spacing w:val="-1"/>
              </w:rPr>
              <w:t xml:space="preserve"> </w:t>
            </w:r>
            <w:r w:rsidRPr="00267D63">
              <w:t>стека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ECBC56" w14:textId="7FC3DB5D" w:rsidR="00E77360" w:rsidRDefault="00E77360" w:rsidP="00E77360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02015D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7463FC93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919A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48ADB097" w14:textId="2B8704BF" w:rsidR="00E77360" w:rsidRDefault="00E77360" w:rsidP="00E77360">
            <w:pPr>
              <w:jc w:val="center"/>
            </w:pPr>
            <w:r>
              <w:t>9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4A5C5D35" w14:textId="6D6C3A38" w:rsidR="00E77360" w:rsidRDefault="00E77360" w:rsidP="00E77360">
            <w:pPr>
              <w:suppressAutoHyphens/>
              <w:jc w:val="both"/>
            </w:pPr>
            <w:r w:rsidRPr="004B24C0">
              <w:t xml:space="preserve">Практическая работа </w:t>
            </w:r>
            <w:r>
              <w:t xml:space="preserve">12 </w:t>
            </w:r>
            <w:r w:rsidRPr="00267D63">
              <w:t>Использование подпрограмм в программировании</w:t>
            </w:r>
            <w:r>
              <w:t xml:space="preserve">. </w:t>
            </w:r>
            <w:r w:rsidRPr="00267D63">
              <w:rPr>
                <w:spacing w:val="-58"/>
              </w:rPr>
              <w:t xml:space="preserve"> </w:t>
            </w:r>
            <w:r>
              <w:t>Обработка</w:t>
            </w:r>
            <w:r w:rsidRPr="00267D63">
              <w:rPr>
                <w:spacing w:val="-1"/>
              </w:rPr>
              <w:t xml:space="preserve"> </w:t>
            </w:r>
            <w:r w:rsidRPr="00267D63">
              <w:t>прерываний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0979D" w14:textId="17C38882" w:rsidR="00E77360" w:rsidRDefault="00E77360" w:rsidP="00E77360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75484F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69D32F62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999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25A68B5" w14:textId="75CDE787" w:rsidR="00E77360" w:rsidRDefault="00E77360" w:rsidP="00E77360">
            <w:pPr>
              <w:jc w:val="center"/>
            </w:pPr>
            <w:r>
              <w:t>10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416FD7B2" w14:textId="0458B2DE" w:rsidR="00E77360" w:rsidRDefault="00E77360" w:rsidP="00E77360">
            <w:pPr>
              <w:suppressAutoHyphens/>
              <w:jc w:val="both"/>
            </w:pPr>
            <w:r w:rsidRPr="004B24C0">
              <w:t xml:space="preserve">Практическая работа </w:t>
            </w:r>
            <w:r>
              <w:t xml:space="preserve">13 </w:t>
            </w:r>
            <w:r w:rsidRPr="00267D63">
              <w:t>Программирование</w:t>
            </w:r>
            <w:r w:rsidRPr="00267D63">
              <w:rPr>
                <w:spacing w:val="-4"/>
              </w:rPr>
              <w:t xml:space="preserve"> </w:t>
            </w:r>
            <w:r w:rsidRPr="00267D63">
              <w:t>операций</w:t>
            </w:r>
            <w:r w:rsidRPr="00267D63">
              <w:rPr>
                <w:spacing w:val="-3"/>
              </w:rPr>
              <w:t xml:space="preserve"> </w:t>
            </w:r>
            <w:r w:rsidRPr="00267D63">
              <w:t>ввода/вывода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B2AFBC" w14:textId="4358914F" w:rsidR="00E77360" w:rsidRDefault="00E77360" w:rsidP="00E77360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0CCAF7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2A72BC24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B1A5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F24E820" w14:textId="77382591" w:rsidR="00E77360" w:rsidRDefault="00E77360" w:rsidP="00E77360">
            <w:pPr>
              <w:jc w:val="center"/>
            </w:pPr>
            <w:r>
              <w:t>11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65E9DDA7" w14:textId="7D69096C" w:rsidR="00E77360" w:rsidRDefault="00E77360" w:rsidP="00E77360">
            <w:pPr>
              <w:suppressAutoHyphens/>
              <w:jc w:val="both"/>
            </w:pPr>
            <w:r w:rsidRPr="004B24C0">
              <w:t xml:space="preserve">Практическая работа </w:t>
            </w:r>
            <w:r>
              <w:t xml:space="preserve">14 </w:t>
            </w:r>
            <w:r w:rsidRPr="00267D63">
              <w:t>Программирование</w:t>
            </w:r>
            <w:r w:rsidRPr="00267D63">
              <w:rPr>
                <w:spacing w:val="-5"/>
              </w:rPr>
              <w:t xml:space="preserve"> </w:t>
            </w:r>
            <w:r w:rsidRPr="00267D63">
              <w:t>арифметических</w:t>
            </w:r>
            <w:r w:rsidRPr="00267D63">
              <w:rPr>
                <w:spacing w:val="-2"/>
              </w:rPr>
              <w:t xml:space="preserve"> </w:t>
            </w:r>
            <w:r w:rsidRPr="00267D63">
              <w:t>действий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E93B30" w14:textId="37CB5260" w:rsidR="00E77360" w:rsidRDefault="00E77360" w:rsidP="00E77360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909361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71191B1E" w14:textId="77777777" w:rsidTr="004A6DA1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8AFF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72E90AE9" w14:textId="6D1EA40A" w:rsidR="00E77360" w:rsidRDefault="00E77360" w:rsidP="00E77360">
            <w:pPr>
              <w:jc w:val="center"/>
            </w:pPr>
            <w:r>
              <w:t>12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71548846" w14:textId="20A409D5" w:rsidR="00E77360" w:rsidRDefault="00E77360" w:rsidP="00E77360">
            <w:pPr>
              <w:suppressAutoHyphens/>
              <w:jc w:val="both"/>
            </w:pPr>
            <w:r w:rsidRPr="004B24C0">
              <w:t xml:space="preserve">Практическая работа </w:t>
            </w:r>
            <w:r>
              <w:t xml:space="preserve">15 </w:t>
            </w:r>
            <w:r w:rsidRPr="00267D63">
              <w:t>Программирование</w:t>
            </w:r>
            <w:r w:rsidRPr="00267D63">
              <w:rPr>
                <w:spacing w:val="-4"/>
              </w:rPr>
              <w:t xml:space="preserve"> </w:t>
            </w:r>
            <w:r w:rsidRPr="00267D63">
              <w:t>с</w:t>
            </w:r>
            <w:r w:rsidRPr="00267D63">
              <w:rPr>
                <w:spacing w:val="-3"/>
              </w:rPr>
              <w:t xml:space="preserve"> </w:t>
            </w:r>
            <w:r w:rsidRPr="00267D63">
              <w:t>использованием</w:t>
            </w:r>
            <w:r w:rsidRPr="00267D63">
              <w:rPr>
                <w:spacing w:val="-4"/>
              </w:rPr>
              <w:t xml:space="preserve"> </w:t>
            </w:r>
            <w:r w:rsidRPr="00267D63">
              <w:t>логических</w:t>
            </w:r>
            <w:r w:rsidRPr="00267D63">
              <w:rPr>
                <w:spacing w:val="-4"/>
              </w:rPr>
              <w:t xml:space="preserve"> </w:t>
            </w:r>
            <w:r w:rsidRPr="00267D63">
              <w:t>команд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FCDA8B" w14:textId="0E23FC14" w:rsidR="00E77360" w:rsidRDefault="00E77360" w:rsidP="00E77360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58DCBD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3371D9B9" w14:textId="77777777" w:rsidTr="00CD7175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53A5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04BFC3A0" w14:textId="3DF5266A" w:rsidR="00E77360" w:rsidRDefault="00E77360" w:rsidP="00E77360">
            <w:pPr>
              <w:jc w:val="center"/>
            </w:pPr>
            <w:r>
              <w:t>13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4BC08D24" w14:textId="3985B8D3" w:rsidR="00E77360" w:rsidRDefault="00E77360" w:rsidP="00E77360">
            <w:pPr>
              <w:suppressAutoHyphens/>
              <w:jc w:val="both"/>
            </w:pPr>
            <w:r w:rsidRPr="004B24C0">
              <w:t xml:space="preserve">Практическая работа </w:t>
            </w:r>
            <w:r>
              <w:t xml:space="preserve">16 </w:t>
            </w:r>
            <w:r w:rsidRPr="00267D63">
              <w:t>Программирование</w:t>
            </w:r>
            <w:r w:rsidRPr="00267D63">
              <w:rPr>
                <w:spacing w:val="-4"/>
              </w:rPr>
              <w:t xml:space="preserve"> </w:t>
            </w:r>
            <w:r w:rsidRPr="00267D63">
              <w:t>с</w:t>
            </w:r>
            <w:r w:rsidRPr="00267D63">
              <w:rPr>
                <w:spacing w:val="-3"/>
              </w:rPr>
              <w:t xml:space="preserve"> </w:t>
            </w:r>
            <w:r w:rsidRPr="00267D63">
              <w:t>использованием</w:t>
            </w:r>
            <w:r w:rsidRPr="00267D63">
              <w:rPr>
                <w:spacing w:val="-4"/>
              </w:rPr>
              <w:t xml:space="preserve"> </w:t>
            </w:r>
            <w:r w:rsidRPr="00267D63">
              <w:t>безусловного</w:t>
            </w:r>
            <w:r w:rsidRPr="00267D63">
              <w:rPr>
                <w:spacing w:val="-3"/>
              </w:rPr>
              <w:t xml:space="preserve"> </w:t>
            </w:r>
            <w:r w:rsidRPr="00267D63">
              <w:t>перехода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F38AE0" w14:textId="158A3E85" w:rsidR="00E77360" w:rsidRDefault="00E77360" w:rsidP="00E77360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E238352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3442A2E5" w14:textId="77777777" w:rsidTr="00CD7175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D335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A0D7BC3" w14:textId="0FC38084" w:rsidR="00E77360" w:rsidRDefault="00E77360" w:rsidP="00E77360">
            <w:pPr>
              <w:jc w:val="center"/>
            </w:pPr>
            <w:r>
              <w:t>14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1251A3B6" w14:textId="4FE81FD8" w:rsidR="00E77360" w:rsidRPr="004B24C0" w:rsidRDefault="00E77360" w:rsidP="00E77360">
            <w:pPr>
              <w:suppressAutoHyphens/>
              <w:jc w:val="both"/>
            </w:pPr>
            <w:r>
              <w:t xml:space="preserve">Практическая работа 17 </w:t>
            </w:r>
            <w:r w:rsidRPr="00A16741">
              <w:t>Обработка массивов с использованием функций на языке С++.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02359D" w14:textId="738D3115" w:rsidR="00E77360" w:rsidRDefault="00E77360" w:rsidP="00E77360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2CCFA03A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2A88F0FC" w14:textId="77777777" w:rsidTr="00CD7175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9CF6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8B05E56" w14:textId="218487E6" w:rsidR="00E77360" w:rsidRDefault="00E77360" w:rsidP="00E77360">
            <w:pPr>
              <w:jc w:val="center"/>
            </w:pPr>
            <w:r>
              <w:t xml:space="preserve"> </w:t>
            </w: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611FE255" w14:textId="123139A6" w:rsidR="00E77360" w:rsidRPr="00371510" w:rsidRDefault="00E77360" w:rsidP="00E77360">
            <w:pPr>
              <w:suppressAutoHyphens/>
              <w:jc w:val="both"/>
              <w:rPr>
                <w:b/>
              </w:rPr>
            </w:pPr>
            <w:r w:rsidRPr="00371510">
              <w:rPr>
                <w:b/>
              </w:rPr>
              <w:t>Самостоятельная работа</w:t>
            </w:r>
            <w:r>
              <w:rPr>
                <w:b/>
              </w:rPr>
              <w:t xml:space="preserve"> </w:t>
            </w:r>
            <w:r w:rsidRPr="00371510">
              <w:t>Объявление и использование указателей в языке С++. Массивы в языке С++. Объявление и использование функций в языке С++.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AAF99" w14:textId="1BA421DA" w:rsidR="00E77360" w:rsidRDefault="00E77360" w:rsidP="00E77360">
            <w:pPr>
              <w:ind w:left="-113" w:right="-113"/>
              <w:jc w:val="center"/>
            </w:pPr>
            <w:r>
              <w:t>2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296F3675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706A5973" w14:textId="77777777" w:rsidTr="00CD7175">
        <w:trPr>
          <w:gridAfter w:val="1"/>
          <w:wAfter w:w="9" w:type="dxa"/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9599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DEAD4DD" w14:textId="77777777" w:rsidR="00E77360" w:rsidRDefault="00E77360" w:rsidP="00E77360">
            <w:pPr>
              <w:jc w:val="center"/>
            </w:pPr>
          </w:p>
        </w:tc>
        <w:tc>
          <w:tcPr>
            <w:tcW w:w="11365" w:type="dxa"/>
            <w:tcBorders>
              <w:right w:val="single" w:sz="4" w:space="0" w:color="auto"/>
            </w:tcBorders>
            <w:shd w:val="clear" w:color="auto" w:fill="auto"/>
          </w:tcPr>
          <w:p w14:paraId="64F50AA9" w14:textId="0B5A2073" w:rsidR="00E77360" w:rsidRPr="00371510" w:rsidRDefault="00E77360" w:rsidP="00E77360">
            <w:pPr>
              <w:suppressAutoHyphens/>
              <w:jc w:val="both"/>
              <w:rPr>
                <w:b/>
              </w:rPr>
            </w:pPr>
            <w:r w:rsidRPr="00371510">
              <w:rPr>
                <w:b/>
              </w:rPr>
              <w:t>Самостоятельная работа</w:t>
            </w:r>
            <w:r>
              <w:rPr>
                <w:b/>
              </w:rPr>
              <w:t xml:space="preserve"> </w:t>
            </w:r>
            <w:r w:rsidRPr="00371510">
              <w:t>Структуры в языке С++. Тип класса в языке С++. Компонентные данные в языке С++. Наследование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6D049" w14:textId="02B37440" w:rsidR="00E77360" w:rsidRDefault="00E77360" w:rsidP="00E77360">
            <w:pPr>
              <w:ind w:left="-113" w:right="-113"/>
              <w:jc w:val="center"/>
            </w:pPr>
            <w:r>
              <w:t>1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9140A8" w14:textId="77777777" w:rsidR="00E77360" w:rsidRPr="00A05423" w:rsidRDefault="00E77360" w:rsidP="00E77360">
            <w:pPr>
              <w:ind w:left="-113" w:right="-113"/>
              <w:jc w:val="center"/>
            </w:pPr>
          </w:p>
        </w:tc>
      </w:tr>
      <w:tr w:rsidR="00E77360" w:rsidRPr="00A05423" w14:paraId="151A24CA" w14:textId="77777777" w:rsidTr="004A6DA1">
        <w:trPr>
          <w:trHeight w:val="2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6A15" w14:textId="77777777" w:rsidR="00E77360" w:rsidRPr="00A05423" w:rsidRDefault="00E77360" w:rsidP="00E77360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190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2D26032" w14:textId="17BB8057" w:rsidR="00E77360" w:rsidRPr="001E6ECA" w:rsidRDefault="00E77360" w:rsidP="00E77360">
            <w:pPr>
              <w:suppressAutoHyphens/>
              <w:jc w:val="both"/>
              <w:rPr>
                <w:b/>
              </w:rPr>
            </w:pPr>
            <w:r w:rsidRPr="005754BD">
              <w:t>Умения</w:t>
            </w:r>
            <w:r>
              <w:t>: с</w:t>
            </w:r>
            <w:r w:rsidRPr="00CF6C0A">
              <w:t>оздание нового проекта</w:t>
            </w:r>
            <w:r>
              <w:t>, п</w:t>
            </w:r>
            <w:r w:rsidRPr="00CF6C0A">
              <w:t>одготовка стандартных модулей</w:t>
            </w:r>
            <w:r>
              <w:t>, п</w:t>
            </w:r>
            <w:r w:rsidRPr="00CF6C0A">
              <w:t xml:space="preserve">рограммирование </w:t>
            </w:r>
            <w:r w:rsidRPr="004B24C0">
              <w:t>логических команд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BC163B1" w14:textId="77777777" w:rsidR="00E77360" w:rsidRDefault="00E77360" w:rsidP="00E77360">
            <w:pPr>
              <w:ind w:left="-113" w:right="-113"/>
              <w:jc w:val="center"/>
            </w:pPr>
          </w:p>
        </w:tc>
      </w:tr>
      <w:tr w:rsidR="00E77360" w:rsidRPr="007C719F" w14:paraId="44C67C8D" w14:textId="77777777" w:rsidTr="004A6DA1">
        <w:trPr>
          <w:gridAfter w:val="1"/>
          <w:wAfter w:w="9" w:type="dxa"/>
          <w:trHeight w:val="20"/>
        </w:trPr>
        <w:tc>
          <w:tcPr>
            <w:tcW w:w="13714" w:type="dxa"/>
            <w:gridSpan w:val="5"/>
          </w:tcPr>
          <w:p w14:paraId="486D58BC" w14:textId="77777777" w:rsidR="00E77360" w:rsidRDefault="00E77360" w:rsidP="00E77360">
            <w:pPr>
              <w:rPr>
                <w:rFonts w:eastAsia="Calibri"/>
                <w:b/>
                <w:bCs/>
              </w:rPr>
            </w:pPr>
            <w:r w:rsidRPr="00D6084B">
              <w:rPr>
                <w:rFonts w:eastAsia="Calibri"/>
                <w:b/>
                <w:bCs/>
              </w:rPr>
              <w:t>Учебная практика</w:t>
            </w:r>
          </w:p>
          <w:p w14:paraId="25F20ACD" w14:textId="77777777" w:rsidR="00E77360" w:rsidRPr="00202760" w:rsidRDefault="00E77360" w:rsidP="00E77360">
            <w:pPr>
              <w:rPr>
                <w:rFonts w:eastAsia="Calibri"/>
                <w:bCs/>
                <w:i/>
              </w:rPr>
            </w:pPr>
            <w:r w:rsidRPr="00202760">
              <w:rPr>
                <w:rFonts w:eastAsia="Calibri"/>
                <w:b/>
                <w:bCs/>
              </w:rPr>
              <w:t>Виды работ</w:t>
            </w:r>
            <w:r>
              <w:rPr>
                <w:rFonts w:eastAsia="Calibri"/>
                <w:b/>
                <w:bCs/>
              </w:rPr>
              <w:t>:</w:t>
            </w:r>
          </w:p>
          <w:p w14:paraId="1B9E7EC4" w14:textId="4E4C29F6" w:rsidR="00E77360" w:rsidRDefault="00E77360" w:rsidP="00E77360">
            <w:pPr>
              <w:rPr>
                <w:b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</w:rPr>
              <w:t xml:space="preserve"> </w:t>
            </w:r>
            <w:r w:rsidRPr="004B241A">
              <w:rPr>
                <w:b/>
                <w:szCs w:val="22"/>
                <w:lang w:eastAsia="en-US"/>
              </w:rPr>
              <w:t>раздела</w:t>
            </w:r>
            <w:r w:rsidRPr="004B241A">
              <w:rPr>
                <w:b/>
                <w:spacing w:val="-4"/>
                <w:szCs w:val="22"/>
                <w:lang w:eastAsia="en-US"/>
              </w:rPr>
              <w:t xml:space="preserve"> </w:t>
            </w:r>
            <w:r w:rsidRPr="004B241A">
              <w:rPr>
                <w:b/>
                <w:szCs w:val="22"/>
                <w:lang w:eastAsia="en-US"/>
              </w:rPr>
              <w:t>1</w:t>
            </w:r>
            <w:r>
              <w:t xml:space="preserve"> </w:t>
            </w:r>
            <w:r>
              <w:rPr>
                <w:b/>
                <w:szCs w:val="22"/>
                <w:lang w:eastAsia="en-US"/>
              </w:rPr>
              <w:t>Р</w:t>
            </w:r>
            <w:r w:rsidRPr="004B241A">
              <w:rPr>
                <w:b/>
                <w:szCs w:val="22"/>
                <w:lang w:eastAsia="en-US"/>
              </w:rPr>
              <w:t>азработка</w:t>
            </w:r>
            <w:r>
              <w:rPr>
                <w:b/>
                <w:szCs w:val="22"/>
                <w:lang w:eastAsia="en-US"/>
              </w:rPr>
              <w:t xml:space="preserve"> </w:t>
            </w:r>
            <w:r w:rsidRPr="004B241A">
              <w:rPr>
                <w:b/>
                <w:szCs w:val="22"/>
                <w:lang w:eastAsia="en-US"/>
              </w:rPr>
              <w:t>программных модулей</w:t>
            </w:r>
          </w:p>
          <w:p w14:paraId="60FFF3B4" w14:textId="3FBAC871" w:rsidR="00E77360" w:rsidRDefault="00E77360" w:rsidP="00E77360">
            <w:pPr>
              <w:pStyle w:val="afe"/>
              <w:numPr>
                <w:ilvl w:val="0"/>
                <w:numId w:val="9"/>
              </w:numPr>
              <w:rPr>
                <w:rFonts w:eastAsia="Calibri"/>
                <w:bCs/>
              </w:rPr>
            </w:pPr>
            <w:r w:rsidRPr="004B241A">
              <w:rPr>
                <w:rFonts w:eastAsia="Calibri"/>
                <w:bCs/>
              </w:rPr>
              <w:t>Участие в разработке алгоритма решения поставленной задачи и реализация его средствами автоматизированного проектирования</w:t>
            </w:r>
          </w:p>
          <w:p w14:paraId="2E063B8E" w14:textId="35A28F0B" w:rsidR="00E77360" w:rsidRDefault="00E77360" w:rsidP="00E77360">
            <w:pPr>
              <w:pStyle w:val="afe"/>
              <w:numPr>
                <w:ilvl w:val="0"/>
                <w:numId w:val="9"/>
              </w:numPr>
              <w:rPr>
                <w:rFonts w:eastAsia="Calibri"/>
                <w:bCs/>
              </w:rPr>
            </w:pPr>
            <w:r w:rsidRPr="0004318A">
              <w:rPr>
                <w:rFonts w:eastAsia="Calibri"/>
                <w:bCs/>
              </w:rPr>
              <w:t>Участие в разработке кода программного продукта на основе готовой спецификации на уровне модуля</w:t>
            </w:r>
          </w:p>
          <w:p w14:paraId="44EE6489" w14:textId="77F2C84E" w:rsidR="00E77360" w:rsidRDefault="00E77360" w:rsidP="00E77360">
            <w:pPr>
              <w:rPr>
                <w:rFonts w:eastAsia="Calibri"/>
                <w:b/>
                <w:bCs/>
              </w:rPr>
            </w:pPr>
            <w:r w:rsidRPr="0004318A">
              <w:rPr>
                <w:rFonts w:eastAsia="Calibri"/>
                <w:b/>
                <w:bCs/>
              </w:rPr>
              <w:t>раздела 2 Поддержка и тестирование программного обеспечения</w:t>
            </w:r>
          </w:p>
          <w:p w14:paraId="5AF4E1F2" w14:textId="7E5D6FA7" w:rsidR="00E77360" w:rsidRPr="0004318A" w:rsidRDefault="00E77360" w:rsidP="00E77360">
            <w:pPr>
              <w:pStyle w:val="afe"/>
              <w:numPr>
                <w:ilvl w:val="0"/>
                <w:numId w:val="11"/>
              </w:numPr>
              <w:rPr>
                <w:rFonts w:eastAsia="Calibri"/>
              </w:rPr>
            </w:pPr>
            <w:r w:rsidRPr="0004318A">
              <w:rPr>
                <w:rFonts w:eastAsia="Calibri"/>
              </w:rPr>
              <w:t>Участие в использовании инструментальных средств на этапе отладки программного продукта;</w:t>
            </w:r>
          </w:p>
          <w:p w14:paraId="7F8CD98D" w14:textId="515B2920" w:rsidR="00E77360" w:rsidRPr="0004318A" w:rsidRDefault="00E77360" w:rsidP="00E77360">
            <w:pPr>
              <w:pStyle w:val="afe"/>
              <w:numPr>
                <w:ilvl w:val="0"/>
                <w:numId w:val="11"/>
              </w:numPr>
              <w:rPr>
                <w:rFonts w:eastAsia="Calibri"/>
              </w:rPr>
            </w:pPr>
            <w:r w:rsidRPr="0004318A">
              <w:rPr>
                <w:rFonts w:eastAsia="Calibri"/>
              </w:rPr>
              <w:t>Участие в проведении тестирования программного модуля по определенному сценарию</w:t>
            </w:r>
          </w:p>
          <w:p w14:paraId="5982F1DA" w14:textId="4F850FA6" w:rsidR="00E77360" w:rsidRPr="0004318A" w:rsidRDefault="00E77360" w:rsidP="00E77360">
            <w:pPr>
              <w:pStyle w:val="afe"/>
              <w:numPr>
                <w:ilvl w:val="0"/>
                <w:numId w:val="11"/>
              </w:numPr>
              <w:rPr>
                <w:rFonts w:eastAsia="Calibri"/>
              </w:rPr>
            </w:pPr>
            <w:r w:rsidRPr="0004318A">
              <w:rPr>
                <w:rFonts w:eastAsia="Calibri"/>
              </w:rPr>
              <w:t>Участие в проведении тестирования программного модуля по определенному сценарию;</w:t>
            </w:r>
          </w:p>
          <w:p w14:paraId="0F852D50" w14:textId="0AFEC0EC" w:rsidR="00E77360" w:rsidRPr="0004318A" w:rsidRDefault="00E77360" w:rsidP="00E77360">
            <w:pPr>
              <w:pStyle w:val="afe"/>
              <w:numPr>
                <w:ilvl w:val="0"/>
                <w:numId w:val="11"/>
              </w:numPr>
              <w:rPr>
                <w:rFonts w:eastAsia="Calibri"/>
              </w:rPr>
            </w:pPr>
            <w:r w:rsidRPr="0004318A">
              <w:rPr>
                <w:rFonts w:eastAsia="Calibri"/>
              </w:rPr>
              <w:t>Участие в использовании инструментальных средств на этапе тестирования программного продукта</w:t>
            </w:r>
          </w:p>
          <w:p w14:paraId="032805DF" w14:textId="59A3DD81" w:rsidR="00E77360" w:rsidRPr="0004318A" w:rsidRDefault="00E77360" w:rsidP="00E77360">
            <w:pPr>
              <w:pStyle w:val="afe"/>
              <w:numPr>
                <w:ilvl w:val="0"/>
                <w:numId w:val="11"/>
              </w:numPr>
              <w:rPr>
                <w:rFonts w:eastAsia="Calibri"/>
              </w:rPr>
            </w:pPr>
            <w:r w:rsidRPr="0004318A">
              <w:rPr>
                <w:rFonts w:eastAsia="Calibri"/>
              </w:rPr>
              <w:t>Участие в анализе алгоритмов в том числе с применением инструментальных средств</w:t>
            </w:r>
          </w:p>
          <w:p w14:paraId="3D8C79D1" w14:textId="6F16A779" w:rsidR="00E77360" w:rsidRDefault="00E77360" w:rsidP="00E77360">
            <w:pPr>
              <w:pStyle w:val="afe"/>
              <w:numPr>
                <w:ilvl w:val="0"/>
                <w:numId w:val="11"/>
              </w:numPr>
              <w:rPr>
                <w:rFonts w:eastAsia="Calibri"/>
              </w:rPr>
            </w:pPr>
            <w:r w:rsidRPr="0004318A">
              <w:rPr>
                <w:rFonts w:eastAsia="Calibri"/>
              </w:rPr>
              <w:t xml:space="preserve">Участие в осуществлении </w:t>
            </w:r>
            <w:proofErr w:type="spellStart"/>
            <w:r w:rsidRPr="0004318A">
              <w:rPr>
                <w:rFonts w:eastAsia="Calibri"/>
              </w:rPr>
              <w:t>рефакторинга</w:t>
            </w:r>
            <w:proofErr w:type="spellEnd"/>
            <w:r w:rsidRPr="0004318A">
              <w:rPr>
                <w:rFonts w:eastAsia="Calibri"/>
              </w:rPr>
              <w:t xml:space="preserve"> и оптимизации программного кода</w:t>
            </w:r>
          </w:p>
          <w:p w14:paraId="05297479" w14:textId="5436900F" w:rsidR="00E77360" w:rsidRDefault="00E77360" w:rsidP="00E77360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Р</w:t>
            </w:r>
            <w:r w:rsidRPr="0004318A">
              <w:rPr>
                <w:rFonts w:eastAsia="Calibri"/>
                <w:b/>
                <w:bCs/>
              </w:rPr>
              <w:t xml:space="preserve">аздел 3 </w:t>
            </w:r>
            <w:r>
              <w:rPr>
                <w:rFonts w:eastAsia="Calibri"/>
                <w:b/>
                <w:bCs/>
              </w:rPr>
              <w:t>О</w:t>
            </w:r>
            <w:r w:rsidRPr="0004318A">
              <w:rPr>
                <w:rFonts w:eastAsia="Calibri"/>
                <w:b/>
                <w:bCs/>
              </w:rPr>
              <w:t>своение платформы для разработки мобильных приложений</w:t>
            </w:r>
          </w:p>
          <w:p w14:paraId="13B588A5" w14:textId="5E2F947E" w:rsidR="00E77360" w:rsidRDefault="00E77360" w:rsidP="00E77360">
            <w:pPr>
              <w:pStyle w:val="afe"/>
              <w:numPr>
                <w:ilvl w:val="0"/>
                <w:numId w:val="13"/>
              </w:numPr>
              <w:rPr>
                <w:rFonts w:eastAsia="Calibri"/>
              </w:rPr>
            </w:pPr>
            <w:r w:rsidRPr="0004318A">
              <w:rPr>
                <w:rFonts w:eastAsia="Calibri"/>
              </w:rPr>
              <w:t>Участие в разработке мобильных приложений</w:t>
            </w:r>
          </w:p>
          <w:p w14:paraId="7A96D559" w14:textId="77777777" w:rsidR="00E77360" w:rsidRDefault="00E77360" w:rsidP="00E77360">
            <w:pPr>
              <w:rPr>
                <w:rFonts w:eastAsia="Calibri"/>
              </w:rPr>
            </w:pPr>
          </w:p>
          <w:p w14:paraId="22D66F90" w14:textId="04B7EA47" w:rsidR="00E77360" w:rsidRPr="0004318A" w:rsidRDefault="00E77360" w:rsidP="00E77360">
            <w:pPr>
              <w:rPr>
                <w:rFonts w:eastAsia="Calibri"/>
              </w:rPr>
            </w:pPr>
            <w:r>
              <w:rPr>
                <w:rFonts w:eastAsia="Calibri"/>
                <w:b/>
              </w:rPr>
              <w:t>Р</w:t>
            </w:r>
            <w:r w:rsidRPr="0004318A">
              <w:rPr>
                <w:rFonts w:eastAsia="Calibri"/>
                <w:b/>
              </w:rPr>
              <w:t>аздел 4</w:t>
            </w:r>
            <w:r>
              <w:t xml:space="preserve"> </w:t>
            </w:r>
            <w:r>
              <w:rPr>
                <w:rFonts w:eastAsia="Calibri"/>
                <w:b/>
              </w:rPr>
              <w:t>С</w:t>
            </w:r>
            <w:r w:rsidRPr="0004318A">
              <w:rPr>
                <w:rFonts w:eastAsia="Calibri"/>
                <w:b/>
              </w:rPr>
              <w:t>истемное</w:t>
            </w:r>
            <w:r>
              <w:rPr>
                <w:rFonts w:eastAsia="Calibri"/>
                <w:b/>
              </w:rPr>
              <w:t xml:space="preserve"> </w:t>
            </w:r>
            <w:r w:rsidRPr="0004318A">
              <w:rPr>
                <w:rFonts w:eastAsia="Calibri"/>
                <w:b/>
              </w:rPr>
              <w:t>программирование</w:t>
            </w:r>
          </w:p>
          <w:p w14:paraId="64538050" w14:textId="32F3D0EF" w:rsidR="00E77360" w:rsidRPr="0004318A" w:rsidRDefault="00E77360" w:rsidP="00E77360">
            <w:pPr>
              <w:pStyle w:val="afe"/>
              <w:numPr>
                <w:ilvl w:val="0"/>
                <w:numId w:val="15"/>
              </w:numPr>
              <w:rPr>
                <w:rFonts w:eastAsia="Calibri"/>
                <w:bCs/>
              </w:rPr>
            </w:pPr>
            <w:r w:rsidRPr="0004318A">
              <w:rPr>
                <w:rFonts w:eastAsia="Calibri"/>
                <w:bCs/>
              </w:rPr>
              <w:t xml:space="preserve">Участие в осуществлении </w:t>
            </w:r>
            <w:proofErr w:type="spellStart"/>
            <w:r w:rsidRPr="0004318A">
              <w:rPr>
                <w:rFonts w:eastAsia="Calibri"/>
                <w:bCs/>
              </w:rPr>
              <w:t>рефакторинга</w:t>
            </w:r>
            <w:proofErr w:type="spellEnd"/>
            <w:r w:rsidRPr="0004318A">
              <w:rPr>
                <w:rFonts w:eastAsia="Calibri"/>
                <w:bCs/>
              </w:rPr>
              <w:t xml:space="preserve"> и оптимизации программного кода</w:t>
            </w:r>
          </w:p>
        </w:tc>
        <w:tc>
          <w:tcPr>
            <w:tcW w:w="1023" w:type="dxa"/>
          </w:tcPr>
          <w:p w14:paraId="726E5999" w14:textId="6F7A718F" w:rsidR="00E77360" w:rsidRPr="00014B7D" w:rsidRDefault="00E77360" w:rsidP="00E77360">
            <w:pPr>
              <w:ind w:left="-113" w:right="-113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  <w:p w14:paraId="0E7028F0" w14:textId="77777777" w:rsidR="00E77360" w:rsidRPr="00014B7D" w:rsidRDefault="00E77360" w:rsidP="00E77360">
            <w:pPr>
              <w:ind w:left="-113" w:right="-113"/>
              <w:jc w:val="center"/>
              <w:rPr>
                <w:b/>
              </w:rPr>
            </w:pPr>
          </w:p>
          <w:p w14:paraId="6CA604B5" w14:textId="5D433D30" w:rsidR="00E77360" w:rsidRPr="00A475D0" w:rsidRDefault="00E77360" w:rsidP="00E77360">
            <w:pPr>
              <w:ind w:left="-113" w:right="-113"/>
              <w:jc w:val="center"/>
              <w:rPr>
                <w:color w:val="FF0000"/>
              </w:rPr>
            </w:pPr>
          </w:p>
        </w:tc>
        <w:tc>
          <w:tcPr>
            <w:tcW w:w="819" w:type="dxa"/>
            <w:vMerge w:val="restart"/>
            <w:shd w:val="clear" w:color="auto" w:fill="C0C0C0"/>
          </w:tcPr>
          <w:p w14:paraId="380F79F5" w14:textId="77777777" w:rsidR="00E77360" w:rsidRPr="007C719F" w:rsidRDefault="00E77360" w:rsidP="00E77360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E77360" w:rsidRPr="007C719F" w14:paraId="311572E1" w14:textId="77777777" w:rsidTr="004A6DA1">
        <w:trPr>
          <w:gridAfter w:val="1"/>
          <w:wAfter w:w="9" w:type="dxa"/>
          <w:trHeight w:val="20"/>
        </w:trPr>
        <w:tc>
          <w:tcPr>
            <w:tcW w:w="13714" w:type="dxa"/>
            <w:gridSpan w:val="5"/>
          </w:tcPr>
          <w:p w14:paraId="0DA5112E" w14:textId="77777777" w:rsidR="00E77360" w:rsidRPr="00202760" w:rsidRDefault="00E77360" w:rsidP="00E77360">
            <w:pPr>
              <w:rPr>
                <w:i/>
              </w:rPr>
            </w:pPr>
            <w:r w:rsidRPr="00202760">
              <w:rPr>
                <w:rFonts w:eastAsia="Calibri"/>
                <w:b/>
                <w:bCs/>
              </w:rPr>
              <w:t>Производственная практика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202760">
              <w:rPr>
                <w:i/>
              </w:rPr>
              <w:t xml:space="preserve">– </w:t>
            </w:r>
            <w:r w:rsidRPr="00202760">
              <w:rPr>
                <w:b/>
              </w:rPr>
              <w:t>(по профилю специальности)</w:t>
            </w:r>
          </w:p>
          <w:p w14:paraId="1090D107" w14:textId="77777777" w:rsidR="00E77360" w:rsidRPr="00202760" w:rsidRDefault="00E77360" w:rsidP="00E77360">
            <w:pPr>
              <w:rPr>
                <w:rFonts w:eastAsia="Calibri"/>
                <w:bCs/>
                <w:i/>
              </w:rPr>
            </w:pPr>
            <w:r w:rsidRPr="00202760">
              <w:rPr>
                <w:rFonts w:eastAsia="Calibri"/>
                <w:b/>
                <w:bCs/>
              </w:rPr>
              <w:t>Виды работ</w:t>
            </w:r>
            <w:r>
              <w:rPr>
                <w:rFonts w:eastAsia="Calibri"/>
                <w:b/>
                <w:bCs/>
              </w:rPr>
              <w:t>:</w:t>
            </w:r>
          </w:p>
          <w:p w14:paraId="1EAFBFAE" w14:textId="210D8F30" w:rsidR="00E77360" w:rsidRDefault="00E77360" w:rsidP="00E77360">
            <w:pPr>
              <w:rPr>
                <w:rFonts w:eastAsia="Calibri"/>
                <w:b/>
                <w:bCs/>
              </w:rPr>
            </w:pPr>
            <w:r w:rsidRPr="00245B2E">
              <w:rPr>
                <w:rFonts w:eastAsia="Calibri"/>
                <w:b/>
                <w:bCs/>
              </w:rPr>
              <w:t>Раздел 1</w:t>
            </w:r>
            <w:r>
              <w:t xml:space="preserve"> </w:t>
            </w:r>
            <w:r>
              <w:rPr>
                <w:rFonts w:eastAsia="Calibri"/>
                <w:b/>
                <w:bCs/>
              </w:rPr>
              <w:t>Р</w:t>
            </w:r>
            <w:r w:rsidRPr="004B241A">
              <w:rPr>
                <w:rFonts w:eastAsia="Calibri"/>
                <w:b/>
                <w:bCs/>
              </w:rPr>
              <w:t>азработка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4B241A">
              <w:rPr>
                <w:rFonts w:eastAsia="Calibri"/>
                <w:b/>
                <w:bCs/>
              </w:rPr>
              <w:t>программных модулей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245B2E">
              <w:rPr>
                <w:rFonts w:eastAsia="Calibri"/>
                <w:b/>
                <w:bCs/>
              </w:rPr>
              <w:t xml:space="preserve"> </w:t>
            </w:r>
          </w:p>
          <w:p w14:paraId="653F69C8" w14:textId="14BD3987" w:rsidR="00E77360" w:rsidRDefault="00E77360" w:rsidP="00E77360">
            <w:pPr>
              <w:pStyle w:val="afe"/>
              <w:numPr>
                <w:ilvl w:val="0"/>
                <w:numId w:val="10"/>
              </w:numPr>
              <w:rPr>
                <w:rFonts w:eastAsia="Calibri"/>
              </w:rPr>
            </w:pPr>
            <w:r w:rsidRPr="0004318A">
              <w:rPr>
                <w:rFonts w:eastAsia="Calibri"/>
              </w:rPr>
              <w:t>Самостоятельная разработка алгоритма решения поставленной задачи и реализация его средствами автоматизированного проектирования</w:t>
            </w:r>
          </w:p>
          <w:p w14:paraId="15D2AF50" w14:textId="13A469F6" w:rsidR="00E77360" w:rsidRPr="0004318A" w:rsidRDefault="00E77360" w:rsidP="00E77360">
            <w:pPr>
              <w:pStyle w:val="afe"/>
              <w:numPr>
                <w:ilvl w:val="0"/>
                <w:numId w:val="10"/>
              </w:numPr>
              <w:rPr>
                <w:rFonts w:eastAsia="Calibri"/>
              </w:rPr>
            </w:pPr>
            <w:r w:rsidRPr="0004318A">
              <w:rPr>
                <w:rFonts w:eastAsia="Calibri"/>
              </w:rPr>
              <w:t>Самостоятельная разработка кода программного продукта на основе готовой спецификации на уровне модуля</w:t>
            </w:r>
          </w:p>
          <w:p w14:paraId="40EF8177" w14:textId="77777777" w:rsidR="00E77360" w:rsidRPr="0004318A" w:rsidRDefault="00E77360" w:rsidP="00E77360">
            <w:pPr>
              <w:rPr>
                <w:rFonts w:eastAsia="Calibri"/>
              </w:rPr>
            </w:pPr>
          </w:p>
          <w:p w14:paraId="7E56E431" w14:textId="05254B24" w:rsidR="00E77360" w:rsidRDefault="00E77360" w:rsidP="00E77360">
            <w:pPr>
              <w:rPr>
                <w:rFonts w:eastAsia="Calibri"/>
                <w:b/>
                <w:bCs/>
              </w:rPr>
            </w:pPr>
            <w:r w:rsidRPr="00202760">
              <w:rPr>
                <w:rFonts w:eastAsia="Calibri"/>
                <w:b/>
                <w:bCs/>
              </w:rPr>
              <w:t xml:space="preserve">Раздел 2. 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04318A">
              <w:rPr>
                <w:rFonts w:eastAsia="Calibri"/>
                <w:b/>
                <w:bCs/>
              </w:rPr>
              <w:t>Поддержка и тестирование программного обеспечения</w:t>
            </w:r>
          </w:p>
          <w:p w14:paraId="2FFC80C7" w14:textId="46F44BEB" w:rsidR="00E77360" w:rsidRPr="0004318A" w:rsidRDefault="00E77360" w:rsidP="00E77360">
            <w:pPr>
              <w:pStyle w:val="afe"/>
              <w:numPr>
                <w:ilvl w:val="0"/>
                <w:numId w:val="12"/>
              </w:numPr>
              <w:rPr>
                <w:szCs w:val="22"/>
                <w:lang w:eastAsia="en-US"/>
              </w:rPr>
            </w:pPr>
            <w:r w:rsidRPr="0004318A">
              <w:rPr>
                <w:szCs w:val="22"/>
                <w:lang w:eastAsia="en-US"/>
              </w:rPr>
              <w:t>Использование</w:t>
            </w:r>
            <w:r w:rsidRPr="0004318A">
              <w:rPr>
                <w:spacing w:val="-4"/>
                <w:szCs w:val="22"/>
                <w:lang w:eastAsia="en-US"/>
              </w:rPr>
              <w:t xml:space="preserve"> </w:t>
            </w:r>
            <w:r w:rsidRPr="0004318A">
              <w:rPr>
                <w:szCs w:val="22"/>
                <w:lang w:eastAsia="en-US"/>
              </w:rPr>
              <w:t>инструментальных</w:t>
            </w:r>
            <w:r w:rsidRPr="0004318A">
              <w:rPr>
                <w:spacing w:val="-1"/>
                <w:szCs w:val="22"/>
                <w:lang w:eastAsia="en-US"/>
              </w:rPr>
              <w:t xml:space="preserve"> </w:t>
            </w:r>
            <w:r w:rsidRPr="0004318A">
              <w:rPr>
                <w:szCs w:val="22"/>
                <w:lang w:eastAsia="en-US"/>
              </w:rPr>
              <w:t>средств</w:t>
            </w:r>
            <w:r w:rsidRPr="0004318A">
              <w:rPr>
                <w:spacing w:val="-3"/>
                <w:szCs w:val="22"/>
                <w:lang w:eastAsia="en-US"/>
              </w:rPr>
              <w:t xml:space="preserve"> </w:t>
            </w:r>
            <w:r w:rsidRPr="0004318A">
              <w:rPr>
                <w:szCs w:val="22"/>
                <w:lang w:eastAsia="en-US"/>
              </w:rPr>
              <w:t>на</w:t>
            </w:r>
            <w:r w:rsidRPr="0004318A">
              <w:rPr>
                <w:spacing w:val="-6"/>
                <w:szCs w:val="22"/>
                <w:lang w:eastAsia="en-US"/>
              </w:rPr>
              <w:t xml:space="preserve"> </w:t>
            </w:r>
            <w:r w:rsidRPr="0004318A">
              <w:rPr>
                <w:szCs w:val="22"/>
                <w:lang w:eastAsia="en-US"/>
              </w:rPr>
              <w:t>этапе</w:t>
            </w:r>
            <w:r w:rsidRPr="0004318A">
              <w:rPr>
                <w:spacing w:val="-3"/>
                <w:szCs w:val="22"/>
                <w:lang w:eastAsia="en-US"/>
              </w:rPr>
              <w:t xml:space="preserve"> </w:t>
            </w:r>
            <w:r w:rsidRPr="0004318A">
              <w:rPr>
                <w:szCs w:val="22"/>
                <w:lang w:eastAsia="en-US"/>
              </w:rPr>
              <w:t>отладки</w:t>
            </w:r>
            <w:r w:rsidRPr="0004318A">
              <w:rPr>
                <w:spacing w:val="-4"/>
                <w:szCs w:val="22"/>
                <w:lang w:eastAsia="en-US"/>
              </w:rPr>
              <w:t xml:space="preserve"> </w:t>
            </w:r>
            <w:r w:rsidRPr="0004318A">
              <w:rPr>
                <w:szCs w:val="22"/>
                <w:lang w:eastAsia="en-US"/>
              </w:rPr>
              <w:t>программного</w:t>
            </w:r>
            <w:r w:rsidRPr="0004318A">
              <w:rPr>
                <w:spacing w:val="-3"/>
                <w:szCs w:val="22"/>
                <w:lang w:eastAsia="en-US"/>
              </w:rPr>
              <w:t xml:space="preserve"> </w:t>
            </w:r>
            <w:r w:rsidRPr="0004318A">
              <w:rPr>
                <w:szCs w:val="22"/>
                <w:lang w:eastAsia="en-US"/>
              </w:rPr>
              <w:t>продукта;</w:t>
            </w:r>
          </w:p>
          <w:p w14:paraId="34BDA13F" w14:textId="5F756724" w:rsidR="00E77360" w:rsidRPr="0004318A" w:rsidRDefault="00E77360" w:rsidP="00E77360">
            <w:pPr>
              <w:pStyle w:val="afe"/>
              <w:numPr>
                <w:ilvl w:val="0"/>
                <w:numId w:val="12"/>
              </w:numPr>
              <w:rPr>
                <w:szCs w:val="22"/>
                <w:lang w:eastAsia="en-US"/>
              </w:rPr>
            </w:pPr>
            <w:r w:rsidRPr="0004318A">
              <w:rPr>
                <w:szCs w:val="22"/>
                <w:lang w:eastAsia="en-US"/>
              </w:rPr>
              <w:t>Самостоятельное проведение тестирования программного модуля по определенному сценарию</w:t>
            </w:r>
          </w:p>
          <w:p w14:paraId="69DFAA80" w14:textId="3D26BA4F" w:rsidR="00E77360" w:rsidRPr="0004318A" w:rsidRDefault="00E77360" w:rsidP="00E77360">
            <w:pPr>
              <w:pStyle w:val="afe"/>
              <w:numPr>
                <w:ilvl w:val="0"/>
                <w:numId w:val="12"/>
              </w:numPr>
              <w:rPr>
                <w:szCs w:val="22"/>
                <w:lang w:eastAsia="en-US"/>
              </w:rPr>
            </w:pPr>
            <w:r w:rsidRPr="0004318A">
              <w:rPr>
                <w:szCs w:val="22"/>
                <w:lang w:eastAsia="en-US"/>
              </w:rPr>
              <w:t>Самостоятельное проведение тестирования программного модуля по определенному сценарию;</w:t>
            </w:r>
          </w:p>
          <w:p w14:paraId="449CEEAE" w14:textId="3931EA15" w:rsidR="00E77360" w:rsidRPr="0004318A" w:rsidRDefault="00E77360" w:rsidP="00E77360">
            <w:pPr>
              <w:pStyle w:val="afe"/>
              <w:numPr>
                <w:ilvl w:val="0"/>
                <w:numId w:val="12"/>
              </w:numPr>
              <w:rPr>
                <w:szCs w:val="22"/>
                <w:lang w:eastAsia="en-US"/>
              </w:rPr>
            </w:pPr>
            <w:r w:rsidRPr="0004318A">
              <w:rPr>
                <w:szCs w:val="22"/>
                <w:lang w:eastAsia="en-US"/>
              </w:rPr>
              <w:t>Использование инструментальных средств на этапе тестирования программного продукта</w:t>
            </w:r>
          </w:p>
          <w:p w14:paraId="537D5E8E" w14:textId="39288CC7" w:rsidR="00E77360" w:rsidRPr="0004318A" w:rsidRDefault="00E77360" w:rsidP="00E77360">
            <w:pPr>
              <w:pStyle w:val="afe"/>
              <w:numPr>
                <w:ilvl w:val="0"/>
                <w:numId w:val="12"/>
              </w:numPr>
              <w:rPr>
                <w:szCs w:val="22"/>
                <w:lang w:eastAsia="en-US"/>
              </w:rPr>
            </w:pPr>
            <w:r w:rsidRPr="0004318A">
              <w:rPr>
                <w:szCs w:val="22"/>
                <w:lang w:eastAsia="en-US"/>
              </w:rPr>
              <w:t>Самостоятельный анализ алгоритмов в том числе с применением инструментальных средств</w:t>
            </w:r>
          </w:p>
          <w:p w14:paraId="433315E8" w14:textId="7C1DB481" w:rsidR="00E77360" w:rsidRPr="0004318A" w:rsidRDefault="00E77360" w:rsidP="00E77360">
            <w:pPr>
              <w:pStyle w:val="afe"/>
              <w:numPr>
                <w:ilvl w:val="0"/>
                <w:numId w:val="12"/>
              </w:numPr>
              <w:rPr>
                <w:rFonts w:eastAsia="Calibri"/>
                <w:b/>
                <w:bCs/>
              </w:rPr>
            </w:pPr>
            <w:r w:rsidRPr="0004318A">
              <w:rPr>
                <w:szCs w:val="22"/>
                <w:lang w:eastAsia="en-US"/>
              </w:rPr>
              <w:t xml:space="preserve">Самостоятельное осуществление </w:t>
            </w:r>
            <w:proofErr w:type="spellStart"/>
            <w:r w:rsidRPr="0004318A">
              <w:rPr>
                <w:szCs w:val="22"/>
                <w:lang w:eastAsia="en-US"/>
              </w:rPr>
              <w:t>рефакторинга</w:t>
            </w:r>
            <w:proofErr w:type="spellEnd"/>
            <w:r w:rsidRPr="0004318A">
              <w:rPr>
                <w:szCs w:val="22"/>
                <w:lang w:eastAsia="en-US"/>
              </w:rPr>
              <w:t xml:space="preserve"> и оптимизации программного кода</w:t>
            </w:r>
          </w:p>
          <w:p w14:paraId="2FD6DB14" w14:textId="77777777" w:rsidR="00E77360" w:rsidRDefault="00E77360" w:rsidP="00E77360">
            <w:pPr>
              <w:rPr>
                <w:rFonts w:eastAsia="Calibri"/>
                <w:b/>
                <w:bCs/>
              </w:rPr>
            </w:pPr>
            <w:r w:rsidRPr="0004318A">
              <w:rPr>
                <w:rFonts w:eastAsia="Calibri"/>
                <w:b/>
                <w:bCs/>
              </w:rPr>
              <w:t>Раздел 3 Освоение платформы для разработки мобильных приложений</w:t>
            </w:r>
          </w:p>
          <w:p w14:paraId="1D384EEA" w14:textId="42FF1D4D" w:rsidR="00E77360" w:rsidRDefault="00E77360" w:rsidP="00E77360">
            <w:pPr>
              <w:pStyle w:val="afe"/>
              <w:numPr>
                <w:ilvl w:val="0"/>
                <w:numId w:val="14"/>
              </w:numPr>
              <w:rPr>
                <w:rFonts w:eastAsia="Calibri"/>
              </w:rPr>
            </w:pPr>
            <w:r w:rsidRPr="0004318A">
              <w:rPr>
                <w:rFonts w:eastAsia="Calibri"/>
              </w:rPr>
              <w:t>Самостоятельная разработка мобильных приложений</w:t>
            </w:r>
          </w:p>
          <w:p w14:paraId="2B30D25B" w14:textId="77777777" w:rsidR="00E77360" w:rsidRPr="0004318A" w:rsidRDefault="00E77360" w:rsidP="00E77360">
            <w:pPr>
              <w:rPr>
                <w:rFonts w:eastAsia="Calibri"/>
              </w:rPr>
            </w:pPr>
            <w:r w:rsidRPr="0004318A">
              <w:rPr>
                <w:rFonts w:eastAsia="Calibri"/>
                <w:b/>
              </w:rPr>
              <w:t>Раздел 4</w:t>
            </w:r>
            <w:r w:rsidRPr="0004318A">
              <w:rPr>
                <w:rFonts w:eastAsia="Calibri"/>
              </w:rPr>
              <w:t xml:space="preserve"> </w:t>
            </w:r>
            <w:r w:rsidRPr="0004318A">
              <w:rPr>
                <w:rFonts w:eastAsia="Calibri"/>
                <w:b/>
              </w:rPr>
              <w:t>Системное программирование</w:t>
            </w:r>
          </w:p>
          <w:p w14:paraId="3E70FAC3" w14:textId="311235C7" w:rsidR="00E77360" w:rsidRPr="007526C8" w:rsidRDefault="00E77360" w:rsidP="00E77360">
            <w:pPr>
              <w:pStyle w:val="afe"/>
              <w:numPr>
                <w:ilvl w:val="0"/>
                <w:numId w:val="16"/>
              </w:numPr>
              <w:rPr>
                <w:rFonts w:eastAsia="Calibri"/>
                <w:b/>
                <w:bCs/>
              </w:rPr>
            </w:pPr>
            <w:r w:rsidRPr="007526C8">
              <w:rPr>
                <w:rFonts w:eastAsia="Calibri"/>
              </w:rPr>
              <w:t xml:space="preserve">Самостоятельное осуществление </w:t>
            </w:r>
            <w:proofErr w:type="spellStart"/>
            <w:r w:rsidRPr="007526C8">
              <w:rPr>
                <w:rFonts w:eastAsia="Calibri"/>
              </w:rPr>
              <w:t>рефакторинга</w:t>
            </w:r>
            <w:proofErr w:type="spellEnd"/>
            <w:r w:rsidRPr="007526C8">
              <w:rPr>
                <w:rFonts w:eastAsia="Calibri"/>
              </w:rPr>
              <w:t xml:space="preserve"> и оптимизации программного кода</w:t>
            </w:r>
          </w:p>
          <w:p w14:paraId="7731460D" w14:textId="5566915B" w:rsidR="00E77360" w:rsidRPr="007C719F" w:rsidRDefault="00E77360" w:rsidP="00E77360">
            <w:pPr>
              <w:rPr>
                <w:rFonts w:eastAsia="Calibri"/>
                <w:bCs/>
                <w:i/>
                <w:highlight w:val="yellow"/>
              </w:rPr>
            </w:pPr>
          </w:p>
        </w:tc>
        <w:tc>
          <w:tcPr>
            <w:tcW w:w="1023" w:type="dxa"/>
          </w:tcPr>
          <w:p w14:paraId="53EBC3AE" w14:textId="2DD9592A" w:rsidR="00E77360" w:rsidRPr="0002459A" w:rsidRDefault="00E77360" w:rsidP="00E77360">
            <w:pPr>
              <w:ind w:left="-113" w:right="-113"/>
              <w:jc w:val="center"/>
              <w:rPr>
                <w:b/>
              </w:rPr>
            </w:pPr>
            <w:r w:rsidRPr="0002459A">
              <w:rPr>
                <w:b/>
              </w:rPr>
              <w:t>108</w:t>
            </w:r>
          </w:p>
          <w:p w14:paraId="1DDE3EF8" w14:textId="2B210A33" w:rsidR="00E77360" w:rsidRPr="00A475D0" w:rsidRDefault="00E77360" w:rsidP="00E77360">
            <w:pPr>
              <w:ind w:left="-113" w:right="-113"/>
              <w:jc w:val="center"/>
            </w:pPr>
          </w:p>
        </w:tc>
        <w:tc>
          <w:tcPr>
            <w:tcW w:w="819" w:type="dxa"/>
            <w:vMerge/>
            <w:shd w:val="clear" w:color="auto" w:fill="C0C0C0"/>
          </w:tcPr>
          <w:p w14:paraId="72228356" w14:textId="77777777" w:rsidR="00E77360" w:rsidRPr="007C719F" w:rsidRDefault="00E77360" w:rsidP="00E77360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E77360" w:rsidRPr="007C719F" w14:paraId="7FB855A9" w14:textId="77777777" w:rsidTr="004A6DA1">
        <w:trPr>
          <w:trHeight w:val="20"/>
        </w:trPr>
        <w:tc>
          <w:tcPr>
            <w:tcW w:w="13714" w:type="dxa"/>
            <w:gridSpan w:val="5"/>
          </w:tcPr>
          <w:p w14:paraId="6A730C4B" w14:textId="77777777" w:rsidR="00E77360" w:rsidRPr="007C719F" w:rsidRDefault="00E77360" w:rsidP="00E77360">
            <w:pPr>
              <w:rPr>
                <w:highlight w:val="yellow"/>
              </w:rPr>
            </w:pPr>
            <w:r w:rsidRPr="00D6084B">
              <w:rPr>
                <w:rFonts w:eastAsia="Calibri"/>
                <w:b/>
                <w:bCs/>
              </w:rPr>
              <w:t>Примерная тематика курсовых работ (проектов)</w:t>
            </w:r>
            <w:r w:rsidRPr="00D6084B">
              <w:rPr>
                <w:rFonts w:eastAsia="Calibri"/>
                <w:bCs/>
                <w:i/>
              </w:rPr>
              <w:t xml:space="preserve"> </w:t>
            </w:r>
          </w:p>
        </w:tc>
        <w:tc>
          <w:tcPr>
            <w:tcW w:w="1851" w:type="dxa"/>
            <w:gridSpan w:val="3"/>
          </w:tcPr>
          <w:p w14:paraId="5AAB7BC7" w14:textId="1339F28B" w:rsidR="00E77360" w:rsidRPr="007C719F" w:rsidRDefault="00E77360" w:rsidP="00E77360">
            <w:pPr>
              <w:ind w:left="-113" w:right="-113"/>
              <w:jc w:val="center"/>
              <w:rPr>
                <w:highlight w:val="yellow"/>
              </w:rPr>
            </w:pPr>
            <w:r>
              <w:t xml:space="preserve"> </w:t>
            </w:r>
          </w:p>
        </w:tc>
      </w:tr>
      <w:tr w:rsidR="00E77360" w:rsidRPr="007C719F" w14:paraId="1C0ECBC9" w14:textId="77777777" w:rsidTr="004A6DA1">
        <w:trPr>
          <w:trHeight w:val="20"/>
        </w:trPr>
        <w:tc>
          <w:tcPr>
            <w:tcW w:w="13714" w:type="dxa"/>
            <w:gridSpan w:val="5"/>
          </w:tcPr>
          <w:p w14:paraId="7CCAAD7A" w14:textId="5FFA27AE" w:rsidR="00E77360" w:rsidRPr="002D7069" w:rsidRDefault="00E77360" w:rsidP="00E77360">
            <w:pPr>
              <w:pStyle w:val="afe"/>
              <w:numPr>
                <w:ilvl w:val="0"/>
                <w:numId w:val="17"/>
              </w:numPr>
              <w:rPr>
                <w:rFonts w:eastAsia="Calibri"/>
              </w:rPr>
            </w:pPr>
            <w:r w:rsidRPr="002D7069">
              <w:rPr>
                <w:rFonts w:eastAsia="Calibri"/>
              </w:rPr>
              <w:t xml:space="preserve">Разработка </w:t>
            </w:r>
            <w:proofErr w:type="spellStart"/>
            <w:r w:rsidRPr="002D7069">
              <w:rPr>
                <w:rFonts w:eastAsia="Calibri"/>
              </w:rPr>
              <w:t>RESTful</w:t>
            </w:r>
            <w:proofErr w:type="spellEnd"/>
            <w:r w:rsidRPr="002D7069">
              <w:rPr>
                <w:rFonts w:eastAsia="Calibri"/>
              </w:rPr>
              <w:t xml:space="preserve"> API для веб-приложения</w:t>
            </w:r>
          </w:p>
          <w:p w14:paraId="7966DE89" w14:textId="0DC222C5" w:rsidR="00E77360" w:rsidRPr="002D7069" w:rsidRDefault="00E77360" w:rsidP="00E77360">
            <w:pPr>
              <w:pStyle w:val="afe"/>
              <w:numPr>
                <w:ilvl w:val="0"/>
                <w:numId w:val="17"/>
              </w:numPr>
              <w:rPr>
                <w:rFonts w:eastAsia="Calibri"/>
              </w:rPr>
            </w:pPr>
            <w:r w:rsidRPr="002D7069">
              <w:rPr>
                <w:rFonts w:eastAsia="Calibri"/>
              </w:rPr>
              <w:t xml:space="preserve">Создание плагина для системы управления контентом  </w:t>
            </w:r>
          </w:p>
          <w:p w14:paraId="7A74243A" w14:textId="1808A667" w:rsidR="00E77360" w:rsidRPr="002D7069" w:rsidRDefault="00E77360" w:rsidP="00E77360">
            <w:pPr>
              <w:pStyle w:val="afe"/>
              <w:numPr>
                <w:ilvl w:val="0"/>
                <w:numId w:val="17"/>
              </w:numPr>
              <w:rPr>
                <w:rFonts w:eastAsia="Calibri"/>
              </w:rPr>
            </w:pPr>
            <w:r w:rsidRPr="002D7069">
              <w:rPr>
                <w:rFonts w:eastAsia="Calibri"/>
              </w:rPr>
              <w:t xml:space="preserve">Разработка модуля для расширения функционала системы типа </w:t>
            </w:r>
            <w:proofErr w:type="spellStart"/>
            <w:r w:rsidRPr="002D7069">
              <w:rPr>
                <w:rFonts w:eastAsia="Calibri"/>
              </w:rPr>
              <w:t>WordPress</w:t>
            </w:r>
            <w:proofErr w:type="spellEnd"/>
            <w:r w:rsidRPr="002D7069">
              <w:rPr>
                <w:rFonts w:eastAsia="Calibri"/>
              </w:rPr>
              <w:t xml:space="preserve"> или </w:t>
            </w:r>
            <w:proofErr w:type="spellStart"/>
            <w:r w:rsidRPr="002D7069">
              <w:rPr>
                <w:rFonts w:eastAsia="Calibri"/>
              </w:rPr>
              <w:t>Joomla</w:t>
            </w:r>
            <w:proofErr w:type="spellEnd"/>
            <w:r w:rsidRPr="002D7069">
              <w:rPr>
                <w:rFonts w:eastAsia="Calibri"/>
              </w:rPr>
              <w:t>.</w:t>
            </w:r>
          </w:p>
          <w:p w14:paraId="6B059489" w14:textId="78390AF8" w:rsidR="00E77360" w:rsidRPr="002D7069" w:rsidRDefault="00E77360" w:rsidP="00E77360">
            <w:pPr>
              <w:pStyle w:val="afe"/>
              <w:numPr>
                <w:ilvl w:val="0"/>
                <w:numId w:val="17"/>
              </w:numPr>
              <w:rPr>
                <w:rFonts w:eastAsia="Calibri"/>
              </w:rPr>
            </w:pPr>
            <w:r w:rsidRPr="002D7069">
              <w:rPr>
                <w:rFonts w:eastAsia="Calibri"/>
              </w:rPr>
              <w:t xml:space="preserve">Модуль для мобильного приложения на </w:t>
            </w:r>
            <w:proofErr w:type="spellStart"/>
            <w:r w:rsidRPr="002D7069">
              <w:rPr>
                <w:rFonts w:eastAsia="Calibri"/>
              </w:rPr>
              <w:t>Flutter</w:t>
            </w:r>
            <w:proofErr w:type="spellEnd"/>
          </w:p>
          <w:p w14:paraId="502038DD" w14:textId="4396C1DB" w:rsidR="00E77360" w:rsidRPr="002D7069" w:rsidRDefault="00E77360" w:rsidP="00E77360">
            <w:pPr>
              <w:pStyle w:val="afe"/>
              <w:numPr>
                <w:ilvl w:val="0"/>
                <w:numId w:val="17"/>
              </w:numPr>
              <w:rPr>
                <w:rFonts w:eastAsia="Calibri"/>
              </w:rPr>
            </w:pPr>
            <w:r w:rsidRPr="002D7069">
              <w:rPr>
                <w:rFonts w:eastAsia="Calibri"/>
              </w:rPr>
              <w:t>Реализация функционала, такого как аутентификация или управление данными пользователя.</w:t>
            </w:r>
          </w:p>
          <w:p w14:paraId="4AEA8E42" w14:textId="33CF6D1F" w:rsidR="00E77360" w:rsidRPr="002D7069" w:rsidRDefault="00E77360" w:rsidP="00E77360">
            <w:pPr>
              <w:pStyle w:val="afe"/>
              <w:numPr>
                <w:ilvl w:val="0"/>
                <w:numId w:val="17"/>
              </w:numPr>
              <w:rPr>
                <w:rFonts w:eastAsia="Calibri"/>
              </w:rPr>
            </w:pPr>
            <w:r w:rsidRPr="002D7069">
              <w:rPr>
                <w:rFonts w:eastAsia="Calibri"/>
              </w:rPr>
              <w:t>Разработка модуля для анализа данных</w:t>
            </w:r>
          </w:p>
          <w:p w14:paraId="23605BE9" w14:textId="4552E904" w:rsidR="00E77360" w:rsidRPr="002D7069" w:rsidRDefault="00E77360" w:rsidP="00E77360">
            <w:pPr>
              <w:pStyle w:val="afe"/>
              <w:numPr>
                <w:ilvl w:val="0"/>
                <w:numId w:val="17"/>
              </w:numPr>
              <w:rPr>
                <w:rFonts w:eastAsia="Calibri"/>
              </w:rPr>
            </w:pPr>
            <w:r w:rsidRPr="002D7069">
              <w:rPr>
                <w:rFonts w:eastAsia="Calibri"/>
              </w:rPr>
              <w:t xml:space="preserve">Создание библиотеки для обработки и анализа данных (например, на Python с использованием </w:t>
            </w:r>
            <w:proofErr w:type="spellStart"/>
            <w:r w:rsidRPr="002D7069">
              <w:rPr>
                <w:rFonts w:eastAsia="Calibri"/>
              </w:rPr>
              <w:t>pandas</w:t>
            </w:r>
            <w:proofErr w:type="spellEnd"/>
            <w:r w:rsidRPr="002D7069">
              <w:rPr>
                <w:rFonts w:eastAsia="Calibri"/>
              </w:rPr>
              <w:t>).</w:t>
            </w:r>
          </w:p>
          <w:p w14:paraId="5DFB5529" w14:textId="66BDE2DA" w:rsidR="00E77360" w:rsidRPr="002D7069" w:rsidRDefault="00E77360" w:rsidP="00E77360">
            <w:pPr>
              <w:pStyle w:val="afe"/>
              <w:numPr>
                <w:ilvl w:val="0"/>
                <w:numId w:val="17"/>
              </w:numPr>
              <w:rPr>
                <w:rFonts w:eastAsia="Calibri"/>
              </w:rPr>
            </w:pPr>
            <w:r w:rsidRPr="002D7069">
              <w:rPr>
                <w:rFonts w:eastAsia="Calibri"/>
              </w:rPr>
              <w:t xml:space="preserve">Разработка игрового модуля для существующей игры </w:t>
            </w:r>
          </w:p>
          <w:p w14:paraId="0DFEFC96" w14:textId="37835946" w:rsidR="00E77360" w:rsidRPr="002D7069" w:rsidRDefault="00E77360" w:rsidP="00E77360">
            <w:pPr>
              <w:pStyle w:val="afe"/>
              <w:numPr>
                <w:ilvl w:val="0"/>
                <w:numId w:val="17"/>
              </w:numPr>
              <w:rPr>
                <w:rFonts w:eastAsia="Calibri"/>
              </w:rPr>
            </w:pPr>
            <w:r w:rsidRPr="002D7069">
              <w:rPr>
                <w:rFonts w:eastAsia="Calibri"/>
              </w:rPr>
              <w:t xml:space="preserve">Создание дополнительного контента или функционала для игры с использованием </w:t>
            </w:r>
            <w:proofErr w:type="spellStart"/>
            <w:r w:rsidRPr="002D7069">
              <w:rPr>
                <w:rFonts w:eastAsia="Calibri"/>
              </w:rPr>
              <w:t>Unity</w:t>
            </w:r>
            <w:proofErr w:type="spellEnd"/>
            <w:r w:rsidRPr="002D7069">
              <w:rPr>
                <w:rFonts w:eastAsia="Calibri"/>
              </w:rPr>
              <w:t xml:space="preserve"> или </w:t>
            </w:r>
            <w:proofErr w:type="spellStart"/>
            <w:r w:rsidRPr="002D7069">
              <w:rPr>
                <w:rFonts w:eastAsia="Calibri"/>
              </w:rPr>
              <w:t>Unreal</w:t>
            </w:r>
            <w:proofErr w:type="spellEnd"/>
            <w:r w:rsidRPr="002D7069">
              <w:rPr>
                <w:rFonts w:eastAsia="Calibri"/>
              </w:rPr>
              <w:t xml:space="preserve"> </w:t>
            </w:r>
            <w:proofErr w:type="spellStart"/>
            <w:r w:rsidRPr="002D7069">
              <w:rPr>
                <w:rFonts w:eastAsia="Calibri"/>
              </w:rPr>
              <w:t>Engine</w:t>
            </w:r>
            <w:proofErr w:type="spellEnd"/>
            <w:r w:rsidRPr="002D7069">
              <w:rPr>
                <w:rFonts w:eastAsia="Calibri"/>
              </w:rPr>
              <w:t>.</w:t>
            </w:r>
          </w:p>
          <w:p w14:paraId="6F494363" w14:textId="53F93635" w:rsidR="00E77360" w:rsidRPr="002D7069" w:rsidRDefault="00E77360" w:rsidP="00E77360">
            <w:pPr>
              <w:pStyle w:val="afe"/>
              <w:numPr>
                <w:ilvl w:val="0"/>
                <w:numId w:val="17"/>
              </w:numPr>
              <w:rPr>
                <w:rFonts w:eastAsia="Calibri"/>
              </w:rPr>
            </w:pPr>
            <w:r w:rsidRPr="002D7069">
              <w:rPr>
                <w:rFonts w:eastAsia="Calibri"/>
              </w:rPr>
              <w:t xml:space="preserve">Создание модуля для шифрования данных </w:t>
            </w:r>
          </w:p>
          <w:p w14:paraId="68AB1856" w14:textId="3855329C" w:rsidR="00E77360" w:rsidRPr="002D7069" w:rsidRDefault="00E77360" w:rsidP="00E77360">
            <w:pPr>
              <w:pStyle w:val="afe"/>
              <w:numPr>
                <w:ilvl w:val="0"/>
                <w:numId w:val="17"/>
              </w:numPr>
              <w:rPr>
                <w:rFonts w:eastAsia="Calibri"/>
              </w:rPr>
            </w:pPr>
            <w:r w:rsidRPr="002D7069">
              <w:rPr>
                <w:rFonts w:eastAsia="Calibri"/>
              </w:rPr>
              <w:t>Разработка библиотеки для безопасного хранения и передачи данных с использованием современных алгоритмов шифрования.</w:t>
            </w:r>
          </w:p>
          <w:p w14:paraId="2E34A4E7" w14:textId="1F868BBF" w:rsidR="00E77360" w:rsidRPr="002D7069" w:rsidRDefault="00E77360" w:rsidP="00E77360">
            <w:pPr>
              <w:pStyle w:val="afe"/>
              <w:numPr>
                <w:ilvl w:val="0"/>
                <w:numId w:val="17"/>
              </w:numPr>
              <w:rPr>
                <w:rFonts w:eastAsia="Calibri"/>
              </w:rPr>
            </w:pPr>
            <w:r w:rsidRPr="002D7069">
              <w:rPr>
                <w:rFonts w:eastAsia="Calibri"/>
              </w:rPr>
              <w:t xml:space="preserve">Интеграция стороннего API в существующий проект </w:t>
            </w:r>
          </w:p>
          <w:p w14:paraId="34A706F6" w14:textId="5738B1DE" w:rsidR="00E77360" w:rsidRPr="002D7069" w:rsidRDefault="00E77360" w:rsidP="00E77360">
            <w:pPr>
              <w:pStyle w:val="afe"/>
              <w:numPr>
                <w:ilvl w:val="0"/>
                <w:numId w:val="17"/>
              </w:numPr>
              <w:rPr>
                <w:rFonts w:eastAsia="Calibri"/>
              </w:rPr>
            </w:pPr>
            <w:r w:rsidRPr="002D7069">
              <w:rPr>
                <w:rFonts w:eastAsia="Calibri"/>
              </w:rPr>
              <w:t>Изучение процесса интеграции API, например, для работы с платежами или внешними сервисами.</w:t>
            </w:r>
          </w:p>
          <w:p w14:paraId="7ECE8930" w14:textId="290B6155" w:rsidR="00E77360" w:rsidRPr="002D7069" w:rsidRDefault="00E77360" w:rsidP="00E77360">
            <w:pPr>
              <w:pStyle w:val="afe"/>
              <w:numPr>
                <w:ilvl w:val="0"/>
                <w:numId w:val="17"/>
              </w:numPr>
              <w:rPr>
                <w:rFonts w:eastAsia="Calibri"/>
              </w:rPr>
            </w:pPr>
            <w:r w:rsidRPr="002D7069">
              <w:rPr>
                <w:rFonts w:eastAsia="Calibri"/>
              </w:rPr>
              <w:t>Модуль для управления задачами и проектами</w:t>
            </w:r>
          </w:p>
          <w:p w14:paraId="76869882" w14:textId="5BC74897" w:rsidR="00E77360" w:rsidRPr="00D6084B" w:rsidRDefault="00E77360" w:rsidP="00E77360">
            <w:pPr>
              <w:pStyle w:val="afe"/>
              <w:numPr>
                <w:ilvl w:val="0"/>
                <w:numId w:val="17"/>
              </w:numPr>
              <w:rPr>
                <w:rFonts w:eastAsia="Calibri"/>
                <w:b/>
                <w:bCs/>
              </w:rPr>
            </w:pPr>
            <w:r w:rsidRPr="002D7069">
              <w:rPr>
                <w:rFonts w:eastAsia="Calibri"/>
              </w:rPr>
              <w:t>Разработка программного обеспечения для планирования и отслеживания задач в проекте.</w:t>
            </w:r>
          </w:p>
        </w:tc>
        <w:tc>
          <w:tcPr>
            <w:tcW w:w="1851" w:type="dxa"/>
            <w:gridSpan w:val="3"/>
          </w:tcPr>
          <w:p w14:paraId="2495A605" w14:textId="77777777" w:rsidR="00E77360" w:rsidRDefault="00E77360" w:rsidP="00E77360">
            <w:pPr>
              <w:ind w:left="-113" w:right="-113"/>
              <w:jc w:val="center"/>
            </w:pPr>
          </w:p>
        </w:tc>
      </w:tr>
      <w:tr w:rsidR="00E77360" w:rsidRPr="007C719F" w14:paraId="203F9456" w14:textId="77777777" w:rsidTr="004A6DA1">
        <w:trPr>
          <w:trHeight w:val="20"/>
        </w:trPr>
        <w:tc>
          <w:tcPr>
            <w:tcW w:w="13714" w:type="dxa"/>
            <w:gridSpan w:val="5"/>
          </w:tcPr>
          <w:p w14:paraId="5DBB2276" w14:textId="77777777" w:rsidR="00E77360" w:rsidRPr="00202760" w:rsidRDefault="00E77360" w:rsidP="00E77360">
            <w:pPr>
              <w:rPr>
                <w:rFonts w:eastAsia="Calibri"/>
                <w:b/>
                <w:bCs/>
              </w:rPr>
            </w:pPr>
            <w:r w:rsidRPr="00202760">
              <w:rPr>
                <w:rFonts w:eastAsia="Calibri"/>
                <w:b/>
                <w:bCs/>
              </w:rPr>
              <w:t xml:space="preserve">Обязательная аудиторная учебная нагрузка по курсовой работе (проекту) </w:t>
            </w:r>
          </w:p>
        </w:tc>
        <w:tc>
          <w:tcPr>
            <w:tcW w:w="1851" w:type="dxa"/>
            <w:gridSpan w:val="3"/>
          </w:tcPr>
          <w:p w14:paraId="6F2602A0" w14:textId="7EAC99CF" w:rsidR="00E77360" w:rsidRPr="007C719F" w:rsidRDefault="00E77360" w:rsidP="00E77360">
            <w:pPr>
              <w:ind w:left="-113" w:right="-113"/>
              <w:jc w:val="center"/>
              <w:rPr>
                <w:highlight w:val="yellow"/>
              </w:rPr>
            </w:pPr>
          </w:p>
        </w:tc>
      </w:tr>
      <w:tr w:rsidR="00E77360" w:rsidRPr="007C719F" w14:paraId="1C1D18CB" w14:textId="77777777" w:rsidTr="004A6DA1">
        <w:trPr>
          <w:gridAfter w:val="1"/>
          <w:wAfter w:w="9" w:type="dxa"/>
          <w:trHeight w:val="20"/>
        </w:trPr>
        <w:tc>
          <w:tcPr>
            <w:tcW w:w="13714" w:type="dxa"/>
            <w:gridSpan w:val="5"/>
          </w:tcPr>
          <w:p w14:paraId="422A6369" w14:textId="77777777" w:rsidR="00E77360" w:rsidRPr="00D6084B" w:rsidRDefault="00E77360" w:rsidP="00E77360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 w:rsidRPr="00D6084B">
              <w:rPr>
                <w:rFonts w:eastAsia="Calibri"/>
                <w:b/>
                <w:bCs/>
              </w:rPr>
              <w:t>Всего</w:t>
            </w:r>
          </w:p>
        </w:tc>
        <w:tc>
          <w:tcPr>
            <w:tcW w:w="1023" w:type="dxa"/>
          </w:tcPr>
          <w:p w14:paraId="6F348783" w14:textId="28113299" w:rsidR="00E77360" w:rsidRPr="00D6084B" w:rsidRDefault="00E77360" w:rsidP="00E77360">
            <w:pPr>
              <w:ind w:left="-113" w:right="-113"/>
              <w:jc w:val="center"/>
              <w:rPr>
                <w:i/>
              </w:rPr>
            </w:pPr>
            <w:r>
              <w:rPr>
                <w:i/>
              </w:rPr>
              <w:t>344</w:t>
            </w:r>
          </w:p>
        </w:tc>
        <w:tc>
          <w:tcPr>
            <w:tcW w:w="819" w:type="dxa"/>
            <w:shd w:val="clear" w:color="auto" w:fill="C0C0C0"/>
          </w:tcPr>
          <w:p w14:paraId="4D3F9AA9" w14:textId="77777777" w:rsidR="00E77360" w:rsidRPr="007C719F" w:rsidRDefault="00E77360" w:rsidP="00E77360">
            <w:pPr>
              <w:ind w:left="-113" w:right="-113"/>
              <w:jc w:val="center"/>
              <w:rPr>
                <w:highlight w:val="yellow"/>
              </w:rPr>
            </w:pPr>
          </w:p>
        </w:tc>
      </w:tr>
    </w:tbl>
    <w:p w14:paraId="29ED7814" w14:textId="26481CDD" w:rsidR="002D7069" w:rsidRDefault="002D7069" w:rsidP="00501A98">
      <w:pPr>
        <w:jc w:val="center"/>
        <w:rPr>
          <w:b/>
          <w:sz w:val="28"/>
          <w:szCs w:val="28"/>
        </w:rPr>
      </w:pPr>
    </w:p>
    <w:p w14:paraId="37880122" w14:textId="77777777" w:rsidR="006D1632" w:rsidRDefault="006D1632" w:rsidP="00501A98">
      <w:pPr>
        <w:jc w:val="center"/>
        <w:rPr>
          <w:b/>
          <w:sz w:val="28"/>
          <w:szCs w:val="28"/>
        </w:rPr>
      </w:pPr>
    </w:p>
    <w:p w14:paraId="311C05F7" w14:textId="1B1DB3E4" w:rsidR="008C297D" w:rsidRDefault="00AF6E5C" w:rsidP="00FD522A">
      <w:pPr>
        <w:pStyle w:val="afe"/>
        <w:numPr>
          <w:ilvl w:val="1"/>
          <w:numId w:val="9"/>
        </w:numPr>
        <w:jc w:val="center"/>
        <w:rPr>
          <w:b/>
          <w:sz w:val="28"/>
          <w:szCs w:val="28"/>
        </w:rPr>
      </w:pPr>
      <w:r w:rsidRPr="008C297D">
        <w:rPr>
          <w:b/>
          <w:sz w:val="28"/>
          <w:szCs w:val="28"/>
        </w:rPr>
        <w:t>Содержание практики по профессиональному модулю</w:t>
      </w:r>
      <w:r w:rsidRPr="008C297D">
        <w:rPr>
          <w:bCs/>
          <w:sz w:val="28"/>
          <w:szCs w:val="28"/>
        </w:rPr>
        <w:t xml:space="preserve"> </w:t>
      </w:r>
      <w:r w:rsidR="008C297D" w:rsidRPr="008C297D">
        <w:rPr>
          <w:b/>
          <w:sz w:val="28"/>
          <w:szCs w:val="28"/>
        </w:rPr>
        <w:t xml:space="preserve">ПМ.01 РАЗРАБОТКА МОДУЛЕЙ ПРОГРАММНОГО ОБЕСПЕЧЕНИЯ ДЛЯ КОМПЬЮТЕРНЫХ СИСТЕМ </w:t>
      </w:r>
    </w:p>
    <w:p w14:paraId="22146770" w14:textId="77777777" w:rsidR="008C297D" w:rsidRPr="008C297D" w:rsidRDefault="008C297D" w:rsidP="00CF613B">
      <w:pPr>
        <w:pStyle w:val="afe"/>
        <w:ind w:left="1080"/>
        <w:rPr>
          <w:b/>
          <w:sz w:val="28"/>
          <w:szCs w:val="28"/>
        </w:rPr>
      </w:pPr>
    </w:p>
    <w:p w14:paraId="56DDCC63" w14:textId="173A42A9" w:rsidR="00AF6E5C" w:rsidRPr="008C297D" w:rsidRDefault="00AF6E5C" w:rsidP="008C297D">
      <w:pPr>
        <w:pStyle w:val="afe"/>
        <w:ind w:left="1080"/>
        <w:jc w:val="center"/>
        <w:rPr>
          <w:b/>
          <w:sz w:val="28"/>
          <w:szCs w:val="28"/>
          <w:highlight w:val="yellow"/>
        </w:rPr>
      </w:pPr>
      <w:proofErr w:type="gramStart"/>
      <w:r w:rsidRPr="008C297D">
        <w:rPr>
          <w:b/>
          <w:sz w:val="28"/>
          <w:szCs w:val="28"/>
        </w:rPr>
        <w:t>Объем  и</w:t>
      </w:r>
      <w:proofErr w:type="gramEnd"/>
      <w:r w:rsidRPr="008C297D">
        <w:rPr>
          <w:b/>
          <w:sz w:val="28"/>
          <w:szCs w:val="28"/>
        </w:rPr>
        <w:t xml:space="preserve"> виды учебной и производственной практики  (по профилю специальности)</w:t>
      </w:r>
    </w:p>
    <w:tbl>
      <w:tblPr>
        <w:tblW w:w="988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42"/>
        <w:gridCol w:w="1700"/>
        <w:gridCol w:w="3543"/>
      </w:tblGrid>
      <w:tr w:rsidR="00AF6E5C" w:rsidRPr="008451E6" w14:paraId="453F47D2" w14:textId="77777777" w:rsidTr="008451E6">
        <w:trPr>
          <w:trHeight w:val="20"/>
          <w:jc w:val="center"/>
        </w:trPr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F6C656" w14:textId="77777777" w:rsidR="00AF6E5C" w:rsidRPr="008451E6" w:rsidRDefault="00AF6E5C">
            <w:pPr>
              <w:jc w:val="center"/>
              <w:rPr>
                <w:szCs w:val="28"/>
              </w:rPr>
            </w:pPr>
            <w:r w:rsidRPr="008451E6">
              <w:rPr>
                <w:b/>
                <w:szCs w:val="28"/>
              </w:rPr>
              <w:t>Вид практики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2398F3" w14:textId="77777777" w:rsidR="00AF6E5C" w:rsidRPr="008451E6" w:rsidRDefault="00AF6E5C">
            <w:pPr>
              <w:jc w:val="center"/>
              <w:rPr>
                <w:i/>
                <w:iCs/>
                <w:szCs w:val="28"/>
              </w:rPr>
            </w:pPr>
            <w:r w:rsidRPr="008451E6">
              <w:rPr>
                <w:b/>
                <w:i/>
                <w:iCs/>
                <w:szCs w:val="28"/>
              </w:rPr>
              <w:t>Количество часов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AF7598" w14:textId="77777777" w:rsidR="00AF6E5C" w:rsidRPr="008451E6" w:rsidRDefault="00AF6E5C">
            <w:pPr>
              <w:jc w:val="center"/>
              <w:rPr>
                <w:b/>
                <w:i/>
                <w:iCs/>
                <w:szCs w:val="28"/>
              </w:rPr>
            </w:pPr>
            <w:r w:rsidRPr="008451E6">
              <w:rPr>
                <w:b/>
                <w:i/>
                <w:iCs/>
                <w:szCs w:val="28"/>
              </w:rPr>
              <w:t>Форма проведения</w:t>
            </w:r>
          </w:p>
        </w:tc>
      </w:tr>
      <w:tr w:rsidR="00AF6E5C" w:rsidRPr="008451E6" w14:paraId="50E7781F" w14:textId="77777777" w:rsidTr="00CF613B">
        <w:trPr>
          <w:trHeight w:val="20"/>
          <w:jc w:val="center"/>
        </w:trPr>
        <w:tc>
          <w:tcPr>
            <w:tcW w:w="464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7B32A04" w14:textId="77777777" w:rsidR="00AF6E5C" w:rsidRPr="008451E6" w:rsidRDefault="00AF6E5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8451E6">
              <w:rPr>
                <w:b/>
                <w:szCs w:val="28"/>
              </w:rPr>
              <w:t>Учебная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FB66B" w14:textId="0A38A1B0" w:rsidR="00AF6E5C" w:rsidRPr="008451E6" w:rsidRDefault="006D1632">
            <w:pPr>
              <w:jc w:val="center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108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5EDFB" w14:textId="77777777" w:rsidR="00AF6E5C" w:rsidRPr="008451E6" w:rsidRDefault="008451E6">
            <w:pPr>
              <w:jc w:val="center"/>
              <w:rPr>
                <w:i/>
                <w:iCs/>
                <w:szCs w:val="28"/>
              </w:rPr>
            </w:pPr>
            <w:r w:rsidRPr="008451E6">
              <w:rPr>
                <w:i/>
                <w:iCs/>
                <w:szCs w:val="28"/>
              </w:rPr>
              <w:t>Концентрированная</w:t>
            </w:r>
          </w:p>
        </w:tc>
      </w:tr>
      <w:tr w:rsidR="00AF6E5C" w:rsidRPr="008451E6" w14:paraId="29A6EEF7" w14:textId="77777777" w:rsidTr="00CF613B">
        <w:trPr>
          <w:trHeight w:val="20"/>
          <w:jc w:val="center"/>
        </w:trPr>
        <w:tc>
          <w:tcPr>
            <w:tcW w:w="4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8111B" w14:textId="77777777" w:rsidR="00AF6E5C" w:rsidRPr="008451E6" w:rsidRDefault="00AF6E5C">
            <w:pPr>
              <w:autoSpaceDE w:val="0"/>
              <w:autoSpaceDN w:val="0"/>
              <w:adjustRightInd w:val="0"/>
              <w:rPr>
                <w:b/>
                <w:bCs/>
                <w:szCs w:val="28"/>
              </w:rPr>
            </w:pPr>
            <w:r w:rsidRPr="008451E6">
              <w:rPr>
                <w:b/>
                <w:bCs/>
                <w:szCs w:val="28"/>
              </w:rPr>
              <w:t>Производственная (по профилю специальности)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51C76" w14:textId="79D6A7A4" w:rsidR="00AF6E5C" w:rsidRPr="008451E6" w:rsidRDefault="006D1632">
            <w:pPr>
              <w:jc w:val="center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108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11CB09" w14:textId="77777777" w:rsidR="00AF6E5C" w:rsidRPr="008451E6" w:rsidRDefault="008451E6" w:rsidP="008451E6">
            <w:pPr>
              <w:jc w:val="center"/>
              <w:rPr>
                <w:i/>
                <w:iCs/>
                <w:szCs w:val="28"/>
              </w:rPr>
            </w:pPr>
            <w:r w:rsidRPr="008451E6">
              <w:rPr>
                <w:i/>
                <w:iCs/>
                <w:szCs w:val="28"/>
              </w:rPr>
              <w:t>Концентрированная</w:t>
            </w:r>
          </w:p>
        </w:tc>
      </w:tr>
      <w:tr w:rsidR="00AF6E5C" w:rsidRPr="008451E6" w14:paraId="61FDF173" w14:textId="77777777" w:rsidTr="008451E6">
        <w:trPr>
          <w:trHeight w:val="20"/>
          <w:jc w:val="center"/>
        </w:trPr>
        <w:tc>
          <w:tcPr>
            <w:tcW w:w="98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2A3348" w14:textId="77777777" w:rsidR="00AF6E5C" w:rsidRPr="008451E6" w:rsidRDefault="00AF6E5C" w:rsidP="008451E6">
            <w:pPr>
              <w:jc w:val="center"/>
              <w:rPr>
                <w:i/>
                <w:iCs/>
                <w:szCs w:val="28"/>
              </w:rPr>
            </w:pPr>
            <w:bookmarkStart w:id="1" w:name="OLE_LINK13"/>
            <w:bookmarkStart w:id="2" w:name="OLE_LINK14"/>
            <w:r w:rsidRPr="008451E6">
              <w:rPr>
                <w:i/>
                <w:iCs/>
                <w:szCs w:val="28"/>
              </w:rPr>
              <w:t>Вид аттестации: дифференцированный зачёт</w:t>
            </w:r>
            <w:bookmarkEnd w:id="1"/>
            <w:bookmarkEnd w:id="2"/>
          </w:p>
        </w:tc>
      </w:tr>
      <w:tr w:rsidR="00AF6E5C" w14:paraId="48FBE67E" w14:textId="77777777" w:rsidTr="008451E6">
        <w:trPr>
          <w:trHeight w:val="20"/>
          <w:jc w:val="center"/>
        </w:trPr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4ADA1" w14:textId="77777777" w:rsidR="00AF6E5C" w:rsidRPr="008451E6" w:rsidRDefault="00AF6E5C">
            <w:pPr>
              <w:jc w:val="both"/>
              <w:rPr>
                <w:b/>
                <w:szCs w:val="28"/>
              </w:rPr>
            </w:pPr>
            <w:r w:rsidRPr="008451E6">
              <w:rPr>
                <w:b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25E610" w14:textId="58143541" w:rsidR="00AF6E5C" w:rsidRDefault="00D311F6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216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7AEDB" w14:textId="77777777" w:rsidR="00AF6E5C" w:rsidRDefault="00AF6E5C">
            <w:pPr>
              <w:jc w:val="center"/>
              <w:rPr>
                <w:i/>
                <w:iCs/>
                <w:szCs w:val="28"/>
              </w:rPr>
            </w:pPr>
          </w:p>
        </w:tc>
      </w:tr>
    </w:tbl>
    <w:p w14:paraId="0CCEF487" w14:textId="516BD82A" w:rsidR="00501A98" w:rsidRPr="00501A98" w:rsidRDefault="00501A98">
      <w:pPr>
        <w:rPr>
          <w:b/>
          <w:sz w:val="28"/>
          <w:szCs w:val="28"/>
        </w:rPr>
      </w:pPr>
    </w:p>
    <w:tbl>
      <w:tblPr>
        <w:tblW w:w="15164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847"/>
        <w:gridCol w:w="3827"/>
        <w:gridCol w:w="9214"/>
        <w:gridCol w:w="1276"/>
      </w:tblGrid>
      <w:tr w:rsidR="00D311F6" w:rsidRPr="00D311F6" w14:paraId="2B77DE5C" w14:textId="77777777" w:rsidTr="005D5CF1">
        <w:trPr>
          <w:trHeight w:val="551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8AF474" w14:textId="77777777" w:rsidR="00D311F6" w:rsidRPr="00D311F6" w:rsidRDefault="00D311F6" w:rsidP="00D311F6">
            <w:pPr>
              <w:snapToGrid w:val="0"/>
              <w:jc w:val="center"/>
              <w:rPr>
                <w:b/>
                <w:szCs w:val="28"/>
              </w:rPr>
            </w:pPr>
            <w:r w:rsidRPr="00D311F6">
              <w:rPr>
                <w:b/>
                <w:szCs w:val="28"/>
              </w:rPr>
              <w:t xml:space="preserve">№ вида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D0C66E" w14:textId="77777777" w:rsidR="00D311F6" w:rsidRPr="00D311F6" w:rsidRDefault="00D311F6" w:rsidP="00D311F6">
            <w:pPr>
              <w:snapToGrid w:val="0"/>
              <w:jc w:val="center"/>
              <w:rPr>
                <w:b/>
                <w:szCs w:val="28"/>
              </w:rPr>
            </w:pPr>
            <w:r w:rsidRPr="00D311F6">
              <w:rPr>
                <w:b/>
                <w:szCs w:val="28"/>
              </w:rPr>
              <w:t>Виды работ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593DF4" w14:textId="77777777" w:rsidR="00D311F6" w:rsidRPr="00D311F6" w:rsidRDefault="00D311F6" w:rsidP="00D311F6">
            <w:pPr>
              <w:snapToGrid w:val="0"/>
              <w:jc w:val="center"/>
              <w:rPr>
                <w:b/>
                <w:szCs w:val="28"/>
              </w:rPr>
            </w:pPr>
            <w:r w:rsidRPr="00D311F6">
              <w:rPr>
                <w:b/>
                <w:szCs w:val="28"/>
              </w:rPr>
              <w:t>Тематика заданий по виду работ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AAB3C" w14:textId="77777777" w:rsidR="00D311F6" w:rsidRPr="00D311F6" w:rsidRDefault="00D311F6" w:rsidP="00D311F6">
            <w:pPr>
              <w:snapToGrid w:val="0"/>
              <w:jc w:val="center"/>
              <w:rPr>
                <w:b/>
                <w:szCs w:val="28"/>
              </w:rPr>
            </w:pPr>
            <w:r w:rsidRPr="00D311F6">
              <w:rPr>
                <w:b/>
                <w:szCs w:val="28"/>
              </w:rPr>
              <w:t>Кол-во часов</w:t>
            </w:r>
          </w:p>
        </w:tc>
      </w:tr>
      <w:tr w:rsidR="00D311F6" w:rsidRPr="00D311F6" w14:paraId="235A5C45" w14:textId="77777777" w:rsidTr="005D5CF1">
        <w:trPr>
          <w:trHeight w:val="422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9A46CA" w14:textId="77777777" w:rsidR="00D311F6" w:rsidRPr="00D311F6" w:rsidRDefault="00D311F6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1.1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9A8548" w14:textId="77777777" w:rsidR="00D311F6" w:rsidRPr="00D311F6" w:rsidRDefault="00D311F6" w:rsidP="00D311F6">
            <w:pPr>
              <w:shd w:val="clear" w:color="auto" w:fill="FFFFFF"/>
              <w:snapToGrid w:val="0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Общая характеристика предприятия. Определение компонентов программного обеспечения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F7E317" w14:textId="77777777" w:rsidR="00D311F6" w:rsidRPr="00D311F6" w:rsidRDefault="00D311F6" w:rsidP="00D311F6">
            <w:pPr>
              <w:shd w:val="clear" w:color="auto" w:fill="FFFFFF"/>
              <w:snapToGrid w:val="0"/>
              <w:spacing w:before="5"/>
              <w:ind w:right="38"/>
              <w:jc w:val="both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 xml:space="preserve">Правила техники безопасности, требования к организации рабочего места, безопасные приемы работ.  Ознакомиться с производственно-хозяйственной деятельностью предприятия (организации). Описать структуру и инфраструктуру организации, основные направления деятельности.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FAB37" w14:textId="77777777" w:rsidR="00D311F6" w:rsidRPr="00D311F6" w:rsidRDefault="00D311F6" w:rsidP="00D311F6">
            <w:pPr>
              <w:shd w:val="clear" w:color="auto" w:fill="FFFFFF"/>
              <w:snapToGrid w:val="0"/>
              <w:jc w:val="center"/>
              <w:rPr>
                <w:b/>
                <w:bCs/>
                <w:color w:val="000000"/>
                <w:szCs w:val="28"/>
              </w:rPr>
            </w:pPr>
            <w:r w:rsidRPr="00D311F6">
              <w:rPr>
                <w:b/>
                <w:bCs/>
                <w:color w:val="000000"/>
                <w:szCs w:val="28"/>
              </w:rPr>
              <w:t>6</w:t>
            </w:r>
          </w:p>
          <w:p w14:paraId="18E85039" w14:textId="77777777" w:rsidR="00D311F6" w:rsidRPr="00D311F6" w:rsidRDefault="00D311F6" w:rsidP="00D311F6">
            <w:pPr>
              <w:shd w:val="clear" w:color="auto" w:fill="FFFFFF"/>
              <w:jc w:val="center"/>
              <w:rPr>
                <w:color w:val="000000"/>
                <w:szCs w:val="28"/>
              </w:rPr>
            </w:pPr>
          </w:p>
        </w:tc>
      </w:tr>
      <w:tr w:rsidR="00D311F6" w:rsidRPr="00D311F6" w14:paraId="276BFCEE" w14:textId="77777777" w:rsidTr="005D5CF1">
        <w:trPr>
          <w:trHeight w:val="422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929A6E" w14:textId="77777777" w:rsidR="00D311F6" w:rsidRPr="00D311F6" w:rsidRDefault="00D311F6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3B6638" w14:textId="77777777" w:rsidR="00D311F6" w:rsidRPr="00D311F6" w:rsidRDefault="00D311F6" w:rsidP="00D311F6">
            <w:pPr>
              <w:shd w:val="clear" w:color="auto" w:fill="FFFFFF"/>
              <w:snapToGrid w:val="0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Определение программного обеспечения, установленного на рабочих компьютерах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CD60A4" w14:textId="77777777" w:rsidR="00D311F6" w:rsidRPr="00D311F6" w:rsidRDefault="00D311F6" w:rsidP="00D311F6">
            <w:pPr>
              <w:shd w:val="clear" w:color="auto" w:fill="FFFFFF"/>
              <w:snapToGrid w:val="0"/>
              <w:spacing w:before="5"/>
              <w:ind w:right="38"/>
              <w:jc w:val="both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Определить установленное программное обеспечение на рабочих компьютерах, определить и описать назначение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13570" w14:textId="77777777" w:rsidR="00D311F6" w:rsidRPr="00D311F6" w:rsidRDefault="00D311F6" w:rsidP="00D311F6">
            <w:pPr>
              <w:shd w:val="clear" w:color="auto" w:fill="FFFFFF"/>
              <w:snapToGrid w:val="0"/>
              <w:jc w:val="center"/>
              <w:rPr>
                <w:b/>
                <w:bCs/>
                <w:color w:val="000000"/>
                <w:szCs w:val="28"/>
              </w:rPr>
            </w:pPr>
            <w:r w:rsidRPr="00D311F6">
              <w:rPr>
                <w:b/>
                <w:bCs/>
                <w:color w:val="000000"/>
                <w:szCs w:val="28"/>
              </w:rPr>
              <w:t>6</w:t>
            </w:r>
          </w:p>
        </w:tc>
      </w:tr>
      <w:tr w:rsidR="005D5CF1" w:rsidRPr="00D311F6" w14:paraId="0B424AC1" w14:textId="77777777" w:rsidTr="005D5CF1">
        <w:trPr>
          <w:trHeight w:val="828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</w:tcBorders>
          </w:tcPr>
          <w:p w14:paraId="74D2F805" w14:textId="77777777" w:rsidR="005D5CF1" w:rsidRPr="00D311F6" w:rsidRDefault="005D5CF1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1.2</w:t>
            </w:r>
          </w:p>
          <w:p w14:paraId="5C81D58B" w14:textId="77777777" w:rsidR="005D5CF1" w:rsidRPr="00D311F6" w:rsidRDefault="005D5CF1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</w:tcBorders>
          </w:tcPr>
          <w:p w14:paraId="7BEA2DE7" w14:textId="77777777" w:rsidR="005D5CF1" w:rsidRPr="00D311F6" w:rsidRDefault="005D5CF1" w:rsidP="00D311F6">
            <w:pPr>
              <w:shd w:val="clear" w:color="auto" w:fill="FFFFFF"/>
              <w:snapToGrid w:val="0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Определение компонента программного обеспечения, подлежащего разработки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</w:tcBorders>
          </w:tcPr>
          <w:p w14:paraId="466E5212" w14:textId="77777777" w:rsidR="005D5CF1" w:rsidRPr="00D311F6" w:rsidRDefault="005D5CF1" w:rsidP="00D311F6">
            <w:pPr>
              <w:shd w:val="clear" w:color="auto" w:fill="FFFFFF"/>
              <w:snapToGrid w:val="0"/>
              <w:spacing w:before="5"/>
              <w:ind w:right="38"/>
              <w:jc w:val="both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Разработка алгоритма решения поставленной задачи</w:t>
            </w:r>
          </w:p>
          <w:p w14:paraId="61EFF326" w14:textId="114F5482" w:rsidR="005D5CF1" w:rsidRPr="00D311F6" w:rsidRDefault="005D5CF1" w:rsidP="00D311F6">
            <w:pPr>
              <w:rPr>
                <w:color w:val="000000"/>
                <w:szCs w:val="28"/>
              </w:rPr>
            </w:pPr>
            <w:r w:rsidRPr="00D311F6">
              <w:rPr>
                <w:rFonts w:eastAsia="Arial Unicode MS"/>
                <w:color w:val="000000"/>
                <w:szCs w:val="28"/>
                <w:lang w:val="ru" w:eastAsia="ru-RU"/>
              </w:rPr>
              <w:t xml:space="preserve">Разработка </w:t>
            </w:r>
            <w:r w:rsidRPr="00D311F6">
              <w:rPr>
                <w:rFonts w:eastAsia="Arial Unicode MS"/>
                <w:color w:val="000000"/>
                <w:szCs w:val="28"/>
                <w:lang w:eastAsia="ru-RU"/>
              </w:rPr>
              <w:t>математической</w:t>
            </w:r>
            <w:r w:rsidRPr="00D311F6">
              <w:rPr>
                <w:rFonts w:eastAsia="Arial Unicode MS"/>
                <w:color w:val="000000"/>
                <w:szCs w:val="28"/>
                <w:lang w:val="ru" w:eastAsia="ru-RU"/>
              </w:rPr>
              <w:t xml:space="preserve"> </w:t>
            </w:r>
            <w:r w:rsidRPr="00D311F6">
              <w:rPr>
                <w:rFonts w:eastAsia="Arial Unicode MS"/>
                <w:color w:val="000000"/>
                <w:szCs w:val="28"/>
                <w:lang w:eastAsia="ru-RU"/>
              </w:rPr>
              <w:t>модели</w:t>
            </w:r>
            <w:r w:rsidRPr="00D311F6">
              <w:rPr>
                <w:rFonts w:eastAsia="Arial Unicode MS"/>
                <w:color w:val="000000"/>
                <w:szCs w:val="28"/>
                <w:lang w:val="ru" w:eastAsia="ru-RU"/>
              </w:rPr>
              <w:t xml:space="preserve"> (алгоритм</w:t>
            </w:r>
            <w:r w:rsidRPr="00D311F6">
              <w:rPr>
                <w:rFonts w:eastAsia="Arial Unicode MS"/>
                <w:color w:val="000000"/>
                <w:szCs w:val="28"/>
                <w:lang w:eastAsia="ru-RU"/>
              </w:rPr>
              <w:t>а</w:t>
            </w:r>
            <w:r w:rsidRPr="00D311F6">
              <w:rPr>
                <w:rFonts w:eastAsia="Arial Unicode MS"/>
                <w:color w:val="000000"/>
                <w:szCs w:val="28"/>
                <w:lang w:val="ru" w:eastAsia="ru-RU"/>
              </w:rPr>
              <w:t>) решения поставленной задачи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4FD8F0" w14:textId="77777777" w:rsidR="005D5CF1" w:rsidRPr="00D311F6" w:rsidRDefault="005D5CF1" w:rsidP="00D311F6">
            <w:pPr>
              <w:shd w:val="clear" w:color="auto" w:fill="FFFFFF"/>
              <w:snapToGrid w:val="0"/>
              <w:jc w:val="center"/>
              <w:rPr>
                <w:b/>
                <w:bCs/>
                <w:color w:val="000000"/>
                <w:szCs w:val="28"/>
              </w:rPr>
            </w:pPr>
            <w:r w:rsidRPr="00D311F6">
              <w:rPr>
                <w:b/>
                <w:bCs/>
                <w:color w:val="000000"/>
                <w:szCs w:val="28"/>
              </w:rPr>
              <w:t>6</w:t>
            </w:r>
          </w:p>
        </w:tc>
      </w:tr>
      <w:tr w:rsidR="005D5CF1" w:rsidRPr="00D311F6" w14:paraId="4FB084A9" w14:textId="77777777" w:rsidTr="005D5CF1">
        <w:trPr>
          <w:trHeight w:val="1380"/>
        </w:trPr>
        <w:tc>
          <w:tcPr>
            <w:tcW w:w="847" w:type="dxa"/>
            <w:tcBorders>
              <w:left w:val="single" w:sz="4" w:space="0" w:color="000000"/>
            </w:tcBorders>
          </w:tcPr>
          <w:p w14:paraId="34221D7C" w14:textId="77777777" w:rsidR="005D5CF1" w:rsidRPr="00D311F6" w:rsidRDefault="005D5CF1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1.3</w:t>
            </w:r>
          </w:p>
          <w:p w14:paraId="1BD1DD37" w14:textId="77777777" w:rsidR="005D5CF1" w:rsidRPr="00D311F6" w:rsidRDefault="005D5CF1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</w:p>
        </w:tc>
        <w:tc>
          <w:tcPr>
            <w:tcW w:w="3827" w:type="dxa"/>
            <w:tcBorders>
              <w:left w:val="single" w:sz="4" w:space="0" w:color="000000"/>
            </w:tcBorders>
          </w:tcPr>
          <w:p w14:paraId="5D203F2D" w14:textId="77777777" w:rsidR="005D5CF1" w:rsidRPr="00D311F6" w:rsidRDefault="005D5CF1" w:rsidP="00D311F6">
            <w:pPr>
              <w:shd w:val="clear" w:color="auto" w:fill="FFFFFF"/>
              <w:snapToGrid w:val="0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Разработка отдельного компонента программы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</w:tcBorders>
          </w:tcPr>
          <w:p w14:paraId="2E8B6719" w14:textId="77777777" w:rsidR="005D5CF1" w:rsidRPr="00D311F6" w:rsidRDefault="005D5CF1" w:rsidP="00D311F6">
            <w:pPr>
              <w:rPr>
                <w:rFonts w:eastAsia="Arial Unicode MS"/>
                <w:color w:val="000000"/>
                <w:szCs w:val="28"/>
                <w:lang w:val="ru" w:eastAsia="ru-RU"/>
              </w:rPr>
            </w:pPr>
            <w:r w:rsidRPr="00D311F6">
              <w:rPr>
                <w:rFonts w:eastAsia="Arial Unicode MS"/>
                <w:color w:val="000000"/>
                <w:szCs w:val="28"/>
                <w:lang w:val="ru" w:eastAsia="ru-RU"/>
              </w:rPr>
              <w:t>Разрабатывать алгоритм решения поставленной задачи и реализовывать его средствами автоматизированного проектирования.</w:t>
            </w:r>
          </w:p>
          <w:p w14:paraId="34FEFAB5" w14:textId="77777777" w:rsidR="005D5CF1" w:rsidRPr="00D311F6" w:rsidRDefault="005D5CF1" w:rsidP="00D311F6">
            <w:pPr>
              <w:rPr>
                <w:rFonts w:eastAsia="Arial Unicode MS"/>
                <w:color w:val="000000"/>
                <w:szCs w:val="28"/>
                <w:lang w:val="ru" w:eastAsia="ru-RU"/>
              </w:rPr>
            </w:pPr>
            <w:r w:rsidRPr="00D311F6">
              <w:rPr>
                <w:rFonts w:eastAsia="Arial Unicode MS"/>
                <w:color w:val="000000"/>
                <w:szCs w:val="28"/>
                <w:lang w:val="ru" w:eastAsia="ru-RU"/>
              </w:rPr>
              <w:t>Анализировать алгоритмы, в том числе с применением инструментальных средств.</w:t>
            </w:r>
          </w:p>
          <w:p w14:paraId="34E4B650" w14:textId="77777777" w:rsidR="005D5CF1" w:rsidRPr="00D311F6" w:rsidRDefault="005D5CF1" w:rsidP="00D311F6">
            <w:pPr>
              <w:rPr>
                <w:rFonts w:eastAsia="Arial Unicode MS"/>
                <w:color w:val="000000"/>
                <w:szCs w:val="28"/>
                <w:lang w:val="ru" w:eastAsia="ru-RU"/>
              </w:rPr>
            </w:pPr>
            <w:r w:rsidRPr="00D311F6">
              <w:rPr>
                <w:rFonts w:eastAsia="Arial Unicode MS"/>
                <w:color w:val="000000"/>
                <w:szCs w:val="28"/>
                <w:lang w:val="ru" w:eastAsia="ru-RU"/>
              </w:rPr>
              <w:t xml:space="preserve">Создавать программу по разработанному алгоритму  </w:t>
            </w:r>
          </w:p>
          <w:p w14:paraId="39248407" w14:textId="4532FC9F" w:rsidR="005D5CF1" w:rsidRPr="00D311F6" w:rsidRDefault="005D5CF1" w:rsidP="00D311F6">
            <w:pPr>
              <w:rPr>
                <w:rFonts w:eastAsia="Arial Unicode MS"/>
                <w:color w:val="000000"/>
                <w:szCs w:val="28"/>
                <w:lang w:val="ru" w:eastAsia="ru-RU"/>
              </w:rPr>
            </w:pPr>
            <w:r w:rsidRPr="00D311F6">
              <w:rPr>
                <w:rFonts w:eastAsia="Arial Unicode MS"/>
                <w:color w:val="000000"/>
                <w:szCs w:val="28"/>
                <w:lang w:val="ru" w:eastAsia="ru-RU"/>
              </w:rPr>
              <w:t xml:space="preserve">Осуществление </w:t>
            </w:r>
            <w:proofErr w:type="spellStart"/>
            <w:r w:rsidRPr="00D311F6">
              <w:rPr>
                <w:rFonts w:eastAsia="Arial Unicode MS"/>
                <w:color w:val="000000"/>
                <w:szCs w:val="28"/>
                <w:lang w:val="ru" w:eastAsia="ru-RU"/>
              </w:rPr>
              <w:t>рефакторинга</w:t>
            </w:r>
            <w:proofErr w:type="spellEnd"/>
            <w:r w:rsidRPr="00D311F6">
              <w:rPr>
                <w:rFonts w:eastAsia="Arial Unicode MS"/>
                <w:color w:val="000000"/>
                <w:szCs w:val="28"/>
                <w:lang w:val="ru" w:eastAsia="ru-RU"/>
              </w:rPr>
              <w:t xml:space="preserve"> и оптимизации программного кода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E9E2D9" w14:textId="77777777" w:rsidR="005D5CF1" w:rsidRPr="00D311F6" w:rsidRDefault="005D5CF1" w:rsidP="00D311F6">
            <w:pPr>
              <w:shd w:val="clear" w:color="auto" w:fill="FFFFFF"/>
              <w:snapToGrid w:val="0"/>
              <w:jc w:val="center"/>
              <w:rPr>
                <w:b/>
                <w:bCs/>
                <w:color w:val="000000"/>
                <w:szCs w:val="28"/>
              </w:rPr>
            </w:pPr>
            <w:r w:rsidRPr="00D311F6">
              <w:rPr>
                <w:b/>
                <w:bCs/>
                <w:color w:val="000000"/>
                <w:szCs w:val="28"/>
              </w:rPr>
              <w:t>6</w:t>
            </w:r>
          </w:p>
        </w:tc>
      </w:tr>
      <w:tr w:rsidR="005D5CF1" w:rsidRPr="00D311F6" w14:paraId="51B3D67F" w14:textId="77777777" w:rsidTr="005D5CF1">
        <w:trPr>
          <w:trHeight w:val="562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</w:tcBorders>
          </w:tcPr>
          <w:p w14:paraId="09F97D12" w14:textId="77777777" w:rsidR="005D5CF1" w:rsidRPr="00D311F6" w:rsidRDefault="005D5CF1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1.4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</w:tcBorders>
          </w:tcPr>
          <w:p w14:paraId="433FD4DC" w14:textId="77777777" w:rsidR="005D5CF1" w:rsidRPr="00D311F6" w:rsidRDefault="005D5CF1" w:rsidP="00D311F6">
            <w:pPr>
              <w:rPr>
                <w:szCs w:val="28"/>
              </w:rPr>
            </w:pPr>
            <w:r w:rsidRPr="00D311F6">
              <w:rPr>
                <w:szCs w:val="28"/>
              </w:rPr>
              <w:t>Разработка компонентов программного обеспечения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</w:tcBorders>
          </w:tcPr>
          <w:p w14:paraId="33137838" w14:textId="77777777" w:rsidR="005D5CF1" w:rsidRPr="00D311F6" w:rsidRDefault="005D5CF1" w:rsidP="00D311F6">
            <w:pPr>
              <w:rPr>
                <w:rFonts w:eastAsia="Arial Unicode MS"/>
                <w:color w:val="000000"/>
                <w:szCs w:val="28"/>
                <w:lang w:eastAsia="ru-RU"/>
              </w:rPr>
            </w:pPr>
            <w:r w:rsidRPr="00D311F6">
              <w:rPr>
                <w:rFonts w:eastAsia="Arial Unicode MS"/>
                <w:color w:val="000000"/>
                <w:szCs w:val="28"/>
                <w:lang w:val="ru" w:eastAsia="ru-RU"/>
              </w:rPr>
              <w:t>Разработка списка требований к программному продукту</w:t>
            </w:r>
          </w:p>
          <w:p w14:paraId="02D5D40B" w14:textId="0CF7CBB2" w:rsidR="005D5CF1" w:rsidRPr="00D311F6" w:rsidRDefault="005D5CF1" w:rsidP="00D311F6">
            <w:pPr>
              <w:rPr>
                <w:rFonts w:eastAsia="Arial Unicode MS"/>
                <w:color w:val="000000"/>
                <w:szCs w:val="28"/>
                <w:lang w:eastAsia="ru-RU"/>
              </w:rPr>
            </w:pPr>
            <w:r w:rsidRPr="00D311F6">
              <w:rPr>
                <w:rFonts w:eastAsia="Arial Unicode MS"/>
                <w:color w:val="000000"/>
                <w:szCs w:val="28"/>
                <w:lang w:val="ru" w:eastAsia="ru-RU"/>
              </w:rPr>
              <w:t>Разработка технического зад</w:t>
            </w:r>
            <w:r w:rsidRPr="00D311F6">
              <w:rPr>
                <w:rFonts w:eastAsia="Arial Unicode MS"/>
                <w:color w:val="000000"/>
                <w:szCs w:val="28"/>
                <w:lang w:eastAsia="ru-RU"/>
              </w:rPr>
              <w:t>а</w:t>
            </w:r>
            <w:proofErr w:type="spellStart"/>
            <w:r w:rsidRPr="00D311F6">
              <w:rPr>
                <w:rFonts w:eastAsia="Arial Unicode MS"/>
                <w:color w:val="000000"/>
                <w:szCs w:val="28"/>
                <w:lang w:val="ru" w:eastAsia="ru-RU"/>
              </w:rPr>
              <w:t>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344E7C" w14:textId="77777777" w:rsidR="005D5CF1" w:rsidRPr="00D311F6" w:rsidRDefault="005D5CF1" w:rsidP="00D311F6">
            <w:pPr>
              <w:shd w:val="clear" w:color="auto" w:fill="FFFFFF"/>
              <w:snapToGrid w:val="0"/>
              <w:jc w:val="center"/>
              <w:rPr>
                <w:b/>
                <w:bCs/>
                <w:color w:val="000000"/>
                <w:szCs w:val="28"/>
              </w:rPr>
            </w:pPr>
            <w:r w:rsidRPr="00D311F6">
              <w:rPr>
                <w:b/>
                <w:bCs/>
                <w:color w:val="000000"/>
                <w:szCs w:val="28"/>
              </w:rPr>
              <w:t>6</w:t>
            </w:r>
          </w:p>
        </w:tc>
      </w:tr>
      <w:tr w:rsidR="00D311F6" w:rsidRPr="00D311F6" w14:paraId="1BEFF967" w14:textId="77777777" w:rsidTr="005D5CF1">
        <w:trPr>
          <w:trHeight w:val="722"/>
        </w:trPr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643A331" w14:textId="77777777" w:rsidR="00D311F6" w:rsidRPr="00D311F6" w:rsidRDefault="00D311F6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1.5</w:t>
            </w:r>
          </w:p>
          <w:p w14:paraId="5BD864BE" w14:textId="77777777" w:rsidR="00D311F6" w:rsidRPr="00D311F6" w:rsidRDefault="00D311F6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79DB3FA" w14:textId="77777777" w:rsidR="00D311F6" w:rsidRPr="00D311F6" w:rsidRDefault="00D311F6" w:rsidP="00D311F6">
            <w:pPr>
              <w:rPr>
                <w:szCs w:val="28"/>
              </w:rPr>
            </w:pPr>
            <w:r w:rsidRPr="00D311F6">
              <w:rPr>
                <w:szCs w:val="28"/>
              </w:rPr>
              <w:t>Разработка алгоритмов программного обеспечения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0E4754" w14:textId="77777777" w:rsidR="00D311F6" w:rsidRPr="00D311F6" w:rsidRDefault="00D311F6" w:rsidP="00D311F6">
            <w:pPr>
              <w:rPr>
                <w:rFonts w:eastAsia="Arial Unicode MS"/>
                <w:color w:val="000000"/>
                <w:szCs w:val="28"/>
                <w:lang w:eastAsia="ru-RU"/>
              </w:rPr>
            </w:pPr>
            <w:r w:rsidRPr="00D311F6">
              <w:rPr>
                <w:rFonts w:eastAsia="Arial Unicode MS"/>
                <w:color w:val="000000"/>
                <w:szCs w:val="28"/>
                <w:lang w:eastAsia="ru-RU"/>
              </w:rPr>
              <w:t xml:space="preserve">Разработка алгоритма отдельных  модулей   </w:t>
            </w:r>
            <w:r w:rsidRPr="00D311F6">
              <w:rPr>
                <w:rFonts w:eastAsia="Arial Unicode MS"/>
                <w:color w:val="000000"/>
                <w:szCs w:val="28"/>
                <w:lang w:val="ru" w:eastAsia="ru-RU"/>
              </w:rPr>
              <w:t>с использованием средств проектирования</w:t>
            </w:r>
            <w:r w:rsidRPr="00D311F6">
              <w:rPr>
                <w:rFonts w:eastAsia="Arial Unicode MS"/>
                <w:color w:val="000000"/>
                <w:szCs w:val="28"/>
                <w:lang w:eastAsia="ru-RU"/>
              </w:rPr>
              <w:t xml:space="preserve">, </w:t>
            </w:r>
            <w:r w:rsidRPr="00D311F6">
              <w:rPr>
                <w:rFonts w:eastAsia="Arial Unicode MS"/>
                <w:color w:val="000000"/>
                <w:szCs w:val="28"/>
                <w:lang w:val="ru" w:eastAsia="ru-RU"/>
              </w:rPr>
              <w:t>спецификации</w:t>
            </w:r>
            <w:r w:rsidRPr="00D311F6">
              <w:rPr>
                <w:rFonts w:eastAsia="Arial Unicode MS"/>
                <w:color w:val="000000"/>
                <w:szCs w:val="28"/>
                <w:lang w:eastAsia="ru-RU"/>
              </w:rPr>
              <w:t>и</w:t>
            </w:r>
            <w:r w:rsidRPr="00D311F6">
              <w:rPr>
                <w:rFonts w:eastAsia="Arial Unicode MS"/>
                <w:color w:val="000000"/>
                <w:szCs w:val="28"/>
                <w:lang w:val="ru" w:eastAsia="ru-RU"/>
              </w:rPr>
              <w:t xml:space="preserve"> программного продукта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31C42" w14:textId="77777777" w:rsidR="00D311F6" w:rsidRPr="00D311F6" w:rsidRDefault="00D311F6" w:rsidP="00D311F6">
            <w:pPr>
              <w:shd w:val="clear" w:color="auto" w:fill="FFFFFF"/>
              <w:snapToGrid w:val="0"/>
              <w:jc w:val="center"/>
              <w:rPr>
                <w:b/>
                <w:bCs/>
                <w:color w:val="000000"/>
                <w:szCs w:val="28"/>
              </w:rPr>
            </w:pPr>
            <w:r w:rsidRPr="00D311F6">
              <w:rPr>
                <w:b/>
                <w:bCs/>
                <w:color w:val="000000"/>
                <w:szCs w:val="28"/>
              </w:rPr>
              <w:t>6</w:t>
            </w:r>
          </w:p>
        </w:tc>
      </w:tr>
      <w:tr w:rsidR="00D311F6" w:rsidRPr="00D311F6" w14:paraId="40F21B67" w14:textId="77777777" w:rsidTr="005D5CF1">
        <w:trPr>
          <w:trHeight w:val="426"/>
        </w:trPr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03FADC5" w14:textId="77777777" w:rsidR="00D311F6" w:rsidRPr="00D311F6" w:rsidRDefault="00D311F6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5FA581B" w14:textId="77777777" w:rsidR="00D311F6" w:rsidRPr="00D311F6" w:rsidRDefault="00D311F6" w:rsidP="00D311F6">
            <w:pPr>
              <w:rPr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12A8BF" w14:textId="77777777" w:rsidR="00D311F6" w:rsidRPr="00D311F6" w:rsidRDefault="00D311F6" w:rsidP="00D311F6">
            <w:pPr>
              <w:rPr>
                <w:rFonts w:eastAsia="Arial Unicode MS"/>
                <w:color w:val="000000"/>
                <w:szCs w:val="28"/>
                <w:lang w:eastAsia="ru-RU"/>
              </w:rPr>
            </w:pPr>
            <w:r w:rsidRPr="00D311F6">
              <w:rPr>
                <w:rFonts w:eastAsia="Arial Unicode MS"/>
                <w:color w:val="000000"/>
                <w:szCs w:val="28"/>
                <w:lang w:eastAsia="ru-RU"/>
              </w:rPr>
              <w:t>Разработка полного алгоритма программы (объединение модулей)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09649" w14:textId="52FB2F11" w:rsidR="00D311F6" w:rsidRPr="00D311F6" w:rsidRDefault="00D311F6" w:rsidP="00D311F6">
            <w:pPr>
              <w:shd w:val="clear" w:color="auto" w:fill="FFFFFF"/>
              <w:snapToGrid w:val="0"/>
              <w:jc w:val="center"/>
              <w:rPr>
                <w:b/>
                <w:bCs/>
                <w:color w:val="000000"/>
                <w:szCs w:val="28"/>
              </w:rPr>
            </w:pPr>
          </w:p>
        </w:tc>
      </w:tr>
      <w:tr w:rsidR="005D5CF1" w:rsidRPr="00D311F6" w14:paraId="6F6CF6D4" w14:textId="77777777" w:rsidTr="005D5CF1">
        <w:trPr>
          <w:trHeight w:val="1768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31210B1" w14:textId="77777777" w:rsidR="005D5CF1" w:rsidRPr="00D311F6" w:rsidRDefault="005D5CF1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1.6</w:t>
            </w:r>
          </w:p>
          <w:p w14:paraId="07171AB7" w14:textId="77777777" w:rsidR="005D5CF1" w:rsidRPr="00D311F6" w:rsidRDefault="005D5CF1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C688BBD" w14:textId="77777777" w:rsidR="005D5CF1" w:rsidRPr="00D311F6" w:rsidRDefault="005D5CF1" w:rsidP="00D311F6">
            <w:pPr>
              <w:shd w:val="clear" w:color="auto" w:fill="FFFFFF"/>
              <w:snapToGrid w:val="0"/>
              <w:rPr>
                <w:color w:val="000000"/>
                <w:szCs w:val="28"/>
              </w:rPr>
            </w:pPr>
            <w:r w:rsidRPr="00D311F6">
              <w:rPr>
                <w:szCs w:val="28"/>
              </w:rPr>
              <w:t>Разработка модулей программы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5EF29FA1" w14:textId="77777777" w:rsidR="005D5CF1" w:rsidRPr="00D311F6" w:rsidRDefault="005D5CF1" w:rsidP="00D311F6">
            <w:pPr>
              <w:rPr>
                <w:rFonts w:eastAsia="Arial Unicode MS"/>
                <w:color w:val="000000"/>
                <w:szCs w:val="28"/>
                <w:lang w:val="ru" w:eastAsia="ru-RU"/>
              </w:rPr>
            </w:pPr>
            <w:proofErr w:type="spellStart"/>
            <w:r w:rsidRPr="00D311F6">
              <w:rPr>
                <w:rFonts w:eastAsia="Arial Unicode MS"/>
                <w:color w:val="000000"/>
                <w:szCs w:val="28"/>
                <w:lang w:val="ru" w:eastAsia="ru-RU"/>
              </w:rPr>
              <w:t>Выб</w:t>
            </w:r>
            <w:proofErr w:type="spellEnd"/>
            <w:r w:rsidRPr="00D311F6">
              <w:rPr>
                <w:rFonts w:eastAsia="Arial Unicode MS"/>
                <w:color w:val="000000"/>
                <w:szCs w:val="28"/>
                <w:lang w:eastAsia="ru-RU"/>
              </w:rPr>
              <w:t>о</w:t>
            </w:r>
            <w:r w:rsidRPr="00D311F6">
              <w:rPr>
                <w:rFonts w:eastAsia="Arial Unicode MS"/>
                <w:color w:val="000000"/>
                <w:szCs w:val="28"/>
                <w:lang w:val="ru" w:eastAsia="ru-RU"/>
              </w:rPr>
              <w:t>р язык</w:t>
            </w:r>
            <w:r w:rsidRPr="00D311F6">
              <w:rPr>
                <w:rFonts w:eastAsia="Arial Unicode MS"/>
                <w:color w:val="000000"/>
                <w:szCs w:val="28"/>
                <w:lang w:eastAsia="ru-RU"/>
              </w:rPr>
              <w:t>а</w:t>
            </w:r>
            <w:r w:rsidRPr="00D311F6">
              <w:rPr>
                <w:rFonts w:eastAsia="Arial Unicode MS"/>
                <w:color w:val="000000"/>
                <w:szCs w:val="28"/>
                <w:lang w:val="ru" w:eastAsia="ru-RU"/>
              </w:rPr>
              <w:t xml:space="preserve"> реализации программного продукта, исходя из разработанной спецификации</w:t>
            </w:r>
          </w:p>
          <w:p w14:paraId="1CE2C8B8" w14:textId="77777777" w:rsidR="005D5CF1" w:rsidRPr="00D311F6" w:rsidRDefault="005D5CF1" w:rsidP="00D311F6">
            <w:pPr>
              <w:rPr>
                <w:rFonts w:eastAsia="Arial Unicode MS"/>
                <w:color w:val="000000"/>
                <w:szCs w:val="28"/>
                <w:lang w:val="ru" w:eastAsia="ru-RU"/>
              </w:rPr>
            </w:pPr>
            <w:r w:rsidRPr="00D311F6">
              <w:rPr>
                <w:rFonts w:eastAsia="Arial Unicode MS"/>
                <w:color w:val="000000"/>
                <w:szCs w:val="28"/>
                <w:lang w:val="ru" w:eastAsia="ru-RU"/>
              </w:rPr>
              <w:t>Разработка кода программного продукта на выбранном языке программирования</w:t>
            </w:r>
          </w:p>
          <w:p w14:paraId="433AFD88" w14:textId="77777777" w:rsidR="005D5CF1" w:rsidRPr="00D311F6" w:rsidRDefault="005D5CF1" w:rsidP="00D311F6">
            <w:pPr>
              <w:rPr>
                <w:rFonts w:eastAsia="Arial Unicode MS"/>
                <w:color w:val="000000"/>
                <w:szCs w:val="28"/>
                <w:lang w:val="ru" w:eastAsia="ru-RU"/>
              </w:rPr>
            </w:pPr>
            <w:r w:rsidRPr="00D311F6">
              <w:rPr>
                <w:rFonts w:eastAsia="Arial Unicode MS"/>
                <w:color w:val="000000"/>
                <w:szCs w:val="28"/>
                <w:lang w:val="ru" w:eastAsia="ru-RU"/>
              </w:rPr>
              <w:t>Разрабатывать код программного продукта на основе готовой спецификации на уровне модуля</w:t>
            </w:r>
          </w:p>
          <w:p w14:paraId="71C5A068" w14:textId="491D1735" w:rsidR="005D5CF1" w:rsidRPr="00D311F6" w:rsidRDefault="005D5CF1" w:rsidP="00D311F6">
            <w:pPr>
              <w:rPr>
                <w:rFonts w:eastAsia="Arial Unicode MS"/>
                <w:color w:val="000000"/>
                <w:szCs w:val="28"/>
                <w:lang w:val="ru" w:eastAsia="ru-RU"/>
              </w:rPr>
            </w:pPr>
            <w:r w:rsidRPr="00D311F6">
              <w:rPr>
                <w:rFonts w:eastAsia="Arial Unicode MS"/>
                <w:color w:val="000000"/>
                <w:szCs w:val="28"/>
                <w:lang w:val="ru" w:eastAsia="ru-RU"/>
              </w:rPr>
              <w:t xml:space="preserve">Осуществление </w:t>
            </w:r>
            <w:proofErr w:type="spellStart"/>
            <w:r w:rsidRPr="00D311F6">
              <w:rPr>
                <w:rFonts w:eastAsia="Arial Unicode MS"/>
                <w:color w:val="000000"/>
                <w:szCs w:val="28"/>
                <w:lang w:val="ru" w:eastAsia="ru-RU"/>
              </w:rPr>
              <w:t>рефакторинга</w:t>
            </w:r>
            <w:proofErr w:type="spellEnd"/>
            <w:r w:rsidRPr="00D311F6">
              <w:rPr>
                <w:rFonts w:eastAsia="Arial Unicode MS"/>
                <w:color w:val="000000"/>
                <w:szCs w:val="28"/>
                <w:lang w:val="ru" w:eastAsia="ru-RU"/>
              </w:rPr>
              <w:t xml:space="preserve"> и оптимизации программного кода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A7B250" w14:textId="77777777" w:rsidR="005D5CF1" w:rsidRPr="00D311F6" w:rsidRDefault="005D5CF1" w:rsidP="00D311F6">
            <w:pPr>
              <w:shd w:val="clear" w:color="auto" w:fill="FFFFFF"/>
              <w:snapToGrid w:val="0"/>
              <w:jc w:val="center"/>
              <w:rPr>
                <w:b/>
                <w:bCs/>
                <w:color w:val="000000"/>
                <w:szCs w:val="28"/>
              </w:rPr>
            </w:pPr>
            <w:r w:rsidRPr="00D311F6">
              <w:rPr>
                <w:b/>
                <w:bCs/>
                <w:color w:val="000000"/>
                <w:szCs w:val="28"/>
              </w:rPr>
              <w:t>6</w:t>
            </w:r>
          </w:p>
          <w:p w14:paraId="4D707CB4" w14:textId="77777777" w:rsidR="005D5CF1" w:rsidRPr="00D311F6" w:rsidRDefault="005D5CF1" w:rsidP="00D311F6">
            <w:pPr>
              <w:shd w:val="clear" w:color="auto" w:fill="FFFFFF"/>
              <w:jc w:val="center"/>
              <w:rPr>
                <w:color w:val="000000"/>
                <w:szCs w:val="28"/>
              </w:rPr>
            </w:pPr>
          </w:p>
        </w:tc>
      </w:tr>
      <w:tr w:rsidR="005D5CF1" w:rsidRPr="00D311F6" w14:paraId="21C7547C" w14:textId="77777777" w:rsidTr="005D5CF1">
        <w:trPr>
          <w:trHeight w:val="1094"/>
        </w:trPr>
        <w:tc>
          <w:tcPr>
            <w:tcW w:w="847" w:type="dxa"/>
            <w:tcBorders>
              <w:top w:val="single" w:sz="4" w:space="0" w:color="auto"/>
              <w:left w:val="single" w:sz="4" w:space="0" w:color="000000"/>
            </w:tcBorders>
          </w:tcPr>
          <w:p w14:paraId="0B01A519" w14:textId="77777777" w:rsidR="005D5CF1" w:rsidRPr="00D311F6" w:rsidRDefault="005D5CF1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</w:p>
          <w:p w14:paraId="5927559F" w14:textId="77777777" w:rsidR="005D5CF1" w:rsidRPr="00D311F6" w:rsidRDefault="005D5CF1" w:rsidP="00D311F6">
            <w:pPr>
              <w:shd w:val="clear" w:color="auto" w:fill="FFFFFF"/>
              <w:tabs>
                <w:tab w:val="left" w:pos="360"/>
              </w:tabs>
              <w:snapToGrid w:val="0"/>
              <w:jc w:val="both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1.7</w:t>
            </w:r>
          </w:p>
          <w:p w14:paraId="550C8EAD" w14:textId="77777777" w:rsidR="005D5CF1" w:rsidRPr="00D311F6" w:rsidRDefault="005D5CF1" w:rsidP="00D311F6">
            <w:pPr>
              <w:shd w:val="clear" w:color="auto" w:fill="FFFFFF"/>
              <w:tabs>
                <w:tab w:val="left" w:pos="360"/>
              </w:tabs>
              <w:snapToGrid w:val="0"/>
              <w:jc w:val="both"/>
              <w:rPr>
                <w:color w:val="000000"/>
                <w:szCs w:val="28"/>
              </w:rPr>
            </w:pPr>
          </w:p>
          <w:p w14:paraId="5DCA5B7D" w14:textId="77777777" w:rsidR="005D5CF1" w:rsidRPr="00D311F6" w:rsidRDefault="005D5CF1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7249FAE" w14:textId="77777777" w:rsidR="005D5CF1" w:rsidRPr="00D311F6" w:rsidRDefault="005D5CF1" w:rsidP="00D311F6">
            <w:pPr>
              <w:shd w:val="clear" w:color="auto" w:fill="FFFFFF"/>
              <w:snapToGrid w:val="0"/>
              <w:rPr>
                <w:color w:val="000000"/>
                <w:szCs w:val="28"/>
              </w:rPr>
            </w:pPr>
            <w:r w:rsidRPr="00D311F6">
              <w:rPr>
                <w:szCs w:val="28"/>
              </w:rPr>
              <w:t>Разработка мобильного приложения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000000"/>
            </w:tcBorders>
          </w:tcPr>
          <w:p w14:paraId="79929DB0" w14:textId="77777777" w:rsidR="005D5CF1" w:rsidRPr="00D311F6" w:rsidRDefault="005D5CF1" w:rsidP="00D311F6">
            <w:pPr>
              <w:rPr>
                <w:rFonts w:eastAsia="Arial Unicode MS"/>
                <w:color w:val="000000"/>
                <w:szCs w:val="28"/>
                <w:lang w:eastAsia="ru-RU"/>
              </w:rPr>
            </w:pPr>
            <w:r w:rsidRPr="00D311F6">
              <w:rPr>
                <w:szCs w:val="28"/>
              </w:rPr>
              <w:t>Разработка интерфейса мобильного приложения</w:t>
            </w:r>
          </w:p>
          <w:p w14:paraId="130EA4D0" w14:textId="08B869AB" w:rsidR="005D5CF1" w:rsidRPr="00D311F6" w:rsidRDefault="005D5CF1" w:rsidP="00D311F6">
            <w:pPr>
              <w:rPr>
                <w:rFonts w:eastAsia="Arial Unicode MS"/>
                <w:color w:val="000000"/>
                <w:szCs w:val="28"/>
                <w:lang w:eastAsia="ru-RU"/>
              </w:rPr>
            </w:pPr>
            <w:r w:rsidRPr="00D311F6">
              <w:rPr>
                <w:szCs w:val="28"/>
              </w:rPr>
              <w:t>Определение компонентов для приложения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3D587CB" w14:textId="77777777" w:rsidR="005D5CF1" w:rsidRPr="00D311F6" w:rsidRDefault="005D5CF1" w:rsidP="00D311F6">
            <w:pPr>
              <w:shd w:val="clear" w:color="auto" w:fill="FFFFFF"/>
              <w:snapToGrid w:val="0"/>
              <w:jc w:val="center"/>
              <w:rPr>
                <w:b/>
                <w:bCs/>
                <w:color w:val="000000"/>
                <w:szCs w:val="28"/>
              </w:rPr>
            </w:pPr>
            <w:r w:rsidRPr="00D311F6">
              <w:rPr>
                <w:b/>
                <w:bCs/>
                <w:color w:val="000000"/>
                <w:szCs w:val="28"/>
              </w:rPr>
              <w:t>6</w:t>
            </w:r>
          </w:p>
        </w:tc>
      </w:tr>
      <w:tr w:rsidR="00D311F6" w:rsidRPr="00D311F6" w14:paraId="20998508" w14:textId="77777777" w:rsidTr="005D5CF1">
        <w:trPr>
          <w:trHeight w:val="365"/>
        </w:trPr>
        <w:tc>
          <w:tcPr>
            <w:tcW w:w="847" w:type="dxa"/>
            <w:vMerge w:val="restart"/>
            <w:tcBorders>
              <w:left w:val="single" w:sz="4" w:space="0" w:color="000000"/>
            </w:tcBorders>
          </w:tcPr>
          <w:p w14:paraId="417B8905" w14:textId="77777777" w:rsidR="00D311F6" w:rsidRPr="00D311F6" w:rsidRDefault="00D311F6" w:rsidP="00D311F6">
            <w:pPr>
              <w:shd w:val="clear" w:color="auto" w:fill="FFFFFF"/>
              <w:tabs>
                <w:tab w:val="left" w:pos="360"/>
              </w:tabs>
              <w:snapToGrid w:val="0"/>
              <w:jc w:val="both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1.8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B445B49" w14:textId="77777777" w:rsidR="00D311F6" w:rsidRPr="00D311F6" w:rsidRDefault="00D311F6" w:rsidP="00D311F6">
            <w:pPr>
              <w:shd w:val="clear" w:color="auto" w:fill="FFFFFF"/>
              <w:snapToGrid w:val="0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Создание и тестирование модулей для мобильных приложений</w:t>
            </w: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</w:tcPr>
          <w:p w14:paraId="486ED5FD" w14:textId="77777777" w:rsidR="00D311F6" w:rsidRPr="00D311F6" w:rsidRDefault="00D311F6" w:rsidP="00D311F6">
            <w:pPr>
              <w:rPr>
                <w:szCs w:val="28"/>
              </w:rPr>
            </w:pPr>
            <w:r w:rsidRPr="00D311F6">
              <w:rPr>
                <w:szCs w:val="28"/>
              </w:rPr>
              <w:t xml:space="preserve">Осуществление </w:t>
            </w:r>
            <w:proofErr w:type="spellStart"/>
            <w:r w:rsidRPr="00D311F6">
              <w:rPr>
                <w:szCs w:val="28"/>
              </w:rPr>
              <w:t>рефакторинга</w:t>
            </w:r>
            <w:proofErr w:type="spellEnd"/>
            <w:r w:rsidRPr="00D311F6">
              <w:rPr>
                <w:szCs w:val="28"/>
              </w:rPr>
              <w:t xml:space="preserve"> и оптимизации программного кода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415E9" w14:textId="77777777" w:rsidR="00D311F6" w:rsidRPr="00D311F6" w:rsidRDefault="00D311F6" w:rsidP="00D311F6">
            <w:pPr>
              <w:shd w:val="clear" w:color="auto" w:fill="FFFFFF"/>
              <w:snapToGrid w:val="0"/>
              <w:jc w:val="center"/>
              <w:rPr>
                <w:b/>
                <w:bCs/>
                <w:color w:val="000000"/>
                <w:szCs w:val="28"/>
              </w:rPr>
            </w:pPr>
            <w:r w:rsidRPr="00D311F6">
              <w:rPr>
                <w:b/>
                <w:bCs/>
                <w:color w:val="000000"/>
                <w:szCs w:val="28"/>
              </w:rPr>
              <w:t>6</w:t>
            </w:r>
          </w:p>
        </w:tc>
      </w:tr>
      <w:tr w:rsidR="00D311F6" w:rsidRPr="00D311F6" w14:paraId="385A006A" w14:textId="77777777" w:rsidTr="005D5CF1">
        <w:trPr>
          <w:trHeight w:val="365"/>
        </w:trPr>
        <w:tc>
          <w:tcPr>
            <w:tcW w:w="847" w:type="dxa"/>
            <w:vMerge/>
            <w:tcBorders>
              <w:left w:val="single" w:sz="4" w:space="0" w:color="000000"/>
            </w:tcBorders>
          </w:tcPr>
          <w:p w14:paraId="3C914146" w14:textId="77777777" w:rsidR="00D311F6" w:rsidRPr="00D311F6" w:rsidRDefault="00D311F6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B81EB34" w14:textId="77777777" w:rsidR="00D311F6" w:rsidRPr="00D311F6" w:rsidRDefault="00D311F6" w:rsidP="00D311F6">
            <w:pPr>
              <w:shd w:val="clear" w:color="auto" w:fill="FFFFFF"/>
              <w:snapToGrid w:val="0"/>
              <w:rPr>
                <w:color w:val="000000"/>
                <w:szCs w:val="28"/>
              </w:rPr>
            </w:pP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</w:tcPr>
          <w:p w14:paraId="3228FC63" w14:textId="77777777" w:rsidR="00D311F6" w:rsidRPr="00D311F6" w:rsidRDefault="00D311F6" w:rsidP="00D311F6">
            <w:pPr>
              <w:rPr>
                <w:szCs w:val="28"/>
              </w:rPr>
            </w:pPr>
            <w:r w:rsidRPr="00D311F6">
              <w:rPr>
                <w:szCs w:val="28"/>
              </w:rPr>
              <w:t>Тестирование модулей для мобильных приложений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73B47" w14:textId="77777777" w:rsidR="00D311F6" w:rsidRPr="00D311F6" w:rsidRDefault="00D311F6" w:rsidP="00D311F6">
            <w:pPr>
              <w:shd w:val="clear" w:color="auto" w:fill="FFFFFF"/>
              <w:snapToGrid w:val="0"/>
              <w:jc w:val="center"/>
              <w:rPr>
                <w:b/>
                <w:bCs/>
                <w:color w:val="000000"/>
                <w:szCs w:val="28"/>
              </w:rPr>
            </w:pPr>
            <w:r w:rsidRPr="00D311F6">
              <w:rPr>
                <w:b/>
                <w:bCs/>
                <w:color w:val="000000"/>
                <w:szCs w:val="28"/>
              </w:rPr>
              <w:t>6</w:t>
            </w:r>
          </w:p>
        </w:tc>
      </w:tr>
      <w:tr w:rsidR="00D311F6" w:rsidRPr="00D311F6" w14:paraId="223A682D" w14:textId="77777777" w:rsidTr="005D5CF1">
        <w:trPr>
          <w:trHeight w:val="365"/>
        </w:trPr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FCEB261" w14:textId="77777777" w:rsidR="00D311F6" w:rsidRPr="00D311F6" w:rsidRDefault="00D311F6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79E2534" w14:textId="77777777" w:rsidR="00D311F6" w:rsidRPr="00D311F6" w:rsidRDefault="00D311F6" w:rsidP="00D311F6">
            <w:pPr>
              <w:shd w:val="clear" w:color="auto" w:fill="FFFFFF"/>
              <w:snapToGrid w:val="0"/>
              <w:rPr>
                <w:color w:val="000000"/>
                <w:szCs w:val="28"/>
              </w:rPr>
            </w:pP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</w:tcPr>
          <w:p w14:paraId="3906205F" w14:textId="77777777" w:rsidR="00D311F6" w:rsidRPr="00D311F6" w:rsidRDefault="00D311F6" w:rsidP="00D311F6">
            <w:pPr>
              <w:rPr>
                <w:szCs w:val="28"/>
              </w:rPr>
            </w:pPr>
            <w:r w:rsidRPr="00D311F6">
              <w:rPr>
                <w:szCs w:val="28"/>
              </w:rPr>
              <w:t>Использовать инструментальные средства на этапе тестирования программного продукта.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4A63E" w14:textId="77777777" w:rsidR="00D311F6" w:rsidRPr="00D311F6" w:rsidRDefault="00D311F6" w:rsidP="00D311F6">
            <w:pPr>
              <w:shd w:val="clear" w:color="auto" w:fill="FFFFFF"/>
              <w:snapToGrid w:val="0"/>
              <w:jc w:val="center"/>
              <w:rPr>
                <w:b/>
                <w:bCs/>
                <w:color w:val="000000"/>
                <w:szCs w:val="28"/>
              </w:rPr>
            </w:pPr>
            <w:r w:rsidRPr="00D311F6">
              <w:rPr>
                <w:b/>
                <w:bCs/>
                <w:color w:val="000000"/>
                <w:szCs w:val="28"/>
              </w:rPr>
              <w:t>6</w:t>
            </w:r>
          </w:p>
        </w:tc>
      </w:tr>
      <w:tr w:rsidR="005D5CF1" w:rsidRPr="00D311F6" w14:paraId="5B5695D3" w14:textId="77777777" w:rsidTr="005D5CF1">
        <w:trPr>
          <w:trHeight w:val="2074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</w:tcBorders>
          </w:tcPr>
          <w:p w14:paraId="35BB3D0C" w14:textId="77777777" w:rsidR="005D5CF1" w:rsidRPr="00D311F6" w:rsidRDefault="005D5CF1" w:rsidP="00D311F6">
            <w:pPr>
              <w:shd w:val="clear" w:color="auto" w:fill="FFFFFF"/>
              <w:tabs>
                <w:tab w:val="left" w:pos="360"/>
              </w:tabs>
              <w:snapToGrid w:val="0"/>
              <w:jc w:val="both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1.9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</w:tcBorders>
          </w:tcPr>
          <w:p w14:paraId="6B21BFC3" w14:textId="77777777" w:rsidR="005D5CF1" w:rsidRPr="00D311F6" w:rsidRDefault="005D5CF1" w:rsidP="00D311F6">
            <w:pPr>
              <w:shd w:val="clear" w:color="auto" w:fill="FFFFFF"/>
              <w:ind w:left="34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Отладка и тестирование модулей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</w:tcBorders>
          </w:tcPr>
          <w:p w14:paraId="5D7D57A5" w14:textId="77777777" w:rsidR="005D5CF1" w:rsidRPr="00D311F6" w:rsidRDefault="005D5CF1" w:rsidP="00D311F6">
            <w:pPr>
              <w:shd w:val="clear" w:color="auto" w:fill="FFFFFF"/>
              <w:tabs>
                <w:tab w:val="left" w:pos="709"/>
                <w:tab w:val="center" w:pos="4677"/>
                <w:tab w:val="right" w:pos="9355"/>
              </w:tabs>
              <w:jc w:val="both"/>
              <w:rPr>
                <w:szCs w:val="28"/>
              </w:rPr>
            </w:pPr>
            <w:r w:rsidRPr="00D311F6">
              <w:rPr>
                <w:rFonts w:eastAsia="Arial Unicode MS"/>
                <w:color w:val="000000"/>
                <w:szCs w:val="28"/>
                <w:lang w:val="ru" w:eastAsia="ru-RU"/>
              </w:rPr>
              <w:t>Выполнение отладки программных модулей с использованием специализированных программных средств</w:t>
            </w:r>
          </w:p>
          <w:p w14:paraId="2C9837B3" w14:textId="77777777" w:rsidR="005D5CF1" w:rsidRPr="00D311F6" w:rsidRDefault="005D5CF1" w:rsidP="00D311F6">
            <w:pPr>
              <w:shd w:val="clear" w:color="auto" w:fill="FFFFFF"/>
              <w:tabs>
                <w:tab w:val="left" w:pos="709"/>
                <w:tab w:val="center" w:pos="4677"/>
                <w:tab w:val="right" w:pos="9355"/>
              </w:tabs>
              <w:jc w:val="both"/>
              <w:rPr>
                <w:szCs w:val="28"/>
              </w:rPr>
            </w:pPr>
            <w:r w:rsidRPr="00D311F6">
              <w:rPr>
                <w:rFonts w:eastAsia="Arial Unicode MS"/>
                <w:color w:val="000000"/>
                <w:szCs w:val="28"/>
                <w:lang w:val="ru" w:eastAsia="ru-RU"/>
              </w:rPr>
              <w:t>Выполнение тестирования программных модулей</w:t>
            </w:r>
          </w:p>
          <w:p w14:paraId="669D90F0" w14:textId="77777777" w:rsidR="005D5CF1" w:rsidRPr="00D311F6" w:rsidRDefault="005D5CF1" w:rsidP="00D311F6">
            <w:pPr>
              <w:rPr>
                <w:rFonts w:eastAsia="Arial Unicode MS"/>
                <w:color w:val="000000"/>
                <w:szCs w:val="28"/>
                <w:lang w:eastAsia="ru-RU"/>
              </w:rPr>
            </w:pPr>
            <w:r w:rsidRPr="00D311F6">
              <w:rPr>
                <w:rFonts w:eastAsia="Arial Unicode MS"/>
                <w:color w:val="000000"/>
                <w:szCs w:val="28"/>
                <w:lang w:eastAsia="ru-RU"/>
              </w:rPr>
              <w:t>Проводить тестирование программного модуля по определенному сценарию</w:t>
            </w:r>
          </w:p>
          <w:p w14:paraId="45CE28E5" w14:textId="77777777" w:rsidR="005D5CF1" w:rsidRPr="00D311F6" w:rsidRDefault="005D5CF1" w:rsidP="00D311F6">
            <w:pPr>
              <w:rPr>
                <w:rFonts w:eastAsia="Arial Unicode MS"/>
                <w:color w:val="000000"/>
                <w:szCs w:val="28"/>
                <w:lang w:eastAsia="ru-RU"/>
              </w:rPr>
            </w:pPr>
            <w:r w:rsidRPr="00D311F6">
              <w:rPr>
                <w:rFonts w:eastAsia="Arial Unicode MS"/>
                <w:color w:val="000000"/>
                <w:szCs w:val="28"/>
                <w:lang w:eastAsia="ru-RU"/>
              </w:rPr>
              <w:t>Проводить тестирование в соответствие с функциональными требованиями</w:t>
            </w:r>
          </w:p>
          <w:p w14:paraId="08C683D8" w14:textId="1103ADA4" w:rsidR="005D5CF1" w:rsidRPr="00D311F6" w:rsidRDefault="005D5CF1" w:rsidP="00D311F6">
            <w:pPr>
              <w:shd w:val="clear" w:color="auto" w:fill="FFFFFF"/>
              <w:tabs>
                <w:tab w:val="left" w:pos="709"/>
                <w:tab w:val="center" w:pos="4677"/>
                <w:tab w:val="right" w:pos="9355"/>
              </w:tabs>
              <w:jc w:val="both"/>
              <w:rPr>
                <w:szCs w:val="28"/>
              </w:rPr>
            </w:pPr>
            <w:r w:rsidRPr="00D311F6">
              <w:rPr>
                <w:szCs w:val="28"/>
              </w:rPr>
              <w:t>Использовать инструментальные средства на этапе тестирования программного продукта.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BCAD71" w14:textId="77777777" w:rsidR="005D5CF1" w:rsidRPr="00D311F6" w:rsidRDefault="005D5CF1" w:rsidP="00D311F6">
            <w:pPr>
              <w:shd w:val="clear" w:color="auto" w:fill="FFFFFF"/>
              <w:jc w:val="center"/>
              <w:rPr>
                <w:b/>
                <w:bCs/>
                <w:color w:val="000000"/>
                <w:szCs w:val="28"/>
              </w:rPr>
            </w:pPr>
            <w:r w:rsidRPr="00D311F6">
              <w:rPr>
                <w:b/>
                <w:bCs/>
                <w:color w:val="000000"/>
                <w:szCs w:val="28"/>
              </w:rPr>
              <w:t>6</w:t>
            </w:r>
          </w:p>
        </w:tc>
      </w:tr>
      <w:tr w:rsidR="00D311F6" w:rsidRPr="00D311F6" w14:paraId="111CC724" w14:textId="77777777" w:rsidTr="005D5CF1">
        <w:trPr>
          <w:trHeight w:val="567"/>
        </w:trPr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1A6882EA" w14:textId="77777777" w:rsidR="00D311F6" w:rsidRPr="00D311F6" w:rsidRDefault="00D311F6" w:rsidP="00D311F6">
            <w:pPr>
              <w:shd w:val="clear" w:color="auto" w:fill="FFFFFF"/>
              <w:tabs>
                <w:tab w:val="left" w:pos="360"/>
              </w:tabs>
              <w:snapToGrid w:val="0"/>
              <w:jc w:val="both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1.10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36731749" w14:textId="77777777" w:rsidR="00D311F6" w:rsidRPr="00D311F6" w:rsidRDefault="00D311F6" w:rsidP="00D311F6">
            <w:pPr>
              <w:shd w:val="clear" w:color="auto" w:fill="FFFFFF"/>
              <w:ind w:left="34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Разработка компонент проектной и технической документации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5121E9" w14:textId="77777777" w:rsidR="00D311F6" w:rsidRPr="00D311F6" w:rsidRDefault="00D311F6" w:rsidP="00D311F6">
            <w:pPr>
              <w:shd w:val="clear" w:color="auto" w:fill="FFFFFF"/>
              <w:tabs>
                <w:tab w:val="left" w:pos="709"/>
                <w:tab w:val="center" w:pos="4677"/>
                <w:tab w:val="right" w:pos="9355"/>
              </w:tabs>
              <w:jc w:val="both"/>
              <w:rPr>
                <w:szCs w:val="28"/>
              </w:rPr>
            </w:pPr>
            <w:r w:rsidRPr="00D311F6">
              <w:rPr>
                <w:szCs w:val="28"/>
              </w:rPr>
              <w:t>Разработка компонент проектной и технической документации с использованием графических языков спецификаций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ED20B" w14:textId="77777777" w:rsidR="00D311F6" w:rsidRPr="00D311F6" w:rsidRDefault="00D311F6" w:rsidP="00D311F6">
            <w:pPr>
              <w:shd w:val="clear" w:color="auto" w:fill="FFFFFF"/>
              <w:snapToGrid w:val="0"/>
              <w:jc w:val="center"/>
              <w:rPr>
                <w:b/>
                <w:bCs/>
                <w:color w:val="000000"/>
                <w:szCs w:val="28"/>
              </w:rPr>
            </w:pPr>
            <w:r w:rsidRPr="00D311F6">
              <w:rPr>
                <w:b/>
                <w:bCs/>
                <w:color w:val="000000"/>
                <w:szCs w:val="28"/>
              </w:rPr>
              <w:t>6</w:t>
            </w:r>
          </w:p>
        </w:tc>
      </w:tr>
      <w:tr w:rsidR="00D311F6" w:rsidRPr="00D311F6" w14:paraId="304E8F7E" w14:textId="77777777" w:rsidTr="005D5CF1">
        <w:trPr>
          <w:trHeight w:val="567"/>
        </w:trPr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18106D13" w14:textId="77777777" w:rsidR="00D311F6" w:rsidRPr="00D311F6" w:rsidRDefault="00D311F6" w:rsidP="00D311F6">
            <w:pPr>
              <w:shd w:val="clear" w:color="auto" w:fill="FFFFFF"/>
              <w:tabs>
                <w:tab w:val="left" w:pos="360"/>
              </w:tabs>
              <w:snapToGrid w:val="0"/>
              <w:jc w:val="both"/>
              <w:rPr>
                <w:color w:val="000000"/>
                <w:szCs w:val="28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9351FD5" w14:textId="77777777" w:rsidR="00D311F6" w:rsidRPr="00D311F6" w:rsidRDefault="00D311F6" w:rsidP="00D311F6">
            <w:pPr>
              <w:shd w:val="clear" w:color="auto" w:fill="FFFFFF"/>
              <w:ind w:left="34"/>
              <w:rPr>
                <w:color w:val="000000"/>
                <w:szCs w:val="28"/>
              </w:rPr>
            </w:pP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13157C" w14:textId="77777777" w:rsidR="00D311F6" w:rsidRPr="00D311F6" w:rsidRDefault="00D311F6" w:rsidP="00D311F6">
            <w:pPr>
              <w:shd w:val="clear" w:color="auto" w:fill="FFFFFF"/>
              <w:tabs>
                <w:tab w:val="left" w:pos="709"/>
                <w:tab w:val="center" w:pos="4677"/>
                <w:tab w:val="right" w:pos="9355"/>
              </w:tabs>
              <w:jc w:val="both"/>
              <w:rPr>
                <w:szCs w:val="28"/>
              </w:rPr>
            </w:pPr>
            <w:r w:rsidRPr="00D311F6">
              <w:rPr>
                <w:szCs w:val="28"/>
              </w:rPr>
              <w:t>Оформление документации на программные средства с использованием инструментальных средств.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BE71F" w14:textId="14D5ED39" w:rsidR="00D311F6" w:rsidRPr="00D311F6" w:rsidRDefault="00D311F6" w:rsidP="00D311F6">
            <w:pPr>
              <w:shd w:val="clear" w:color="auto" w:fill="FFFFFF"/>
              <w:snapToGrid w:val="0"/>
              <w:jc w:val="center"/>
              <w:rPr>
                <w:b/>
                <w:bCs/>
                <w:color w:val="000000"/>
                <w:szCs w:val="28"/>
              </w:rPr>
            </w:pPr>
          </w:p>
        </w:tc>
      </w:tr>
      <w:tr w:rsidR="00D311F6" w:rsidRPr="00D311F6" w14:paraId="10216022" w14:textId="77777777" w:rsidTr="005D5CF1">
        <w:trPr>
          <w:trHeight w:val="454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E398BC" w14:textId="77777777" w:rsidR="00D311F6" w:rsidRPr="00D311F6" w:rsidRDefault="00D311F6" w:rsidP="00D311F6">
            <w:pPr>
              <w:shd w:val="clear" w:color="auto" w:fill="FFFFFF"/>
              <w:tabs>
                <w:tab w:val="left" w:pos="360"/>
              </w:tabs>
              <w:snapToGrid w:val="0"/>
              <w:jc w:val="both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1.11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73478" w14:textId="77777777" w:rsidR="00D311F6" w:rsidRPr="00D311F6" w:rsidRDefault="00D311F6" w:rsidP="00D311F6">
            <w:pPr>
              <w:shd w:val="clear" w:color="auto" w:fill="FFFFFF"/>
              <w:ind w:left="34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Оформление выполненной работы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54C713" w14:textId="77777777" w:rsidR="00D311F6" w:rsidRPr="00D311F6" w:rsidRDefault="00D311F6" w:rsidP="00D311F6">
            <w:pPr>
              <w:shd w:val="clear" w:color="auto" w:fill="FFFFFF"/>
              <w:tabs>
                <w:tab w:val="left" w:pos="709"/>
                <w:tab w:val="center" w:pos="4677"/>
                <w:tab w:val="right" w:pos="9355"/>
              </w:tabs>
              <w:jc w:val="both"/>
              <w:rPr>
                <w:szCs w:val="28"/>
              </w:rPr>
            </w:pPr>
            <w:r w:rsidRPr="00D311F6">
              <w:rPr>
                <w:szCs w:val="28"/>
              </w:rPr>
              <w:t>Оформление отчета о прохождении практики.</w:t>
            </w:r>
            <w:r w:rsidRPr="00D311F6">
              <w:rPr>
                <w:b/>
                <w:i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5D175" w14:textId="77777777" w:rsidR="00D311F6" w:rsidRPr="00D311F6" w:rsidRDefault="00D311F6" w:rsidP="00D311F6">
            <w:pPr>
              <w:shd w:val="clear" w:color="auto" w:fill="FFFFFF"/>
              <w:snapToGrid w:val="0"/>
              <w:jc w:val="center"/>
              <w:rPr>
                <w:b/>
                <w:bCs/>
                <w:color w:val="000000"/>
                <w:szCs w:val="28"/>
              </w:rPr>
            </w:pPr>
            <w:r w:rsidRPr="00D311F6">
              <w:rPr>
                <w:b/>
                <w:bCs/>
                <w:color w:val="000000"/>
                <w:szCs w:val="28"/>
              </w:rPr>
              <w:t>6</w:t>
            </w:r>
          </w:p>
        </w:tc>
      </w:tr>
      <w:tr w:rsidR="00D311F6" w:rsidRPr="00D311F6" w14:paraId="48A99C42" w14:textId="77777777" w:rsidTr="005D5CF1">
        <w:trPr>
          <w:trHeight w:val="345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71A60E" w14:textId="77777777" w:rsidR="00D311F6" w:rsidRPr="00D311F6" w:rsidRDefault="00D311F6" w:rsidP="00D311F6">
            <w:pPr>
              <w:shd w:val="clear" w:color="auto" w:fill="FFFFFF"/>
              <w:tabs>
                <w:tab w:val="left" w:pos="360"/>
              </w:tabs>
              <w:snapToGrid w:val="0"/>
              <w:jc w:val="both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1.12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FC5FA6" w14:textId="77777777" w:rsidR="00D311F6" w:rsidRPr="00D311F6" w:rsidRDefault="00D311F6" w:rsidP="00D311F6">
            <w:pPr>
              <w:shd w:val="clear" w:color="auto" w:fill="FFFFFF"/>
              <w:ind w:left="34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Контроль знаний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EE20D2" w14:textId="77777777" w:rsidR="00D311F6" w:rsidRPr="00D311F6" w:rsidRDefault="00D311F6" w:rsidP="00D311F6">
            <w:pPr>
              <w:shd w:val="clear" w:color="auto" w:fill="FFFFFF"/>
              <w:tabs>
                <w:tab w:val="left" w:pos="709"/>
                <w:tab w:val="center" w:pos="4677"/>
                <w:tab w:val="right" w:pos="9355"/>
              </w:tabs>
              <w:jc w:val="both"/>
              <w:rPr>
                <w:szCs w:val="28"/>
              </w:rPr>
            </w:pPr>
            <w:r w:rsidRPr="00D311F6">
              <w:rPr>
                <w:b/>
                <w:i/>
                <w:szCs w:val="28"/>
              </w:rPr>
              <w:t>Дифференцированный зачёт.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DF700" w14:textId="77777777" w:rsidR="00D311F6" w:rsidRPr="00D311F6" w:rsidRDefault="00D311F6" w:rsidP="00D311F6">
            <w:pPr>
              <w:shd w:val="clear" w:color="auto" w:fill="FFFFFF"/>
              <w:snapToGrid w:val="0"/>
              <w:jc w:val="center"/>
              <w:rPr>
                <w:b/>
                <w:bCs/>
                <w:color w:val="000000"/>
                <w:szCs w:val="28"/>
              </w:rPr>
            </w:pPr>
            <w:r w:rsidRPr="00D311F6">
              <w:rPr>
                <w:b/>
                <w:bCs/>
                <w:color w:val="000000"/>
                <w:szCs w:val="28"/>
              </w:rPr>
              <w:t>6</w:t>
            </w:r>
          </w:p>
        </w:tc>
      </w:tr>
      <w:tr w:rsidR="00D311F6" w:rsidRPr="00D311F6" w14:paraId="6C5963A7" w14:textId="77777777" w:rsidTr="005D5CF1">
        <w:trPr>
          <w:trHeight w:val="279"/>
        </w:trPr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</w:tcPr>
          <w:p w14:paraId="2DDC60FA" w14:textId="77777777" w:rsidR="00D311F6" w:rsidRPr="00D311F6" w:rsidRDefault="00D311F6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</w:tcPr>
          <w:p w14:paraId="7A8117DB" w14:textId="77777777" w:rsidR="00D311F6" w:rsidRPr="00D311F6" w:rsidRDefault="00D311F6" w:rsidP="00D311F6">
            <w:pPr>
              <w:shd w:val="clear" w:color="auto" w:fill="FFFFFF"/>
              <w:snapToGrid w:val="0"/>
              <w:rPr>
                <w:b/>
                <w:color w:val="000000"/>
                <w:szCs w:val="28"/>
              </w:rPr>
            </w:pPr>
            <w:r w:rsidRPr="00D311F6">
              <w:rPr>
                <w:b/>
                <w:color w:val="000000"/>
                <w:szCs w:val="28"/>
              </w:rPr>
              <w:t>Итого</w:t>
            </w:r>
          </w:p>
        </w:tc>
        <w:tc>
          <w:tcPr>
            <w:tcW w:w="9214" w:type="dxa"/>
            <w:tcBorders>
              <w:left w:val="single" w:sz="4" w:space="0" w:color="000000"/>
              <w:bottom w:val="single" w:sz="4" w:space="0" w:color="000000"/>
            </w:tcBorders>
          </w:tcPr>
          <w:p w14:paraId="457D1FE0" w14:textId="77777777" w:rsidR="00D311F6" w:rsidRPr="00D311F6" w:rsidRDefault="00D311F6" w:rsidP="00D311F6">
            <w:pPr>
              <w:shd w:val="clear" w:color="auto" w:fill="FFFFFF"/>
              <w:tabs>
                <w:tab w:val="left" w:pos="709"/>
                <w:tab w:val="center" w:pos="4677"/>
                <w:tab w:val="right" w:pos="9355"/>
              </w:tabs>
              <w:snapToGrid w:val="0"/>
              <w:ind w:right="5"/>
              <w:jc w:val="both"/>
              <w:rPr>
                <w:color w:val="000000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C9CD4" w14:textId="0D5BECAB" w:rsidR="00D311F6" w:rsidRPr="00D311F6" w:rsidRDefault="005D5CF1" w:rsidP="00D311F6">
            <w:pPr>
              <w:shd w:val="clear" w:color="auto" w:fill="FFFFFF"/>
              <w:snapToGrid w:val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108</w:t>
            </w:r>
          </w:p>
        </w:tc>
      </w:tr>
    </w:tbl>
    <w:p w14:paraId="29D86D03" w14:textId="6EDAD2E5" w:rsidR="00D311F6" w:rsidRDefault="00D311F6" w:rsidP="002C7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highlight w:val="yellow"/>
        </w:rPr>
      </w:pPr>
    </w:p>
    <w:p w14:paraId="5BD98DFB" w14:textId="7B90B14A" w:rsidR="00D311F6" w:rsidRDefault="00D311F6" w:rsidP="002C7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highlight w:val="yellow"/>
        </w:rPr>
      </w:pPr>
    </w:p>
    <w:p w14:paraId="78EE5EB0" w14:textId="77777777" w:rsidR="00DC76DB" w:rsidRDefault="00DC76DB" w:rsidP="002C7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highlight w:val="yellow"/>
        </w:rPr>
      </w:pPr>
    </w:p>
    <w:p w14:paraId="09A9AB74" w14:textId="4D2330A5" w:rsidR="00D311F6" w:rsidRDefault="00D311F6" w:rsidP="002C7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highlight w:val="yellow"/>
        </w:rPr>
      </w:pPr>
    </w:p>
    <w:tbl>
      <w:tblPr>
        <w:tblW w:w="151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64"/>
        <w:gridCol w:w="3969"/>
        <w:gridCol w:w="8959"/>
        <w:gridCol w:w="1247"/>
      </w:tblGrid>
      <w:tr w:rsidR="00D311F6" w:rsidRPr="00D311F6" w14:paraId="6FBA5A5A" w14:textId="77777777" w:rsidTr="005D5CF1"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50FEC2" w14:textId="77777777" w:rsidR="00D311F6" w:rsidRPr="00D311F6" w:rsidRDefault="00D311F6" w:rsidP="00D311F6">
            <w:pPr>
              <w:snapToGrid w:val="0"/>
              <w:jc w:val="center"/>
              <w:rPr>
                <w:b/>
                <w:bCs/>
                <w:szCs w:val="28"/>
              </w:rPr>
            </w:pPr>
            <w:r w:rsidRPr="00D311F6">
              <w:rPr>
                <w:b/>
                <w:bCs/>
                <w:szCs w:val="28"/>
              </w:rPr>
              <w:t>№ вида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4A529C" w14:textId="77777777" w:rsidR="00D311F6" w:rsidRPr="00D311F6" w:rsidRDefault="00D311F6" w:rsidP="00D311F6">
            <w:pPr>
              <w:snapToGrid w:val="0"/>
              <w:jc w:val="center"/>
              <w:rPr>
                <w:b/>
                <w:bCs/>
                <w:szCs w:val="28"/>
              </w:rPr>
            </w:pPr>
            <w:r w:rsidRPr="00D311F6">
              <w:rPr>
                <w:b/>
                <w:bCs/>
                <w:szCs w:val="28"/>
              </w:rPr>
              <w:t>Виды работ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00783" w14:textId="77777777" w:rsidR="00D311F6" w:rsidRPr="00D311F6" w:rsidRDefault="00D311F6" w:rsidP="00D311F6">
            <w:pPr>
              <w:snapToGrid w:val="0"/>
              <w:jc w:val="center"/>
              <w:rPr>
                <w:b/>
                <w:bCs/>
                <w:szCs w:val="28"/>
              </w:rPr>
            </w:pPr>
            <w:r w:rsidRPr="00D311F6">
              <w:rPr>
                <w:b/>
                <w:bCs/>
                <w:szCs w:val="28"/>
              </w:rPr>
              <w:t>Тематика заданий по виду работ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CE217" w14:textId="77777777" w:rsidR="00D311F6" w:rsidRPr="00D311F6" w:rsidRDefault="00D311F6" w:rsidP="00D311F6">
            <w:pPr>
              <w:snapToGrid w:val="0"/>
              <w:jc w:val="center"/>
              <w:rPr>
                <w:b/>
                <w:bCs/>
                <w:szCs w:val="28"/>
              </w:rPr>
            </w:pPr>
            <w:r w:rsidRPr="00D311F6">
              <w:rPr>
                <w:b/>
                <w:bCs/>
                <w:szCs w:val="28"/>
              </w:rPr>
              <w:t>Кол-во часов</w:t>
            </w:r>
          </w:p>
        </w:tc>
      </w:tr>
      <w:tr w:rsidR="00D311F6" w:rsidRPr="00D311F6" w14:paraId="28D7FE14" w14:textId="77777777" w:rsidTr="005D5CF1">
        <w:trPr>
          <w:trHeight w:val="660"/>
        </w:trPr>
        <w:tc>
          <w:tcPr>
            <w:tcW w:w="964" w:type="dxa"/>
            <w:vMerge w:val="restart"/>
            <w:tcBorders>
              <w:left w:val="single" w:sz="4" w:space="0" w:color="000000"/>
            </w:tcBorders>
          </w:tcPr>
          <w:p w14:paraId="5B293245" w14:textId="77777777" w:rsidR="00D311F6" w:rsidRPr="00D311F6" w:rsidRDefault="00D311F6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1.1</w:t>
            </w:r>
          </w:p>
        </w:tc>
        <w:tc>
          <w:tcPr>
            <w:tcW w:w="3969" w:type="dxa"/>
            <w:vMerge w:val="restart"/>
            <w:tcBorders>
              <w:left w:val="single" w:sz="4" w:space="0" w:color="000000"/>
            </w:tcBorders>
          </w:tcPr>
          <w:p w14:paraId="567A5968" w14:textId="77777777" w:rsidR="00D311F6" w:rsidRPr="00D311F6" w:rsidRDefault="00D311F6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 xml:space="preserve">Общая характеристика предприятия. </w:t>
            </w:r>
          </w:p>
        </w:tc>
        <w:tc>
          <w:tcPr>
            <w:tcW w:w="8959" w:type="dxa"/>
            <w:tcBorders>
              <w:left w:val="single" w:sz="4" w:space="0" w:color="000000"/>
              <w:bottom w:val="single" w:sz="4" w:space="0" w:color="auto"/>
            </w:tcBorders>
          </w:tcPr>
          <w:p w14:paraId="2EC4CA8A" w14:textId="77777777" w:rsidR="00D311F6" w:rsidRPr="00D311F6" w:rsidRDefault="00D311F6" w:rsidP="00D311F6">
            <w:pPr>
              <w:shd w:val="clear" w:color="auto" w:fill="FFFFFF"/>
              <w:snapToGrid w:val="0"/>
              <w:spacing w:before="5"/>
              <w:ind w:right="38"/>
              <w:jc w:val="both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Правила внутреннего распорядка, техники безопасности и противопожарной защиты на предприятии.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E9AEF37" w14:textId="77777777" w:rsidR="00D311F6" w:rsidRPr="00D311F6" w:rsidRDefault="00D311F6" w:rsidP="00D311F6">
            <w:pPr>
              <w:shd w:val="clear" w:color="auto" w:fill="FFFFFF"/>
              <w:snapToGrid w:val="0"/>
              <w:jc w:val="center"/>
              <w:rPr>
                <w:b/>
                <w:bCs/>
                <w:szCs w:val="28"/>
              </w:rPr>
            </w:pPr>
            <w:r w:rsidRPr="00D311F6">
              <w:rPr>
                <w:b/>
                <w:bCs/>
                <w:szCs w:val="28"/>
              </w:rPr>
              <w:t xml:space="preserve"> 6</w:t>
            </w:r>
          </w:p>
        </w:tc>
      </w:tr>
      <w:tr w:rsidR="005D5CF1" w:rsidRPr="00D311F6" w14:paraId="5ACF8896" w14:textId="77777777" w:rsidTr="005D5CF1">
        <w:trPr>
          <w:trHeight w:val="615"/>
        </w:trPr>
        <w:tc>
          <w:tcPr>
            <w:tcW w:w="9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013B0ABA" w14:textId="77777777" w:rsidR="005D5CF1" w:rsidRPr="00D311F6" w:rsidRDefault="005D5CF1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511743A8" w14:textId="77777777" w:rsidR="005D5CF1" w:rsidRPr="00D311F6" w:rsidRDefault="005D5CF1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29A4769" w14:textId="77777777" w:rsidR="005D5CF1" w:rsidRPr="00D311F6" w:rsidRDefault="005D5CF1" w:rsidP="00D311F6">
            <w:pPr>
              <w:shd w:val="clear" w:color="auto" w:fill="FFFFFF"/>
              <w:snapToGrid w:val="0"/>
              <w:spacing w:before="5"/>
              <w:ind w:right="38"/>
              <w:jc w:val="both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 xml:space="preserve"> Схема управления производством. Режим работы предприятия.</w:t>
            </w:r>
          </w:p>
          <w:p w14:paraId="048B65D1" w14:textId="73B22CC1" w:rsidR="005D5CF1" w:rsidRPr="00D311F6" w:rsidRDefault="005D5CF1" w:rsidP="00D311F6">
            <w:pPr>
              <w:shd w:val="clear" w:color="auto" w:fill="FFFFFF"/>
              <w:snapToGrid w:val="0"/>
              <w:spacing w:before="5"/>
              <w:ind w:right="38"/>
              <w:jc w:val="both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 xml:space="preserve"> Анализ функциональных обязанностей сотрудников на рабочем месте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2CDC370" w14:textId="77777777" w:rsidR="005D5CF1" w:rsidRPr="00D311F6" w:rsidRDefault="005D5CF1" w:rsidP="00D311F6">
            <w:pPr>
              <w:shd w:val="clear" w:color="auto" w:fill="FFFFFF"/>
              <w:snapToGrid w:val="0"/>
              <w:jc w:val="center"/>
              <w:rPr>
                <w:b/>
                <w:bCs/>
                <w:szCs w:val="28"/>
              </w:rPr>
            </w:pPr>
            <w:r w:rsidRPr="00D311F6">
              <w:rPr>
                <w:b/>
                <w:bCs/>
                <w:szCs w:val="28"/>
              </w:rPr>
              <w:t>6</w:t>
            </w:r>
          </w:p>
        </w:tc>
      </w:tr>
      <w:tr w:rsidR="00D311F6" w:rsidRPr="00D311F6" w14:paraId="6AD69455" w14:textId="77777777" w:rsidTr="005D5CF1">
        <w:trPr>
          <w:trHeight w:val="401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77417579" w14:textId="77777777" w:rsidR="00D311F6" w:rsidRPr="00D311F6" w:rsidRDefault="00D311F6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1.2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25449407" w14:textId="77777777" w:rsidR="00D311F6" w:rsidRPr="00D311F6" w:rsidRDefault="00D311F6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Организация производственного процесса на предприятии (информационная деятельность предприятия)</w:t>
            </w: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2EF87C4" w14:textId="77777777" w:rsidR="00D311F6" w:rsidRPr="00D311F6" w:rsidRDefault="00D311F6" w:rsidP="00D311F6">
            <w:pPr>
              <w:shd w:val="clear" w:color="auto" w:fill="FFFFFF"/>
              <w:snapToGrid w:val="0"/>
              <w:spacing w:before="5"/>
              <w:ind w:right="38"/>
              <w:jc w:val="both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 xml:space="preserve">Организация информационной деятельности на предприятии.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383F06" w14:textId="77777777" w:rsidR="00D311F6" w:rsidRPr="00D311F6" w:rsidRDefault="00D311F6" w:rsidP="00D311F6">
            <w:pPr>
              <w:shd w:val="clear" w:color="auto" w:fill="FFFFFF"/>
              <w:snapToGrid w:val="0"/>
              <w:jc w:val="center"/>
              <w:rPr>
                <w:b/>
                <w:bCs/>
                <w:szCs w:val="28"/>
              </w:rPr>
            </w:pPr>
            <w:r w:rsidRPr="00D311F6">
              <w:rPr>
                <w:b/>
                <w:bCs/>
                <w:szCs w:val="28"/>
              </w:rPr>
              <w:t>6</w:t>
            </w:r>
          </w:p>
        </w:tc>
      </w:tr>
      <w:tr w:rsidR="00D311F6" w:rsidRPr="00D311F6" w14:paraId="5AC167FA" w14:textId="77777777" w:rsidTr="005D5CF1">
        <w:trPr>
          <w:trHeight w:val="701"/>
        </w:trPr>
        <w:tc>
          <w:tcPr>
            <w:tcW w:w="9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450561D6" w14:textId="77777777" w:rsidR="00D311F6" w:rsidRPr="00D311F6" w:rsidRDefault="00D311F6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7A872A60" w14:textId="77777777" w:rsidR="00D311F6" w:rsidRPr="00D311F6" w:rsidRDefault="00D311F6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9AE5863" w14:textId="5F8477F7" w:rsidR="00D311F6" w:rsidRPr="00D311F6" w:rsidRDefault="00D311F6" w:rsidP="00DC76DB">
            <w:pPr>
              <w:shd w:val="clear" w:color="auto" w:fill="FFFFFF"/>
              <w:snapToGrid w:val="0"/>
              <w:spacing w:before="5"/>
              <w:ind w:right="38"/>
              <w:jc w:val="both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 xml:space="preserve"> Анализ программного обеспечения на компьютерах предприятия. Классы решаемых задач на предприятии.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81B31F" w14:textId="77777777" w:rsidR="00D311F6" w:rsidRPr="00D311F6" w:rsidRDefault="00D311F6" w:rsidP="00D311F6">
            <w:pPr>
              <w:shd w:val="clear" w:color="auto" w:fill="FFFFFF"/>
              <w:snapToGrid w:val="0"/>
              <w:jc w:val="center"/>
              <w:rPr>
                <w:b/>
                <w:bCs/>
                <w:szCs w:val="28"/>
              </w:rPr>
            </w:pPr>
            <w:r w:rsidRPr="00D311F6">
              <w:rPr>
                <w:b/>
                <w:bCs/>
                <w:szCs w:val="28"/>
              </w:rPr>
              <w:t>6</w:t>
            </w:r>
          </w:p>
        </w:tc>
      </w:tr>
      <w:tr w:rsidR="00D311F6" w:rsidRPr="00D311F6" w14:paraId="629A82B1" w14:textId="77777777" w:rsidTr="005D5CF1">
        <w:trPr>
          <w:trHeight w:val="264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48BED91B" w14:textId="77777777" w:rsidR="00D311F6" w:rsidRPr="00D311F6" w:rsidRDefault="00D311F6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1.3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5E513898" w14:textId="77FB1B44" w:rsidR="00D311F6" w:rsidRPr="00D311F6" w:rsidRDefault="00D311F6" w:rsidP="00DC76DB">
            <w:pPr>
              <w:rPr>
                <w:snapToGrid w:val="0"/>
                <w:color w:val="000000"/>
                <w:szCs w:val="28"/>
                <w:lang w:eastAsia="ru-RU"/>
              </w:rPr>
            </w:pPr>
            <w:r w:rsidRPr="00D311F6">
              <w:rPr>
                <w:szCs w:val="28"/>
                <w:lang w:eastAsia="ru-RU"/>
              </w:rPr>
              <w:t xml:space="preserve">Автоматизированные средства проектирования программного обеспечения </w:t>
            </w: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CF50D96" w14:textId="77777777" w:rsidR="00D311F6" w:rsidRPr="00D311F6" w:rsidRDefault="00D311F6" w:rsidP="00D311F6">
            <w:pPr>
              <w:shd w:val="clear" w:color="auto" w:fill="FFFFFF"/>
              <w:snapToGrid w:val="0"/>
              <w:spacing w:before="5"/>
              <w:ind w:right="38"/>
              <w:jc w:val="both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Анализ возможности разработки структуры программного модуля при помощи автоматизированных средства проектирования программного обеспечения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1722B0" w14:textId="77777777" w:rsidR="00D311F6" w:rsidRPr="00D311F6" w:rsidRDefault="00D311F6" w:rsidP="00D311F6">
            <w:pPr>
              <w:shd w:val="clear" w:color="auto" w:fill="FFFFFF"/>
              <w:snapToGrid w:val="0"/>
              <w:jc w:val="center"/>
              <w:rPr>
                <w:b/>
                <w:bCs/>
                <w:szCs w:val="28"/>
              </w:rPr>
            </w:pPr>
            <w:r w:rsidRPr="00D311F6">
              <w:rPr>
                <w:b/>
                <w:bCs/>
                <w:szCs w:val="28"/>
              </w:rPr>
              <w:t>6</w:t>
            </w:r>
          </w:p>
        </w:tc>
      </w:tr>
      <w:tr w:rsidR="00D311F6" w:rsidRPr="00D311F6" w14:paraId="282B5192" w14:textId="77777777" w:rsidTr="005D5CF1">
        <w:trPr>
          <w:trHeight w:val="412"/>
        </w:trPr>
        <w:tc>
          <w:tcPr>
            <w:tcW w:w="964" w:type="dxa"/>
            <w:vMerge/>
            <w:tcBorders>
              <w:left w:val="single" w:sz="4" w:space="0" w:color="000000"/>
            </w:tcBorders>
          </w:tcPr>
          <w:p w14:paraId="5C94A873" w14:textId="77777777" w:rsidR="00D311F6" w:rsidRPr="00D311F6" w:rsidRDefault="00D311F6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4E0F300C" w14:textId="77777777" w:rsidR="00D311F6" w:rsidRPr="00D311F6" w:rsidRDefault="00D311F6" w:rsidP="00D311F6">
            <w:pPr>
              <w:rPr>
                <w:szCs w:val="28"/>
                <w:lang w:eastAsia="ru-RU"/>
              </w:rPr>
            </w:pP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7B32842" w14:textId="77777777" w:rsidR="00D311F6" w:rsidRPr="00D311F6" w:rsidRDefault="00D311F6" w:rsidP="00D311F6">
            <w:pPr>
              <w:tabs>
                <w:tab w:val="left" w:pos="360"/>
              </w:tabs>
              <w:snapToGrid w:val="0"/>
              <w:jc w:val="both"/>
              <w:rPr>
                <w:szCs w:val="28"/>
              </w:rPr>
            </w:pPr>
            <w:r w:rsidRPr="00D311F6">
              <w:rPr>
                <w:szCs w:val="28"/>
              </w:rPr>
              <w:t>Разработка математической модели (алгоритма) решения поставленной задачи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1C3507" w14:textId="77777777" w:rsidR="00D311F6" w:rsidRPr="00D311F6" w:rsidRDefault="00D311F6" w:rsidP="00D311F6">
            <w:pPr>
              <w:shd w:val="clear" w:color="auto" w:fill="FFFFFF"/>
              <w:snapToGrid w:val="0"/>
              <w:jc w:val="center"/>
              <w:rPr>
                <w:b/>
                <w:szCs w:val="28"/>
              </w:rPr>
            </w:pPr>
            <w:r w:rsidRPr="00D311F6">
              <w:rPr>
                <w:b/>
                <w:bCs/>
                <w:szCs w:val="28"/>
              </w:rPr>
              <w:t>6</w:t>
            </w:r>
          </w:p>
        </w:tc>
      </w:tr>
      <w:tr w:rsidR="005D5CF1" w:rsidRPr="00D311F6" w14:paraId="2AFE35CC" w14:textId="77777777" w:rsidTr="005D5CF1">
        <w:trPr>
          <w:trHeight w:val="611"/>
        </w:trPr>
        <w:tc>
          <w:tcPr>
            <w:tcW w:w="964" w:type="dxa"/>
            <w:tcBorders>
              <w:left w:val="single" w:sz="4" w:space="0" w:color="000000"/>
              <w:bottom w:val="nil"/>
            </w:tcBorders>
          </w:tcPr>
          <w:p w14:paraId="20E5039D" w14:textId="77777777" w:rsidR="005D5CF1" w:rsidRPr="00D311F6" w:rsidRDefault="005D5CF1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1.4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nil"/>
            </w:tcBorders>
          </w:tcPr>
          <w:p w14:paraId="0CC87302" w14:textId="77777777" w:rsidR="005D5CF1" w:rsidRPr="00D311F6" w:rsidRDefault="005D5CF1" w:rsidP="00D311F6">
            <w:pPr>
              <w:rPr>
                <w:color w:val="000000"/>
                <w:szCs w:val="28"/>
              </w:rPr>
            </w:pPr>
            <w:r w:rsidRPr="00D311F6">
              <w:rPr>
                <w:szCs w:val="28"/>
                <w:lang w:eastAsia="ru-RU"/>
              </w:rPr>
              <w:t xml:space="preserve">Проектирование программного модуля   </w:t>
            </w:r>
          </w:p>
        </w:tc>
        <w:tc>
          <w:tcPr>
            <w:tcW w:w="895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359AE28B" w14:textId="77777777" w:rsidR="005D5CF1" w:rsidRPr="00D311F6" w:rsidRDefault="005D5CF1" w:rsidP="00D311F6">
            <w:pPr>
              <w:tabs>
                <w:tab w:val="left" w:pos="360"/>
              </w:tabs>
              <w:snapToGrid w:val="0"/>
              <w:jc w:val="both"/>
              <w:rPr>
                <w:szCs w:val="28"/>
              </w:rPr>
            </w:pPr>
            <w:proofErr w:type="gramStart"/>
            <w:r w:rsidRPr="00D311F6">
              <w:rPr>
                <w:szCs w:val="28"/>
              </w:rPr>
              <w:t>Реализация  алгоритма</w:t>
            </w:r>
            <w:proofErr w:type="gramEnd"/>
            <w:r w:rsidRPr="00D311F6">
              <w:rPr>
                <w:szCs w:val="28"/>
              </w:rPr>
              <w:t xml:space="preserve"> программного модуля   </w:t>
            </w:r>
          </w:p>
          <w:p w14:paraId="11F1C019" w14:textId="77777777" w:rsidR="005D5CF1" w:rsidRPr="00D311F6" w:rsidRDefault="005D5CF1" w:rsidP="00D311F6">
            <w:pPr>
              <w:tabs>
                <w:tab w:val="left" w:pos="360"/>
              </w:tabs>
              <w:snapToGrid w:val="0"/>
              <w:jc w:val="both"/>
              <w:rPr>
                <w:szCs w:val="28"/>
              </w:rPr>
            </w:pPr>
            <w:r w:rsidRPr="00D311F6">
              <w:rPr>
                <w:szCs w:val="28"/>
              </w:rPr>
              <w:t xml:space="preserve">Проверка   алгоритма программного модуля   </w:t>
            </w:r>
          </w:p>
          <w:p w14:paraId="00F0C675" w14:textId="02632B25" w:rsidR="005D5CF1" w:rsidRPr="00D311F6" w:rsidRDefault="005D5CF1" w:rsidP="00D311F6">
            <w:pPr>
              <w:tabs>
                <w:tab w:val="left" w:pos="360"/>
              </w:tabs>
              <w:snapToGrid w:val="0"/>
              <w:jc w:val="both"/>
              <w:rPr>
                <w:szCs w:val="28"/>
              </w:rPr>
            </w:pPr>
            <w:r w:rsidRPr="00D311F6">
              <w:rPr>
                <w:szCs w:val="28"/>
              </w:rPr>
              <w:t xml:space="preserve">Выбор  языка программирования для реализации алгоритма программы 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FFA28DB" w14:textId="77777777" w:rsidR="005D5CF1" w:rsidRPr="00D311F6" w:rsidRDefault="005D5CF1" w:rsidP="00D311F6">
            <w:pPr>
              <w:shd w:val="clear" w:color="auto" w:fill="FFFFFF"/>
              <w:snapToGrid w:val="0"/>
              <w:jc w:val="center"/>
              <w:rPr>
                <w:b/>
                <w:szCs w:val="28"/>
              </w:rPr>
            </w:pPr>
            <w:r w:rsidRPr="00D311F6">
              <w:rPr>
                <w:b/>
                <w:bCs/>
                <w:szCs w:val="28"/>
                <w:lang w:val="en-US"/>
              </w:rPr>
              <w:t>6</w:t>
            </w:r>
          </w:p>
        </w:tc>
      </w:tr>
      <w:tr w:rsidR="005D5CF1" w:rsidRPr="00D311F6" w14:paraId="0EA3BFE2" w14:textId="77777777" w:rsidTr="005D5CF1">
        <w:trPr>
          <w:trHeight w:val="397"/>
        </w:trPr>
        <w:tc>
          <w:tcPr>
            <w:tcW w:w="964" w:type="dxa"/>
            <w:vMerge w:val="restart"/>
            <w:tcBorders>
              <w:left w:val="single" w:sz="4" w:space="0" w:color="000000"/>
            </w:tcBorders>
          </w:tcPr>
          <w:p w14:paraId="75484855" w14:textId="77777777" w:rsidR="005D5CF1" w:rsidRPr="00D311F6" w:rsidRDefault="005D5CF1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1.5</w:t>
            </w:r>
          </w:p>
        </w:tc>
        <w:tc>
          <w:tcPr>
            <w:tcW w:w="3969" w:type="dxa"/>
            <w:vMerge w:val="restart"/>
            <w:tcBorders>
              <w:left w:val="single" w:sz="4" w:space="0" w:color="000000"/>
            </w:tcBorders>
          </w:tcPr>
          <w:p w14:paraId="710BCADB" w14:textId="77777777" w:rsidR="005D5CF1" w:rsidRPr="00D311F6" w:rsidRDefault="005D5CF1" w:rsidP="00D311F6">
            <w:pPr>
              <w:rPr>
                <w:szCs w:val="28"/>
                <w:lang w:eastAsia="ru-RU"/>
              </w:rPr>
            </w:pPr>
          </w:p>
        </w:tc>
        <w:tc>
          <w:tcPr>
            <w:tcW w:w="895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6C7215A3" w14:textId="568BFC11" w:rsidR="005D5CF1" w:rsidRPr="00D311F6" w:rsidRDefault="005D5CF1" w:rsidP="00D311F6">
            <w:pPr>
              <w:tabs>
                <w:tab w:val="left" w:pos="360"/>
              </w:tabs>
              <w:snapToGrid w:val="0"/>
              <w:jc w:val="both"/>
              <w:rPr>
                <w:szCs w:val="28"/>
              </w:rPr>
            </w:pPr>
          </w:p>
        </w:tc>
        <w:tc>
          <w:tcPr>
            <w:tcW w:w="124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B50593" w14:textId="0D75EF91" w:rsidR="005D5CF1" w:rsidRPr="00D311F6" w:rsidRDefault="005D5CF1" w:rsidP="00D311F6">
            <w:pPr>
              <w:shd w:val="clear" w:color="auto" w:fill="FFFFFF"/>
              <w:snapToGrid w:val="0"/>
              <w:jc w:val="center"/>
              <w:rPr>
                <w:b/>
                <w:bCs/>
                <w:szCs w:val="28"/>
              </w:rPr>
            </w:pPr>
          </w:p>
        </w:tc>
      </w:tr>
      <w:tr w:rsidR="00D311F6" w:rsidRPr="00D311F6" w14:paraId="0545E8C0" w14:textId="77777777" w:rsidTr="005D5CF1">
        <w:trPr>
          <w:trHeight w:val="379"/>
        </w:trPr>
        <w:tc>
          <w:tcPr>
            <w:tcW w:w="96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B04EEBC" w14:textId="77777777" w:rsidR="00D311F6" w:rsidRPr="00D311F6" w:rsidRDefault="00D311F6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7476D86" w14:textId="77777777" w:rsidR="00D311F6" w:rsidRPr="00D311F6" w:rsidRDefault="00D311F6" w:rsidP="00D311F6">
            <w:pPr>
              <w:rPr>
                <w:szCs w:val="28"/>
                <w:lang w:eastAsia="ru-RU"/>
              </w:rPr>
            </w:pP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A41959C" w14:textId="77777777" w:rsidR="00D311F6" w:rsidRPr="00D311F6" w:rsidRDefault="00D311F6" w:rsidP="00D311F6">
            <w:pPr>
              <w:tabs>
                <w:tab w:val="left" w:pos="360"/>
              </w:tabs>
              <w:snapToGrid w:val="0"/>
              <w:jc w:val="both"/>
              <w:rPr>
                <w:szCs w:val="28"/>
              </w:rPr>
            </w:pPr>
            <w:r w:rsidRPr="00D311F6">
              <w:rPr>
                <w:szCs w:val="28"/>
              </w:rPr>
              <w:t>Использование инструментальных средств при реализации алгоритма на выбранном языке программирования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532AC" w14:textId="77777777" w:rsidR="00D311F6" w:rsidRPr="00D311F6" w:rsidRDefault="00D311F6" w:rsidP="00D311F6">
            <w:pPr>
              <w:shd w:val="clear" w:color="auto" w:fill="FFFFFF"/>
              <w:snapToGrid w:val="0"/>
              <w:jc w:val="center"/>
              <w:rPr>
                <w:b/>
                <w:bCs/>
                <w:szCs w:val="28"/>
              </w:rPr>
            </w:pPr>
            <w:r w:rsidRPr="00D311F6">
              <w:rPr>
                <w:b/>
                <w:bCs/>
                <w:szCs w:val="28"/>
              </w:rPr>
              <w:t>6</w:t>
            </w:r>
          </w:p>
        </w:tc>
      </w:tr>
      <w:tr w:rsidR="00D311F6" w:rsidRPr="00D311F6" w14:paraId="692B1399" w14:textId="77777777" w:rsidTr="005D5CF1">
        <w:trPr>
          <w:trHeight w:val="355"/>
        </w:trPr>
        <w:tc>
          <w:tcPr>
            <w:tcW w:w="964" w:type="dxa"/>
            <w:vMerge w:val="restart"/>
            <w:tcBorders>
              <w:left w:val="single" w:sz="4" w:space="0" w:color="000000"/>
            </w:tcBorders>
          </w:tcPr>
          <w:p w14:paraId="65FEAF51" w14:textId="77777777" w:rsidR="00D311F6" w:rsidRPr="00D311F6" w:rsidRDefault="00D311F6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1.6</w:t>
            </w:r>
          </w:p>
        </w:tc>
        <w:tc>
          <w:tcPr>
            <w:tcW w:w="3969" w:type="dxa"/>
            <w:vMerge w:val="restart"/>
            <w:tcBorders>
              <w:left w:val="single" w:sz="4" w:space="0" w:color="000000"/>
            </w:tcBorders>
          </w:tcPr>
          <w:p w14:paraId="76989EA6" w14:textId="77777777" w:rsidR="00D311F6" w:rsidRPr="00D311F6" w:rsidRDefault="00D311F6" w:rsidP="00D311F6">
            <w:pPr>
              <w:rPr>
                <w:szCs w:val="28"/>
                <w:lang w:eastAsia="ru-RU"/>
              </w:rPr>
            </w:pPr>
            <w:r w:rsidRPr="00D311F6">
              <w:rPr>
                <w:szCs w:val="28"/>
                <w:lang w:eastAsia="ru-RU"/>
              </w:rPr>
              <w:t>Разработка модулей программы</w:t>
            </w: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80B398B" w14:textId="77777777" w:rsidR="00D311F6" w:rsidRPr="00D311F6" w:rsidRDefault="00D311F6" w:rsidP="00D311F6">
            <w:pPr>
              <w:tabs>
                <w:tab w:val="left" w:pos="360"/>
              </w:tabs>
              <w:snapToGrid w:val="0"/>
              <w:jc w:val="both"/>
              <w:rPr>
                <w:szCs w:val="28"/>
              </w:rPr>
            </w:pPr>
            <w:r w:rsidRPr="00D311F6">
              <w:rPr>
                <w:szCs w:val="28"/>
              </w:rPr>
              <w:t>Программирование на  выбранном языке программирования отдельных частей алгоритма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AB716C" w14:textId="77777777" w:rsidR="00D311F6" w:rsidRPr="00D311F6" w:rsidRDefault="00D311F6" w:rsidP="00D311F6">
            <w:pPr>
              <w:shd w:val="clear" w:color="auto" w:fill="FFFFFF"/>
              <w:snapToGrid w:val="0"/>
              <w:jc w:val="center"/>
              <w:rPr>
                <w:b/>
                <w:bCs/>
                <w:szCs w:val="28"/>
              </w:rPr>
            </w:pPr>
            <w:r w:rsidRPr="00D311F6">
              <w:rPr>
                <w:b/>
                <w:bCs/>
                <w:szCs w:val="28"/>
              </w:rPr>
              <w:t>6</w:t>
            </w:r>
          </w:p>
        </w:tc>
      </w:tr>
      <w:tr w:rsidR="00D311F6" w:rsidRPr="00D311F6" w14:paraId="5D30B8AE" w14:textId="77777777" w:rsidTr="005D5CF1">
        <w:trPr>
          <w:trHeight w:val="355"/>
        </w:trPr>
        <w:tc>
          <w:tcPr>
            <w:tcW w:w="964" w:type="dxa"/>
            <w:vMerge/>
            <w:tcBorders>
              <w:left w:val="single" w:sz="4" w:space="0" w:color="000000"/>
            </w:tcBorders>
          </w:tcPr>
          <w:p w14:paraId="349BCCD8" w14:textId="77777777" w:rsidR="00D311F6" w:rsidRPr="00D311F6" w:rsidRDefault="00D311F6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</w:tcBorders>
          </w:tcPr>
          <w:p w14:paraId="580E4266" w14:textId="77777777" w:rsidR="00D311F6" w:rsidRPr="00D311F6" w:rsidRDefault="00D311F6" w:rsidP="00D311F6">
            <w:pPr>
              <w:rPr>
                <w:szCs w:val="28"/>
                <w:lang w:eastAsia="ru-RU"/>
              </w:rPr>
            </w:pP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6162B48" w14:textId="77777777" w:rsidR="00D311F6" w:rsidRPr="00D311F6" w:rsidRDefault="00D311F6" w:rsidP="00D311F6">
            <w:pPr>
              <w:tabs>
                <w:tab w:val="left" w:pos="360"/>
              </w:tabs>
              <w:snapToGrid w:val="0"/>
              <w:jc w:val="both"/>
              <w:rPr>
                <w:szCs w:val="28"/>
              </w:rPr>
            </w:pPr>
            <w:r w:rsidRPr="00D311F6">
              <w:rPr>
                <w:szCs w:val="28"/>
              </w:rPr>
              <w:t xml:space="preserve">Программирование на  выбранном языке программирования 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873609" w14:textId="77777777" w:rsidR="00D311F6" w:rsidRPr="00D311F6" w:rsidRDefault="00D311F6" w:rsidP="00D311F6">
            <w:pPr>
              <w:shd w:val="clear" w:color="auto" w:fill="FFFFFF"/>
              <w:snapToGrid w:val="0"/>
              <w:jc w:val="center"/>
              <w:rPr>
                <w:b/>
                <w:bCs/>
                <w:szCs w:val="28"/>
              </w:rPr>
            </w:pPr>
            <w:r w:rsidRPr="00D311F6">
              <w:rPr>
                <w:b/>
                <w:bCs/>
                <w:szCs w:val="28"/>
              </w:rPr>
              <w:t>6</w:t>
            </w:r>
          </w:p>
        </w:tc>
      </w:tr>
      <w:tr w:rsidR="00D311F6" w:rsidRPr="00D311F6" w14:paraId="07ECE86E" w14:textId="77777777" w:rsidTr="005D5CF1">
        <w:trPr>
          <w:trHeight w:val="275"/>
        </w:trPr>
        <w:tc>
          <w:tcPr>
            <w:tcW w:w="96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129DB01" w14:textId="77777777" w:rsidR="00D311F6" w:rsidRPr="00D311F6" w:rsidRDefault="00D311F6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DC38F81" w14:textId="77777777" w:rsidR="00D311F6" w:rsidRPr="00D311F6" w:rsidRDefault="00D311F6" w:rsidP="00D311F6">
            <w:pPr>
              <w:rPr>
                <w:szCs w:val="28"/>
                <w:lang w:eastAsia="ru-RU"/>
              </w:rPr>
            </w:pP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2650F0C" w14:textId="77777777" w:rsidR="00D311F6" w:rsidRPr="00D311F6" w:rsidRDefault="00D311F6" w:rsidP="00D311F6">
            <w:pPr>
              <w:tabs>
                <w:tab w:val="left" w:pos="360"/>
              </w:tabs>
              <w:snapToGrid w:val="0"/>
              <w:jc w:val="both"/>
              <w:rPr>
                <w:szCs w:val="28"/>
              </w:rPr>
            </w:pPr>
            <w:r w:rsidRPr="00D311F6">
              <w:rPr>
                <w:szCs w:val="28"/>
              </w:rPr>
              <w:t>Выявление ошибок и уязвимости программы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F0844" w14:textId="71FC1343" w:rsidR="00D311F6" w:rsidRPr="00D311F6" w:rsidRDefault="00D311F6" w:rsidP="00D311F6">
            <w:pPr>
              <w:shd w:val="clear" w:color="auto" w:fill="FFFFFF"/>
              <w:snapToGrid w:val="0"/>
              <w:jc w:val="center"/>
              <w:rPr>
                <w:b/>
                <w:bCs/>
                <w:szCs w:val="28"/>
              </w:rPr>
            </w:pPr>
          </w:p>
        </w:tc>
      </w:tr>
      <w:tr w:rsidR="005D5CF1" w:rsidRPr="00D311F6" w14:paraId="2D634B52" w14:textId="77777777" w:rsidTr="005D5CF1">
        <w:trPr>
          <w:trHeight w:val="644"/>
        </w:trPr>
        <w:tc>
          <w:tcPr>
            <w:tcW w:w="964" w:type="dxa"/>
            <w:tcBorders>
              <w:left w:val="single" w:sz="4" w:space="0" w:color="000000"/>
            </w:tcBorders>
          </w:tcPr>
          <w:p w14:paraId="269D81A1" w14:textId="77777777" w:rsidR="005D5CF1" w:rsidRPr="00D311F6" w:rsidRDefault="005D5CF1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1.7</w:t>
            </w:r>
          </w:p>
        </w:tc>
        <w:tc>
          <w:tcPr>
            <w:tcW w:w="3969" w:type="dxa"/>
            <w:tcBorders>
              <w:left w:val="single" w:sz="4" w:space="0" w:color="000000"/>
            </w:tcBorders>
          </w:tcPr>
          <w:p w14:paraId="0382C3C6" w14:textId="77777777" w:rsidR="005D5CF1" w:rsidRPr="00D311F6" w:rsidRDefault="005D5CF1" w:rsidP="00D311F6">
            <w:pPr>
              <w:shd w:val="clear" w:color="auto" w:fill="FFFFFF"/>
              <w:snapToGrid w:val="0"/>
              <w:rPr>
                <w:color w:val="000000"/>
                <w:szCs w:val="28"/>
              </w:rPr>
            </w:pPr>
            <w:r w:rsidRPr="00D311F6">
              <w:rPr>
                <w:szCs w:val="28"/>
              </w:rPr>
              <w:t>Разработка мобильного приложения</w:t>
            </w:r>
          </w:p>
        </w:tc>
        <w:tc>
          <w:tcPr>
            <w:tcW w:w="8959" w:type="dxa"/>
            <w:tcBorders>
              <w:left w:val="single" w:sz="4" w:space="0" w:color="000000"/>
            </w:tcBorders>
          </w:tcPr>
          <w:p w14:paraId="7B69B37C" w14:textId="77777777" w:rsidR="005D5CF1" w:rsidRPr="00D311F6" w:rsidRDefault="005D5CF1" w:rsidP="00D311F6">
            <w:pPr>
              <w:rPr>
                <w:rFonts w:eastAsia="Arial Unicode MS"/>
                <w:color w:val="000000"/>
                <w:szCs w:val="28"/>
                <w:lang w:eastAsia="ru-RU"/>
              </w:rPr>
            </w:pPr>
            <w:r w:rsidRPr="00D311F6">
              <w:rPr>
                <w:szCs w:val="28"/>
              </w:rPr>
              <w:t>Разработка интерфейса мобильного приложения</w:t>
            </w:r>
          </w:p>
          <w:p w14:paraId="4A9D44F1" w14:textId="211792E3" w:rsidR="005D5CF1" w:rsidRPr="00D311F6" w:rsidRDefault="005D5CF1" w:rsidP="00D311F6">
            <w:pPr>
              <w:tabs>
                <w:tab w:val="left" w:pos="360"/>
              </w:tabs>
              <w:snapToGrid w:val="0"/>
              <w:jc w:val="both"/>
              <w:rPr>
                <w:rFonts w:eastAsia="Arial Unicode MS"/>
                <w:color w:val="000000"/>
                <w:szCs w:val="28"/>
                <w:lang w:eastAsia="ru-RU"/>
              </w:rPr>
            </w:pPr>
            <w:r w:rsidRPr="00D311F6">
              <w:rPr>
                <w:szCs w:val="28"/>
              </w:rPr>
              <w:t>Определение компонентов для приложения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E6AAC5E" w14:textId="77777777" w:rsidR="005D5CF1" w:rsidRPr="00D311F6" w:rsidRDefault="005D5CF1" w:rsidP="00D311F6">
            <w:pPr>
              <w:shd w:val="clear" w:color="auto" w:fill="FFFFFF"/>
              <w:snapToGrid w:val="0"/>
              <w:jc w:val="center"/>
              <w:rPr>
                <w:b/>
                <w:bCs/>
                <w:szCs w:val="28"/>
              </w:rPr>
            </w:pPr>
            <w:r w:rsidRPr="00D311F6">
              <w:rPr>
                <w:b/>
                <w:bCs/>
                <w:szCs w:val="28"/>
              </w:rPr>
              <w:t>6</w:t>
            </w:r>
          </w:p>
        </w:tc>
      </w:tr>
      <w:tr w:rsidR="00D311F6" w:rsidRPr="00D311F6" w14:paraId="0FB305CD" w14:textId="77777777" w:rsidTr="005D5CF1">
        <w:trPr>
          <w:trHeight w:val="292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95FE09B" w14:textId="77777777" w:rsidR="00D311F6" w:rsidRPr="00D311F6" w:rsidRDefault="00D311F6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1.8</w:t>
            </w:r>
          </w:p>
        </w:tc>
        <w:tc>
          <w:tcPr>
            <w:tcW w:w="3969" w:type="dxa"/>
            <w:vMerge w:val="restart"/>
            <w:tcBorders>
              <w:left w:val="single" w:sz="4" w:space="0" w:color="000000"/>
            </w:tcBorders>
          </w:tcPr>
          <w:p w14:paraId="6E3899AF" w14:textId="77777777" w:rsidR="00D311F6" w:rsidRPr="00D311F6" w:rsidRDefault="00D311F6" w:rsidP="00D311F6">
            <w:pPr>
              <w:shd w:val="clear" w:color="auto" w:fill="FFFFFF"/>
              <w:snapToGrid w:val="0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Создание и тестирование модулей для мобильных приложений</w:t>
            </w:r>
          </w:p>
        </w:tc>
        <w:tc>
          <w:tcPr>
            <w:tcW w:w="8959" w:type="dxa"/>
            <w:tcBorders>
              <w:left w:val="single" w:sz="4" w:space="0" w:color="000000"/>
              <w:bottom w:val="single" w:sz="4" w:space="0" w:color="000000"/>
            </w:tcBorders>
          </w:tcPr>
          <w:p w14:paraId="0C6CC6B0" w14:textId="77777777" w:rsidR="00D311F6" w:rsidRPr="00D311F6" w:rsidRDefault="00D311F6" w:rsidP="00D311F6">
            <w:pPr>
              <w:rPr>
                <w:szCs w:val="28"/>
              </w:rPr>
            </w:pPr>
            <w:r w:rsidRPr="00D311F6">
              <w:rPr>
                <w:szCs w:val="28"/>
              </w:rPr>
              <w:t xml:space="preserve">Осуществление </w:t>
            </w:r>
            <w:proofErr w:type="spellStart"/>
            <w:r w:rsidRPr="00D311F6">
              <w:rPr>
                <w:szCs w:val="28"/>
              </w:rPr>
              <w:t>рефакторинга</w:t>
            </w:r>
            <w:proofErr w:type="spellEnd"/>
            <w:r w:rsidRPr="00D311F6">
              <w:rPr>
                <w:szCs w:val="28"/>
              </w:rPr>
              <w:t xml:space="preserve"> и оптимизации программного кода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0F0802" w14:textId="77777777" w:rsidR="00D311F6" w:rsidRPr="00D311F6" w:rsidRDefault="00D311F6" w:rsidP="00D311F6">
            <w:pPr>
              <w:shd w:val="clear" w:color="auto" w:fill="FFFFFF"/>
              <w:snapToGrid w:val="0"/>
              <w:jc w:val="center"/>
              <w:rPr>
                <w:b/>
                <w:bCs/>
                <w:szCs w:val="28"/>
              </w:rPr>
            </w:pPr>
            <w:r w:rsidRPr="00D311F6">
              <w:rPr>
                <w:b/>
                <w:bCs/>
                <w:szCs w:val="28"/>
              </w:rPr>
              <w:t>6</w:t>
            </w:r>
          </w:p>
        </w:tc>
      </w:tr>
      <w:tr w:rsidR="005D5CF1" w:rsidRPr="00D311F6" w14:paraId="05A45931" w14:textId="77777777" w:rsidTr="005D5CF1">
        <w:trPr>
          <w:trHeight w:val="828"/>
        </w:trPr>
        <w:tc>
          <w:tcPr>
            <w:tcW w:w="9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61F2517A" w14:textId="77777777" w:rsidR="005D5CF1" w:rsidRPr="00D311F6" w:rsidRDefault="005D5CF1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</w:tcBorders>
          </w:tcPr>
          <w:p w14:paraId="282CA484" w14:textId="77777777" w:rsidR="005D5CF1" w:rsidRPr="00D311F6" w:rsidRDefault="005D5CF1" w:rsidP="00D311F6">
            <w:pPr>
              <w:rPr>
                <w:color w:val="000000"/>
                <w:szCs w:val="28"/>
              </w:rPr>
            </w:pPr>
          </w:p>
        </w:tc>
        <w:tc>
          <w:tcPr>
            <w:tcW w:w="8959" w:type="dxa"/>
            <w:tcBorders>
              <w:left w:val="single" w:sz="4" w:space="0" w:color="000000"/>
            </w:tcBorders>
          </w:tcPr>
          <w:p w14:paraId="43E897D9" w14:textId="77777777" w:rsidR="005D5CF1" w:rsidRPr="00D311F6" w:rsidRDefault="005D5CF1" w:rsidP="00D311F6">
            <w:pPr>
              <w:tabs>
                <w:tab w:val="left" w:pos="360"/>
              </w:tabs>
              <w:snapToGrid w:val="0"/>
              <w:jc w:val="both"/>
              <w:rPr>
                <w:szCs w:val="28"/>
              </w:rPr>
            </w:pPr>
            <w:r w:rsidRPr="00D311F6">
              <w:rPr>
                <w:szCs w:val="28"/>
              </w:rPr>
              <w:t>Тестирование модулей для мобильных приложений</w:t>
            </w:r>
          </w:p>
          <w:p w14:paraId="53B024B5" w14:textId="4D162A03" w:rsidR="005D5CF1" w:rsidRPr="00D311F6" w:rsidRDefault="005D5CF1" w:rsidP="00D311F6">
            <w:pPr>
              <w:rPr>
                <w:szCs w:val="28"/>
              </w:rPr>
            </w:pPr>
            <w:r w:rsidRPr="00D311F6">
              <w:rPr>
                <w:szCs w:val="28"/>
              </w:rPr>
              <w:t>Использовать инструментальные средства на этапе тестирования программного продукта.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77D1BE8" w14:textId="77777777" w:rsidR="005D5CF1" w:rsidRPr="00D311F6" w:rsidRDefault="005D5CF1" w:rsidP="00D311F6">
            <w:pPr>
              <w:shd w:val="clear" w:color="auto" w:fill="FFFFFF"/>
              <w:snapToGrid w:val="0"/>
              <w:jc w:val="center"/>
              <w:rPr>
                <w:b/>
                <w:bCs/>
                <w:szCs w:val="28"/>
              </w:rPr>
            </w:pPr>
            <w:r w:rsidRPr="00D311F6">
              <w:rPr>
                <w:b/>
                <w:bCs/>
                <w:szCs w:val="28"/>
              </w:rPr>
              <w:t>6</w:t>
            </w:r>
          </w:p>
        </w:tc>
      </w:tr>
      <w:tr w:rsidR="00D311F6" w:rsidRPr="00D311F6" w14:paraId="78B5FDEA" w14:textId="77777777" w:rsidTr="005D5CF1">
        <w:trPr>
          <w:trHeight w:val="406"/>
        </w:trPr>
        <w:tc>
          <w:tcPr>
            <w:tcW w:w="9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53163730" w14:textId="77777777" w:rsidR="00D311F6" w:rsidRPr="00D311F6" w:rsidRDefault="00D311F6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</w:tcBorders>
          </w:tcPr>
          <w:p w14:paraId="16500468" w14:textId="77777777" w:rsidR="00D311F6" w:rsidRPr="00D311F6" w:rsidRDefault="00D311F6" w:rsidP="00D311F6">
            <w:pPr>
              <w:rPr>
                <w:color w:val="000000"/>
                <w:szCs w:val="28"/>
              </w:rPr>
            </w:pP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6C5C6B3" w14:textId="77777777" w:rsidR="00D311F6" w:rsidRPr="00D311F6" w:rsidRDefault="00D311F6" w:rsidP="00D311F6">
            <w:pPr>
              <w:rPr>
                <w:szCs w:val="28"/>
              </w:rPr>
            </w:pPr>
            <w:r w:rsidRPr="00D311F6">
              <w:rPr>
                <w:szCs w:val="28"/>
              </w:rPr>
              <w:t>Устранение  выявленных ошибок при отладки программы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648E5B" w14:textId="77777777" w:rsidR="00D311F6" w:rsidRPr="00D311F6" w:rsidRDefault="00D311F6" w:rsidP="00D311F6">
            <w:pPr>
              <w:shd w:val="clear" w:color="auto" w:fill="FFFFFF"/>
              <w:snapToGrid w:val="0"/>
              <w:jc w:val="center"/>
              <w:rPr>
                <w:b/>
                <w:bCs/>
                <w:szCs w:val="28"/>
              </w:rPr>
            </w:pPr>
            <w:r w:rsidRPr="00D311F6">
              <w:rPr>
                <w:b/>
                <w:bCs/>
                <w:szCs w:val="28"/>
              </w:rPr>
              <w:t>6</w:t>
            </w:r>
          </w:p>
        </w:tc>
      </w:tr>
      <w:tr w:rsidR="00D311F6" w:rsidRPr="00D311F6" w14:paraId="57264F6E" w14:textId="77777777" w:rsidTr="005D5CF1">
        <w:trPr>
          <w:trHeight w:val="268"/>
        </w:trPr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78DAF76F" w14:textId="77777777" w:rsidR="00D311F6" w:rsidRPr="00D311F6" w:rsidRDefault="00D311F6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1.9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0353603A" w14:textId="77777777" w:rsidR="00D311F6" w:rsidRPr="00D311F6" w:rsidRDefault="00D311F6" w:rsidP="00D311F6">
            <w:pPr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Сборка модулей программного обеспечения, оптимизация программного кода модуля</w:t>
            </w: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09F5123" w14:textId="77777777" w:rsidR="00D311F6" w:rsidRPr="00D311F6" w:rsidRDefault="00D311F6" w:rsidP="00D311F6">
            <w:pPr>
              <w:tabs>
                <w:tab w:val="left" w:pos="360"/>
              </w:tabs>
              <w:snapToGrid w:val="0"/>
              <w:jc w:val="both"/>
              <w:rPr>
                <w:szCs w:val="28"/>
              </w:rPr>
            </w:pPr>
            <w:r w:rsidRPr="00D311F6">
              <w:rPr>
                <w:szCs w:val="28"/>
              </w:rPr>
              <w:t>Объединение модулей программного обеспечения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F86ACE" w14:textId="77777777" w:rsidR="00D311F6" w:rsidRPr="00D311F6" w:rsidRDefault="00D311F6" w:rsidP="00D311F6">
            <w:pPr>
              <w:shd w:val="clear" w:color="auto" w:fill="FFFFFF"/>
              <w:snapToGrid w:val="0"/>
              <w:jc w:val="center"/>
              <w:rPr>
                <w:b/>
                <w:bCs/>
                <w:szCs w:val="28"/>
              </w:rPr>
            </w:pPr>
            <w:r w:rsidRPr="00D311F6">
              <w:rPr>
                <w:b/>
                <w:bCs/>
                <w:szCs w:val="28"/>
              </w:rPr>
              <w:t>6</w:t>
            </w:r>
          </w:p>
        </w:tc>
      </w:tr>
      <w:tr w:rsidR="00D311F6" w:rsidRPr="00D311F6" w14:paraId="20A36BFA" w14:textId="77777777" w:rsidTr="005D5CF1">
        <w:trPr>
          <w:trHeight w:val="275"/>
        </w:trPr>
        <w:tc>
          <w:tcPr>
            <w:tcW w:w="96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3C20CB2" w14:textId="77777777" w:rsidR="00D311F6" w:rsidRPr="00D311F6" w:rsidRDefault="00D311F6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66DEB6B" w14:textId="77777777" w:rsidR="00D311F6" w:rsidRPr="00D311F6" w:rsidRDefault="00D311F6" w:rsidP="00D311F6">
            <w:pPr>
              <w:rPr>
                <w:color w:val="000000"/>
                <w:szCs w:val="28"/>
              </w:rPr>
            </w:pP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1ED514B" w14:textId="77777777" w:rsidR="00D311F6" w:rsidRPr="00D311F6" w:rsidRDefault="00D311F6" w:rsidP="00D311F6">
            <w:pPr>
              <w:tabs>
                <w:tab w:val="left" w:pos="360"/>
              </w:tabs>
              <w:snapToGrid w:val="0"/>
              <w:jc w:val="both"/>
              <w:rPr>
                <w:szCs w:val="28"/>
              </w:rPr>
            </w:pPr>
            <w:r w:rsidRPr="00D311F6">
              <w:rPr>
                <w:szCs w:val="28"/>
              </w:rPr>
              <w:t xml:space="preserve">Реализация программного обеспечения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499F7" w14:textId="77777777" w:rsidR="00D311F6" w:rsidRPr="00D311F6" w:rsidRDefault="00D311F6" w:rsidP="00D311F6">
            <w:pPr>
              <w:shd w:val="clear" w:color="auto" w:fill="FFFFFF"/>
              <w:snapToGrid w:val="0"/>
              <w:jc w:val="center"/>
              <w:rPr>
                <w:b/>
                <w:bCs/>
                <w:szCs w:val="28"/>
              </w:rPr>
            </w:pPr>
            <w:r w:rsidRPr="00D311F6">
              <w:rPr>
                <w:b/>
                <w:bCs/>
                <w:szCs w:val="28"/>
              </w:rPr>
              <w:t>6</w:t>
            </w:r>
          </w:p>
        </w:tc>
      </w:tr>
      <w:tr w:rsidR="00D311F6" w:rsidRPr="00D311F6" w14:paraId="2AE53E67" w14:textId="77777777" w:rsidTr="005D5CF1">
        <w:trPr>
          <w:trHeight w:val="407"/>
        </w:trPr>
        <w:tc>
          <w:tcPr>
            <w:tcW w:w="964" w:type="dxa"/>
            <w:vMerge w:val="restart"/>
            <w:tcBorders>
              <w:left w:val="single" w:sz="4" w:space="0" w:color="000000"/>
            </w:tcBorders>
          </w:tcPr>
          <w:p w14:paraId="38722818" w14:textId="77777777" w:rsidR="00D311F6" w:rsidRPr="00D311F6" w:rsidRDefault="00D311F6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  <w:r w:rsidRPr="00D311F6">
              <w:rPr>
                <w:color w:val="000000"/>
                <w:szCs w:val="28"/>
              </w:rPr>
              <w:t>1.10</w:t>
            </w:r>
          </w:p>
        </w:tc>
        <w:tc>
          <w:tcPr>
            <w:tcW w:w="3969" w:type="dxa"/>
            <w:vMerge w:val="restart"/>
            <w:tcBorders>
              <w:left w:val="single" w:sz="4" w:space="0" w:color="000000"/>
            </w:tcBorders>
          </w:tcPr>
          <w:p w14:paraId="0E78E522" w14:textId="77777777" w:rsidR="00D311F6" w:rsidRPr="00D311F6" w:rsidRDefault="00D311F6" w:rsidP="00D311F6">
            <w:pPr>
              <w:rPr>
                <w:szCs w:val="28"/>
                <w:lang w:eastAsia="ru-RU"/>
              </w:rPr>
            </w:pPr>
            <w:r w:rsidRPr="00D311F6">
              <w:rPr>
                <w:szCs w:val="28"/>
                <w:lang w:eastAsia="ru-RU"/>
              </w:rPr>
              <w:t>Документирование программного обеспечения в соответствии с Единой системой программной документации.</w:t>
            </w: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EFAF69C" w14:textId="77777777" w:rsidR="00D311F6" w:rsidRPr="00D311F6" w:rsidRDefault="00D311F6" w:rsidP="00D311F6">
            <w:pPr>
              <w:tabs>
                <w:tab w:val="left" w:pos="360"/>
              </w:tabs>
              <w:snapToGrid w:val="0"/>
              <w:jc w:val="both"/>
              <w:rPr>
                <w:szCs w:val="28"/>
              </w:rPr>
            </w:pPr>
            <w:r w:rsidRPr="00D311F6">
              <w:rPr>
                <w:szCs w:val="28"/>
              </w:rPr>
              <w:t>Разработка технической документации. Документирование программного обеспечения в соответствии с Единой системой программной документации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38D6D" w14:textId="77777777" w:rsidR="00D311F6" w:rsidRPr="00D311F6" w:rsidRDefault="00D311F6" w:rsidP="00D311F6">
            <w:pPr>
              <w:shd w:val="clear" w:color="auto" w:fill="FFFFFF"/>
              <w:snapToGrid w:val="0"/>
              <w:jc w:val="center"/>
              <w:rPr>
                <w:b/>
                <w:bCs/>
                <w:szCs w:val="28"/>
              </w:rPr>
            </w:pPr>
            <w:r w:rsidRPr="00D311F6">
              <w:rPr>
                <w:b/>
                <w:bCs/>
                <w:szCs w:val="28"/>
              </w:rPr>
              <w:t>6</w:t>
            </w:r>
          </w:p>
        </w:tc>
      </w:tr>
      <w:tr w:rsidR="00D311F6" w:rsidRPr="00D311F6" w14:paraId="5077462E" w14:textId="77777777" w:rsidTr="005D5CF1">
        <w:trPr>
          <w:trHeight w:val="105"/>
        </w:trPr>
        <w:tc>
          <w:tcPr>
            <w:tcW w:w="96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3797CAE9" w14:textId="77777777" w:rsidR="00D311F6" w:rsidRPr="00D311F6" w:rsidRDefault="00D311F6" w:rsidP="00D311F6">
            <w:pPr>
              <w:shd w:val="clear" w:color="auto" w:fill="FFFFFF"/>
              <w:snapToGrid w:val="0"/>
              <w:jc w:val="both"/>
              <w:rPr>
                <w:color w:val="000000"/>
                <w:szCs w:val="28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55503026" w14:textId="77777777" w:rsidR="00D311F6" w:rsidRPr="00D311F6" w:rsidRDefault="00D311F6" w:rsidP="00D311F6">
            <w:pPr>
              <w:rPr>
                <w:szCs w:val="28"/>
                <w:lang w:eastAsia="ru-RU"/>
              </w:rPr>
            </w:pPr>
          </w:p>
        </w:tc>
        <w:tc>
          <w:tcPr>
            <w:tcW w:w="8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054040A" w14:textId="77777777" w:rsidR="00D311F6" w:rsidRPr="00D311F6" w:rsidRDefault="00D311F6" w:rsidP="00D311F6">
            <w:pPr>
              <w:tabs>
                <w:tab w:val="left" w:pos="360"/>
              </w:tabs>
              <w:snapToGrid w:val="0"/>
              <w:jc w:val="both"/>
              <w:rPr>
                <w:szCs w:val="28"/>
              </w:rPr>
            </w:pPr>
            <w:r w:rsidRPr="00D311F6">
              <w:rPr>
                <w:szCs w:val="28"/>
              </w:rPr>
              <w:t>Дифференцированный зачет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2BAC21" w14:textId="77777777" w:rsidR="00D311F6" w:rsidRPr="00D311F6" w:rsidRDefault="00D311F6" w:rsidP="00D311F6">
            <w:pPr>
              <w:shd w:val="clear" w:color="auto" w:fill="FFFFFF"/>
              <w:snapToGrid w:val="0"/>
              <w:jc w:val="center"/>
              <w:rPr>
                <w:b/>
                <w:bCs/>
                <w:szCs w:val="28"/>
              </w:rPr>
            </w:pPr>
            <w:r w:rsidRPr="00D311F6">
              <w:rPr>
                <w:b/>
                <w:bCs/>
                <w:szCs w:val="28"/>
              </w:rPr>
              <w:t>6</w:t>
            </w:r>
          </w:p>
        </w:tc>
      </w:tr>
      <w:tr w:rsidR="00D311F6" w:rsidRPr="00D311F6" w14:paraId="7B85E396" w14:textId="77777777" w:rsidTr="005D5CF1">
        <w:trPr>
          <w:trHeight w:val="292"/>
        </w:trPr>
        <w:tc>
          <w:tcPr>
            <w:tcW w:w="9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ACC32EC" w14:textId="77777777" w:rsidR="00D311F6" w:rsidRPr="00D311F6" w:rsidRDefault="00D311F6" w:rsidP="00D311F6">
            <w:pPr>
              <w:snapToGrid w:val="0"/>
              <w:jc w:val="right"/>
              <w:rPr>
                <w:szCs w:val="28"/>
              </w:rPr>
            </w:pPr>
          </w:p>
        </w:tc>
        <w:tc>
          <w:tcPr>
            <w:tcW w:w="129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6CA43E7" w14:textId="77777777" w:rsidR="00D311F6" w:rsidRPr="00D311F6" w:rsidRDefault="00D311F6" w:rsidP="00D311F6">
            <w:pPr>
              <w:snapToGrid w:val="0"/>
              <w:jc w:val="right"/>
              <w:rPr>
                <w:szCs w:val="28"/>
              </w:rPr>
            </w:pPr>
            <w:r w:rsidRPr="00D311F6">
              <w:rPr>
                <w:szCs w:val="28"/>
              </w:rPr>
              <w:t>Итого</w:t>
            </w:r>
          </w:p>
        </w:tc>
        <w:tc>
          <w:tcPr>
            <w:tcW w:w="12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BC94A" w14:textId="28BC678F" w:rsidR="00D311F6" w:rsidRPr="00D311F6" w:rsidRDefault="005D5CF1" w:rsidP="00D311F6">
            <w:pPr>
              <w:snapToGrid w:val="0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108</w:t>
            </w:r>
          </w:p>
        </w:tc>
      </w:tr>
    </w:tbl>
    <w:p w14:paraId="5A0E09EC" w14:textId="679F96B9" w:rsidR="00D311F6" w:rsidRDefault="00D311F6" w:rsidP="002C7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highlight w:val="yellow"/>
        </w:rPr>
      </w:pPr>
    </w:p>
    <w:p w14:paraId="706617F0" w14:textId="17B13F23" w:rsidR="00D311F6" w:rsidRDefault="00D311F6" w:rsidP="002C7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highlight w:val="yellow"/>
        </w:rPr>
      </w:pPr>
    </w:p>
    <w:p w14:paraId="05CFD964" w14:textId="11D3833C" w:rsidR="00D311F6" w:rsidRDefault="00D311F6" w:rsidP="002C7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highlight w:val="yellow"/>
        </w:rPr>
      </w:pPr>
    </w:p>
    <w:p w14:paraId="7A5E4738" w14:textId="0DDF38EA" w:rsidR="00D311F6" w:rsidRDefault="00D311F6" w:rsidP="002C7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highlight w:val="yellow"/>
        </w:rPr>
      </w:pPr>
    </w:p>
    <w:p w14:paraId="47972F5E" w14:textId="0E00F222" w:rsidR="00D311F6" w:rsidRDefault="00D311F6" w:rsidP="002C7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highlight w:val="yellow"/>
        </w:rPr>
      </w:pPr>
    </w:p>
    <w:p w14:paraId="5555B2AE" w14:textId="53B49D1E" w:rsidR="00D311F6" w:rsidRDefault="00D311F6" w:rsidP="002C7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highlight w:val="yellow"/>
        </w:rPr>
      </w:pPr>
    </w:p>
    <w:p w14:paraId="52FC74EB" w14:textId="77777777" w:rsidR="00D311F6" w:rsidRDefault="00D311F6" w:rsidP="002C7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highlight w:val="yellow"/>
        </w:rPr>
      </w:pPr>
    </w:p>
    <w:p w14:paraId="75768167" w14:textId="77777777" w:rsidR="002C7507" w:rsidRDefault="002C7507" w:rsidP="002C7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5E4F3C96" w14:textId="77777777" w:rsidR="00C32603" w:rsidRPr="007C719F" w:rsidRDefault="00C32603" w:rsidP="00CC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  <w:highlight w:val="yellow"/>
        </w:rPr>
        <w:sectPr w:rsidR="00C32603" w:rsidRPr="007C719F" w:rsidSect="002C7507">
          <w:pgSz w:w="16837" w:h="11905" w:orient="landscape" w:code="9"/>
          <w:pgMar w:top="851" w:right="851" w:bottom="737" w:left="851" w:header="454" w:footer="454" w:gutter="0"/>
          <w:pgNumType w:start="9"/>
          <w:cols w:space="720"/>
          <w:titlePg/>
          <w:docGrid w:linePitch="360"/>
        </w:sectPr>
      </w:pPr>
    </w:p>
    <w:p w14:paraId="20D41D30" w14:textId="77777777" w:rsidR="00B210CF" w:rsidRPr="00FE0452" w:rsidRDefault="00236D5E" w:rsidP="00CC47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FE0452">
        <w:rPr>
          <w:b/>
          <w:caps/>
          <w:sz w:val="28"/>
          <w:szCs w:val="28"/>
        </w:rPr>
        <w:t>4</w:t>
      </w:r>
      <w:r w:rsidR="00CC475D" w:rsidRPr="00FE0452">
        <w:rPr>
          <w:b/>
          <w:caps/>
          <w:sz w:val="28"/>
          <w:szCs w:val="28"/>
        </w:rPr>
        <w:t xml:space="preserve">. </w:t>
      </w:r>
      <w:r w:rsidR="00B210CF" w:rsidRPr="00FE0452">
        <w:rPr>
          <w:b/>
          <w:caps/>
          <w:sz w:val="28"/>
          <w:szCs w:val="28"/>
        </w:rPr>
        <w:t xml:space="preserve">условия реализации программы </w:t>
      </w:r>
      <w:r w:rsidR="002A11A1" w:rsidRPr="00FE0452">
        <w:rPr>
          <w:b/>
          <w:caps/>
          <w:sz w:val="28"/>
          <w:szCs w:val="28"/>
        </w:rPr>
        <w:t>МОДУЛЯ</w:t>
      </w:r>
    </w:p>
    <w:p w14:paraId="047073FD" w14:textId="77777777" w:rsidR="00B210CF" w:rsidRPr="00FE0452" w:rsidRDefault="00B210CF" w:rsidP="00B21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28"/>
        </w:rPr>
      </w:pPr>
    </w:p>
    <w:p w14:paraId="691E5134" w14:textId="77777777" w:rsidR="00B210CF" w:rsidRPr="00FE0452" w:rsidRDefault="00236D5E" w:rsidP="00B210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E0452">
        <w:rPr>
          <w:b/>
          <w:bCs/>
          <w:sz w:val="28"/>
          <w:szCs w:val="28"/>
        </w:rPr>
        <w:t>4</w:t>
      </w:r>
      <w:r w:rsidR="00CC475D" w:rsidRPr="00FE0452">
        <w:rPr>
          <w:b/>
          <w:bCs/>
          <w:sz w:val="28"/>
          <w:szCs w:val="28"/>
        </w:rPr>
        <w:t xml:space="preserve">.1. </w:t>
      </w:r>
      <w:r w:rsidR="00B210CF" w:rsidRPr="00FE0452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14:paraId="4B1E1CBE" w14:textId="02973A40" w:rsidR="00FE0452" w:rsidRPr="006064C7" w:rsidRDefault="00FE0452" w:rsidP="00FE0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8"/>
          <w:szCs w:val="28"/>
        </w:rPr>
      </w:pPr>
      <w:r w:rsidRPr="006064C7">
        <w:rPr>
          <w:sz w:val="28"/>
          <w:szCs w:val="28"/>
        </w:rPr>
        <w:t xml:space="preserve">Реализация программы модуля предполагает наличие учебного мониторного кабинета; лабораторий </w:t>
      </w:r>
      <w:r w:rsidR="006064C7" w:rsidRPr="006064C7">
        <w:rPr>
          <w:sz w:val="28"/>
          <w:szCs w:val="28"/>
        </w:rPr>
        <w:t xml:space="preserve">Программирования баз данных </w:t>
      </w:r>
      <w:r w:rsidRPr="006064C7">
        <w:rPr>
          <w:sz w:val="28"/>
          <w:szCs w:val="28"/>
        </w:rPr>
        <w:t xml:space="preserve">и </w:t>
      </w:r>
      <w:proofErr w:type="spellStart"/>
      <w:r w:rsidRPr="006064C7">
        <w:rPr>
          <w:sz w:val="28"/>
          <w:szCs w:val="28"/>
        </w:rPr>
        <w:t>инфомационно</w:t>
      </w:r>
      <w:proofErr w:type="spellEnd"/>
      <w:r w:rsidRPr="006064C7">
        <w:rPr>
          <w:sz w:val="28"/>
          <w:szCs w:val="28"/>
        </w:rPr>
        <w:t xml:space="preserve"> - коммуникационных систем,</w:t>
      </w:r>
      <w:r w:rsidR="006064C7" w:rsidRPr="006064C7">
        <w:t xml:space="preserve"> </w:t>
      </w:r>
      <w:r w:rsidR="006064C7" w:rsidRPr="006064C7">
        <w:rPr>
          <w:sz w:val="28"/>
          <w:szCs w:val="28"/>
        </w:rPr>
        <w:t>Разработки мобильных приложений, оснащенные в соответствии с п. 6.1.2.3 ПООП-П по специальности 09.02.07 Информационные системы и программирование (квалификация - программист).</w:t>
      </w:r>
    </w:p>
    <w:p w14:paraId="5D419198" w14:textId="77777777" w:rsidR="00FE0452" w:rsidRPr="00FE0452" w:rsidRDefault="00FE0452" w:rsidP="00FE0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8"/>
          <w:szCs w:val="28"/>
        </w:rPr>
      </w:pPr>
      <w:r w:rsidRPr="00FE0452">
        <w:rPr>
          <w:bCs/>
          <w:sz w:val="28"/>
          <w:szCs w:val="28"/>
        </w:rPr>
        <w:t xml:space="preserve">Оборудование </w:t>
      </w:r>
      <w:proofErr w:type="gramStart"/>
      <w:r w:rsidRPr="00FE0452">
        <w:rPr>
          <w:bCs/>
          <w:sz w:val="28"/>
          <w:szCs w:val="28"/>
        </w:rPr>
        <w:t>лабораторий  и</w:t>
      </w:r>
      <w:proofErr w:type="gramEnd"/>
      <w:r w:rsidRPr="00FE0452">
        <w:rPr>
          <w:bCs/>
          <w:sz w:val="28"/>
          <w:szCs w:val="28"/>
        </w:rPr>
        <w:t xml:space="preserve"> рабочих мест лабораторий: компьютеры, сервер, локальная сеть, выход в глобальную сеть, комплект учебно-методической литературы.</w:t>
      </w:r>
    </w:p>
    <w:p w14:paraId="377B55A0" w14:textId="77777777" w:rsidR="00FE0452" w:rsidRPr="00FE0452" w:rsidRDefault="00FE0452" w:rsidP="00FE0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426"/>
        <w:jc w:val="both"/>
        <w:rPr>
          <w:bCs/>
          <w:sz w:val="28"/>
          <w:szCs w:val="28"/>
        </w:rPr>
      </w:pPr>
      <w:r w:rsidRPr="00FE0452">
        <w:rPr>
          <w:bCs/>
          <w:sz w:val="28"/>
          <w:szCs w:val="28"/>
        </w:rPr>
        <w:t>Оборудование полигона вычислительной техники: компьютеры, сервер, локальная сеть, выход в глобальную сеть.</w:t>
      </w:r>
    </w:p>
    <w:p w14:paraId="1190BA10" w14:textId="77777777" w:rsidR="00FE0452" w:rsidRPr="00FE0452" w:rsidRDefault="00FE0452" w:rsidP="00FE04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426"/>
        <w:jc w:val="both"/>
        <w:rPr>
          <w:bCs/>
          <w:sz w:val="28"/>
          <w:szCs w:val="28"/>
        </w:rPr>
      </w:pPr>
      <w:r w:rsidRPr="00FE0452">
        <w:rPr>
          <w:bCs/>
          <w:sz w:val="28"/>
          <w:szCs w:val="28"/>
        </w:rPr>
        <w:t xml:space="preserve">Реализация программы модуля предполагает обязательную практику по профилю специальности.  </w:t>
      </w:r>
    </w:p>
    <w:p w14:paraId="783EB09B" w14:textId="77777777" w:rsidR="00FE0452" w:rsidRPr="00FE0452" w:rsidRDefault="00FE0452" w:rsidP="00595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bCs/>
          <w:sz w:val="28"/>
          <w:szCs w:val="28"/>
        </w:rPr>
      </w:pPr>
      <w:r w:rsidRPr="00FE0452">
        <w:rPr>
          <w:bCs/>
          <w:sz w:val="28"/>
          <w:szCs w:val="28"/>
        </w:rPr>
        <w:t>Оборудование и технологическое оснащение рабочих м</w:t>
      </w:r>
      <w:r w:rsidR="00D73414">
        <w:rPr>
          <w:bCs/>
          <w:sz w:val="28"/>
          <w:szCs w:val="28"/>
        </w:rPr>
        <w:t>ест: компьютеры, локальная сеть,</w:t>
      </w:r>
      <w:r w:rsidRPr="00FE0452">
        <w:rPr>
          <w:bCs/>
          <w:sz w:val="28"/>
          <w:szCs w:val="28"/>
        </w:rPr>
        <w:t xml:space="preserve"> выход в глобальную сеть.</w:t>
      </w:r>
    </w:p>
    <w:p w14:paraId="180A1E60" w14:textId="77777777" w:rsidR="008C7C66" w:rsidRPr="007C719F" w:rsidRDefault="008C7C66" w:rsidP="00C71FB2">
      <w:pPr>
        <w:pStyle w:val="5"/>
        <w:ind w:firstLine="0"/>
        <w:jc w:val="left"/>
        <w:rPr>
          <w:sz w:val="20"/>
          <w:szCs w:val="28"/>
          <w:highlight w:val="yellow"/>
        </w:rPr>
      </w:pPr>
    </w:p>
    <w:p w14:paraId="573C0A49" w14:textId="77777777" w:rsidR="00CB1370" w:rsidRPr="007C719F" w:rsidRDefault="00CB1370" w:rsidP="00CB1370">
      <w:pPr>
        <w:rPr>
          <w:highlight w:val="yellow"/>
        </w:rPr>
      </w:pPr>
    </w:p>
    <w:p w14:paraId="35638250" w14:textId="77777777" w:rsidR="00C71FB2" w:rsidRPr="00FE0452" w:rsidRDefault="00CB1370" w:rsidP="00C71FB2">
      <w:pPr>
        <w:pStyle w:val="5"/>
        <w:ind w:firstLine="0"/>
        <w:jc w:val="left"/>
        <w:rPr>
          <w:b w:val="0"/>
          <w:szCs w:val="28"/>
        </w:rPr>
      </w:pPr>
      <w:r w:rsidRPr="00FE0452">
        <w:rPr>
          <w:szCs w:val="28"/>
        </w:rPr>
        <w:t>4</w:t>
      </w:r>
      <w:r w:rsidR="00CC475D" w:rsidRPr="00FE0452">
        <w:rPr>
          <w:szCs w:val="28"/>
        </w:rPr>
        <w:t xml:space="preserve">.2. </w:t>
      </w:r>
      <w:r w:rsidR="00B210CF" w:rsidRPr="00FE0452">
        <w:rPr>
          <w:szCs w:val="28"/>
        </w:rPr>
        <w:t xml:space="preserve">Информационное обеспечение </w:t>
      </w:r>
      <w:proofErr w:type="gramStart"/>
      <w:r w:rsidR="00B210CF" w:rsidRPr="00FE0452">
        <w:rPr>
          <w:szCs w:val="28"/>
        </w:rPr>
        <w:t xml:space="preserve">обучения </w:t>
      </w:r>
      <w:r w:rsidR="00C71FB2" w:rsidRPr="00FE0452">
        <w:rPr>
          <w:szCs w:val="28"/>
        </w:rPr>
        <w:t xml:space="preserve"> </w:t>
      </w:r>
      <w:r w:rsidR="00C71FB2" w:rsidRPr="00FE0452">
        <w:rPr>
          <w:b w:val="0"/>
          <w:szCs w:val="28"/>
        </w:rPr>
        <w:t>(</w:t>
      </w:r>
      <w:proofErr w:type="gramEnd"/>
      <w:r w:rsidR="00C71FB2" w:rsidRPr="00FE0452">
        <w:rPr>
          <w:b w:val="0"/>
          <w:szCs w:val="28"/>
        </w:rPr>
        <w:t>перечень рекомендуемых учебных изданий, Интернет-ресурсов, дополнительной литературы)</w:t>
      </w:r>
    </w:p>
    <w:p w14:paraId="4F505F2E" w14:textId="5919BECB" w:rsidR="006064C7" w:rsidRPr="006064C7" w:rsidRDefault="006064C7" w:rsidP="00FD522A">
      <w:pPr>
        <w:pStyle w:val="1"/>
        <w:numPr>
          <w:ilvl w:val="2"/>
          <w:numId w:val="20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2135"/>
        <w:jc w:val="both"/>
        <w:rPr>
          <w:sz w:val="28"/>
          <w:szCs w:val="28"/>
        </w:rPr>
      </w:pPr>
      <w:r w:rsidRPr="006064C7">
        <w:rPr>
          <w:sz w:val="28"/>
          <w:szCs w:val="28"/>
        </w:rPr>
        <w:t>Основные печатные издания</w:t>
      </w:r>
    </w:p>
    <w:p w14:paraId="59603AF4" w14:textId="77777777" w:rsidR="006064C7" w:rsidRPr="006064C7" w:rsidRDefault="006064C7" w:rsidP="00FD522A">
      <w:pPr>
        <w:pStyle w:val="1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/>
          <w:sz w:val="28"/>
          <w:szCs w:val="28"/>
        </w:rPr>
      </w:pPr>
      <w:r w:rsidRPr="006064C7">
        <w:rPr>
          <w:b w:val="0"/>
          <w:bCs/>
          <w:sz w:val="28"/>
          <w:szCs w:val="28"/>
        </w:rPr>
        <w:t>Белугина С.В. Разработка программных модулей программного обеспечения для компьютерных систем: учебное пособие для вузов / Белугина С.В. – Лань, 2021. – 312 с. - ISBN 978-5-8114-4496-0.</w:t>
      </w:r>
    </w:p>
    <w:p w14:paraId="5BC29B46" w14:textId="77777777" w:rsidR="006064C7" w:rsidRPr="006064C7" w:rsidRDefault="006064C7" w:rsidP="00FD522A">
      <w:pPr>
        <w:pStyle w:val="1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/>
          <w:sz w:val="28"/>
          <w:szCs w:val="28"/>
        </w:rPr>
      </w:pPr>
      <w:proofErr w:type="spellStart"/>
      <w:r w:rsidRPr="006064C7">
        <w:rPr>
          <w:b w:val="0"/>
          <w:bCs/>
          <w:sz w:val="28"/>
          <w:szCs w:val="28"/>
        </w:rPr>
        <w:t>Вигерс</w:t>
      </w:r>
      <w:proofErr w:type="spellEnd"/>
      <w:r w:rsidRPr="006064C7">
        <w:rPr>
          <w:b w:val="0"/>
          <w:bCs/>
          <w:sz w:val="28"/>
          <w:szCs w:val="28"/>
        </w:rPr>
        <w:t xml:space="preserve"> К. Разработка требований к программному обеспечению/ </w:t>
      </w:r>
      <w:proofErr w:type="spellStart"/>
      <w:r w:rsidRPr="006064C7">
        <w:rPr>
          <w:b w:val="0"/>
          <w:bCs/>
          <w:sz w:val="28"/>
          <w:szCs w:val="28"/>
        </w:rPr>
        <w:t>Вигерс</w:t>
      </w:r>
      <w:proofErr w:type="spellEnd"/>
      <w:r w:rsidRPr="006064C7">
        <w:rPr>
          <w:b w:val="0"/>
          <w:bCs/>
          <w:sz w:val="28"/>
          <w:szCs w:val="28"/>
        </w:rPr>
        <w:t xml:space="preserve"> К., Битти Д.- BHV, 2020 – 736с.- ISBN: 978-5-9775-3348-5</w:t>
      </w:r>
    </w:p>
    <w:p w14:paraId="53CBB734" w14:textId="17CD0FAC" w:rsidR="006064C7" w:rsidRPr="006064C7" w:rsidRDefault="006064C7" w:rsidP="00FD522A">
      <w:pPr>
        <w:pStyle w:val="1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/>
          <w:sz w:val="28"/>
          <w:szCs w:val="28"/>
        </w:rPr>
      </w:pPr>
      <w:proofErr w:type="spellStart"/>
      <w:r w:rsidRPr="006064C7">
        <w:rPr>
          <w:b w:val="0"/>
          <w:bCs/>
          <w:sz w:val="28"/>
          <w:szCs w:val="28"/>
        </w:rPr>
        <w:t>Белладжио</w:t>
      </w:r>
      <w:proofErr w:type="spellEnd"/>
      <w:r w:rsidRPr="006064C7">
        <w:rPr>
          <w:b w:val="0"/>
          <w:bCs/>
          <w:sz w:val="28"/>
          <w:szCs w:val="28"/>
        </w:rPr>
        <w:t xml:space="preserve"> Д. Разработка программного обеспечения: управление изменениями/ </w:t>
      </w:r>
      <w:proofErr w:type="spellStart"/>
      <w:r w:rsidRPr="006064C7">
        <w:rPr>
          <w:b w:val="0"/>
          <w:bCs/>
          <w:sz w:val="28"/>
          <w:szCs w:val="28"/>
        </w:rPr>
        <w:t>Белладжио</w:t>
      </w:r>
      <w:proofErr w:type="spellEnd"/>
      <w:r w:rsidRPr="006064C7">
        <w:rPr>
          <w:b w:val="0"/>
          <w:bCs/>
          <w:sz w:val="28"/>
          <w:szCs w:val="28"/>
        </w:rPr>
        <w:t xml:space="preserve"> Д</w:t>
      </w:r>
      <w:r w:rsidR="00FD4192">
        <w:rPr>
          <w:b w:val="0"/>
          <w:bCs/>
          <w:sz w:val="28"/>
          <w:szCs w:val="28"/>
        </w:rPr>
        <w:t xml:space="preserve">., </w:t>
      </w:r>
      <w:proofErr w:type="spellStart"/>
      <w:r w:rsidR="00FD4192">
        <w:rPr>
          <w:b w:val="0"/>
          <w:bCs/>
          <w:sz w:val="28"/>
          <w:szCs w:val="28"/>
        </w:rPr>
        <w:t>Миллиган</w:t>
      </w:r>
      <w:proofErr w:type="spellEnd"/>
      <w:r w:rsidR="00FD4192">
        <w:rPr>
          <w:b w:val="0"/>
          <w:bCs/>
          <w:sz w:val="28"/>
          <w:szCs w:val="28"/>
        </w:rPr>
        <w:t xml:space="preserve"> Т. - ДМК-Пресс, 2020</w:t>
      </w:r>
      <w:r w:rsidRPr="006064C7">
        <w:rPr>
          <w:b w:val="0"/>
          <w:bCs/>
          <w:sz w:val="28"/>
          <w:szCs w:val="28"/>
        </w:rPr>
        <w:t xml:space="preserve"> г. – 384с. - ISBN: 978-5-94074-546-4</w:t>
      </w:r>
    </w:p>
    <w:p w14:paraId="49401983" w14:textId="77777777" w:rsidR="006064C7" w:rsidRPr="006064C7" w:rsidRDefault="006064C7" w:rsidP="00FD522A">
      <w:pPr>
        <w:pStyle w:val="1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/>
          <w:sz w:val="28"/>
          <w:szCs w:val="28"/>
        </w:rPr>
      </w:pPr>
      <w:proofErr w:type="spellStart"/>
      <w:r w:rsidRPr="006064C7">
        <w:rPr>
          <w:b w:val="0"/>
          <w:bCs/>
          <w:sz w:val="28"/>
          <w:szCs w:val="28"/>
        </w:rPr>
        <w:t>Фуфаев</w:t>
      </w:r>
      <w:proofErr w:type="spellEnd"/>
      <w:r w:rsidRPr="006064C7">
        <w:rPr>
          <w:b w:val="0"/>
          <w:bCs/>
          <w:sz w:val="28"/>
          <w:szCs w:val="28"/>
        </w:rPr>
        <w:t xml:space="preserve"> Д.Э. Разработка и эксплуатация автоматизированных информационных систем/ </w:t>
      </w:r>
      <w:proofErr w:type="spellStart"/>
      <w:r w:rsidRPr="006064C7">
        <w:rPr>
          <w:b w:val="0"/>
          <w:bCs/>
          <w:sz w:val="28"/>
          <w:szCs w:val="28"/>
        </w:rPr>
        <w:t>Фуфаев</w:t>
      </w:r>
      <w:proofErr w:type="spellEnd"/>
      <w:r w:rsidRPr="006064C7">
        <w:rPr>
          <w:b w:val="0"/>
          <w:bCs/>
          <w:sz w:val="28"/>
          <w:szCs w:val="28"/>
        </w:rPr>
        <w:t xml:space="preserve"> Д.Э. - </w:t>
      </w:r>
      <w:proofErr w:type="spellStart"/>
      <w:r w:rsidRPr="006064C7">
        <w:rPr>
          <w:b w:val="0"/>
          <w:bCs/>
          <w:sz w:val="28"/>
          <w:szCs w:val="28"/>
        </w:rPr>
        <w:t>Academia</w:t>
      </w:r>
      <w:proofErr w:type="spellEnd"/>
      <w:r w:rsidRPr="006064C7">
        <w:rPr>
          <w:b w:val="0"/>
          <w:bCs/>
          <w:sz w:val="28"/>
          <w:szCs w:val="28"/>
        </w:rPr>
        <w:t>, 2018. - 304с.- ISBN: 978-5-4468-6739-4</w:t>
      </w:r>
    </w:p>
    <w:p w14:paraId="3B1F8557" w14:textId="477C0DE5" w:rsidR="006064C7" w:rsidRPr="006064C7" w:rsidRDefault="006064C7" w:rsidP="00FD522A">
      <w:pPr>
        <w:pStyle w:val="1"/>
        <w:numPr>
          <w:ilvl w:val="2"/>
          <w:numId w:val="20"/>
        </w:numPr>
        <w:tabs>
          <w:tab w:val="left" w:pos="916"/>
          <w:tab w:val="left" w:pos="1560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993"/>
        <w:rPr>
          <w:sz w:val="28"/>
          <w:szCs w:val="28"/>
        </w:rPr>
      </w:pPr>
      <w:r w:rsidRPr="006064C7">
        <w:rPr>
          <w:sz w:val="28"/>
          <w:szCs w:val="28"/>
        </w:rPr>
        <w:t>Основные электронные издания</w:t>
      </w:r>
    </w:p>
    <w:p w14:paraId="434B30C6" w14:textId="77777777" w:rsidR="006064C7" w:rsidRPr="006064C7" w:rsidRDefault="006064C7" w:rsidP="00FD522A">
      <w:pPr>
        <w:pStyle w:val="1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/>
          <w:sz w:val="28"/>
          <w:szCs w:val="28"/>
        </w:rPr>
      </w:pPr>
      <w:proofErr w:type="spellStart"/>
      <w:r w:rsidRPr="006064C7">
        <w:rPr>
          <w:b w:val="0"/>
          <w:bCs/>
          <w:sz w:val="28"/>
          <w:szCs w:val="28"/>
        </w:rPr>
        <w:t>Ехлаков</w:t>
      </w:r>
      <w:proofErr w:type="spellEnd"/>
      <w:r w:rsidRPr="006064C7">
        <w:rPr>
          <w:b w:val="0"/>
          <w:bCs/>
          <w:sz w:val="28"/>
          <w:szCs w:val="28"/>
        </w:rPr>
        <w:t xml:space="preserve"> Ю.П. Основы программной инженерии: учебное пособие / </w:t>
      </w:r>
      <w:proofErr w:type="spellStart"/>
      <w:r w:rsidRPr="006064C7">
        <w:rPr>
          <w:b w:val="0"/>
          <w:bCs/>
          <w:sz w:val="28"/>
          <w:szCs w:val="28"/>
        </w:rPr>
        <w:t>Ехлаков</w:t>
      </w:r>
      <w:proofErr w:type="spellEnd"/>
      <w:r w:rsidRPr="006064C7">
        <w:rPr>
          <w:b w:val="0"/>
          <w:bCs/>
          <w:sz w:val="28"/>
          <w:szCs w:val="28"/>
        </w:rPr>
        <w:t xml:space="preserve"> Ю.П. — Эль-Контент, 2019. — 128 с. — (Высшее образование: </w:t>
      </w:r>
      <w:proofErr w:type="spellStart"/>
      <w:r w:rsidRPr="006064C7">
        <w:rPr>
          <w:b w:val="0"/>
          <w:bCs/>
          <w:sz w:val="28"/>
          <w:szCs w:val="28"/>
        </w:rPr>
        <w:t>Бакалавриат</w:t>
      </w:r>
      <w:proofErr w:type="spellEnd"/>
      <w:r w:rsidRPr="006064C7">
        <w:rPr>
          <w:b w:val="0"/>
          <w:bCs/>
          <w:sz w:val="28"/>
          <w:szCs w:val="28"/>
        </w:rPr>
        <w:t>). - ISBN 978-5- 4332-0280-</w:t>
      </w:r>
      <w:proofErr w:type="gramStart"/>
      <w:r w:rsidRPr="006064C7">
        <w:rPr>
          <w:b w:val="0"/>
          <w:bCs/>
          <w:sz w:val="28"/>
          <w:szCs w:val="28"/>
        </w:rPr>
        <w:t>1.-</w:t>
      </w:r>
      <w:proofErr w:type="gramEnd"/>
      <w:r w:rsidRPr="006064C7">
        <w:rPr>
          <w:b w:val="0"/>
          <w:bCs/>
          <w:sz w:val="28"/>
          <w:szCs w:val="28"/>
        </w:rPr>
        <w:t>Текст:электронный.URL:https://znanium.com/catalog/document?id=389045 (дата обращения: 06.01.2022). – Режим доступа: по подписке.</w:t>
      </w:r>
    </w:p>
    <w:p w14:paraId="369AF16C" w14:textId="77777777" w:rsidR="006064C7" w:rsidRPr="006064C7" w:rsidRDefault="006064C7" w:rsidP="00FD522A">
      <w:pPr>
        <w:pStyle w:val="1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/>
          <w:sz w:val="28"/>
          <w:szCs w:val="28"/>
        </w:rPr>
      </w:pPr>
      <w:r w:rsidRPr="006064C7">
        <w:rPr>
          <w:b w:val="0"/>
          <w:bCs/>
          <w:sz w:val="28"/>
          <w:szCs w:val="28"/>
        </w:rPr>
        <w:t xml:space="preserve">Коваленко В.В. Проектирование информационных систем: методические указания для выполнения лабораторных работ / Коваленко В.В. — Флинта, 2021. — 128 с. — (Высшее образование: </w:t>
      </w:r>
      <w:proofErr w:type="spellStart"/>
      <w:r w:rsidRPr="006064C7">
        <w:rPr>
          <w:b w:val="0"/>
          <w:bCs/>
          <w:sz w:val="28"/>
          <w:szCs w:val="28"/>
        </w:rPr>
        <w:t>Бакалавриат</w:t>
      </w:r>
      <w:proofErr w:type="spellEnd"/>
      <w:r w:rsidRPr="006064C7">
        <w:rPr>
          <w:b w:val="0"/>
          <w:bCs/>
          <w:sz w:val="28"/>
          <w:szCs w:val="28"/>
        </w:rPr>
        <w:t xml:space="preserve">). - ISBN 978-5-9765-4751-3. - </w:t>
      </w:r>
      <w:proofErr w:type="gramStart"/>
      <w:r w:rsidRPr="006064C7">
        <w:rPr>
          <w:b w:val="0"/>
          <w:bCs/>
          <w:sz w:val="28"/>
          <w:szCs w:val="28"/>
        </w:rPr>
        <w:t>Текст :</w:t>
      </w:r>
      <w:proofErr w:type="gramEnd"/>
      <w:r w:rsidRPr="006064C7">
        <w:rPr>
          <w:b w:val="0"/>
          <w:bCs/>
          <w:sz w:val="28"/>
          <w:szCs w:val="28"/>
        </w:rPr>
        <w:t xml:space="preserve"> электронный.</w:t>
      </w:r>
    </w:p>
    <w:p w14:paraId="712C9FBD" w14:textId="77777777" w:rsidR="006064C7" w:rsidRPr="006064C7" w:rsidRDefault="006064C7" w:rsidP="006064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 w:val="0"/>
          <w:bCs/>
          <w:sz w:val="28"/>
          <w:szCs w:val="28"/>
        </w:rPr>
      </w:pPr>
      <w:r w:rsidRPr="006064C7">
        <w:rPr>
          <w:b w:val="0"/>
          <w:bCs/>
          <w:sz w:val="28"/>
          <w:szCs w:val="28"/>
        </w:rPr>
        <w:t>- URL: https://znanium.com/catalog/document?id=390037 (дата обращения: 06.01.2022).</w:t>
      </w:r>
    </w:p>
    <w:p w14:paraId="57F8F7E4" w14:textId="77777777" w:rsidR="006064C7" w:rsidRPr="006064C7" w:rsidRDefault="006064C7" w:rsidP="006064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 w:val="0"/>
          <w:bCs/>
          <w:sz w:val="28"/>
          <w:szCs w:val="28"/>
        </w:rPr>
      </w:pPr>
      <w:r w:rsidRPr="006064C7">
        <w:rPr>
          <w:b w:val="0"/>
          <w:bCs/>
          <w:sz w:val="28"/>
          <w:szCs w:val="28"/>
        </w:rPr>
        <w:t>– Режим доступа: по подписке.</w:t>
      </w:r>
    </w:p>
    <w:p w14:paraId="054AC4C4" w14:textId="77777777" w:rsidR="006064C7" w:rsidRPr="006064C7" w:rsidRDefault="006064C7" w:rsidP="00FD522A">
      <w:pPr>
        <w:pStyle w:val="1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bCs/>
          <w:sz w:val="28"/>
          <w:szCs w:val="28"/>
        </w:rPr>
      </w:pPr>
      <w:r w:rsidRPr="006064C7">
        <w:rPr>
          <w:b w:val="0"/>
          <w:bCs/>
          <w:sz w:val="28"/>
          <w:szCs w:val="28"/>
        </w:rPr>
        <w:t xml:space="preserve">Казаков Ю.М. Методология и технология проектирования информационных систем: учебное пособие / Казаков Ю.М., Тищенко А.А., Кузьменко А.А., Леонов Ю.А., Леонов Е.А. — Флинта, 2018. — 136 с. — (Высшее образование: </w:t>
      </w:r>
      <w:proofErr w:type="spellStart"/>
      <w:r w:rsidRPr="006064C7">
        <w:rPr>
          <w:b w:val="0"/>
          <w:bCs/>
          <w:sz w:val="28"/>
          <w:szCs w:val="28"/>
        </w:rPr>
        <w:t>Бакалавриат</w:t>
      </w:r>
      <w:proofErr w:type="spellEnd"/>
      <w:r w:rsidRPr="006064C7">
        <w:rPr>
          <w:b w:val="0"/>
          <w:bCs/>
          <w:sz w:val="28"/>
          <w:szCs w:val="28"/>
        </w:rPr>
        <w:t>). - ISBN 978-5-9765-4013-</w:t>
      </w:r>
      <w:proofErr w:type="gramStart"/>
      <w:r w:rsidRPr="006064C7">
        <w:rPr>
          <w:b w:val="0"/>
          <w:bCs/>
          <w:sz w:val="28"/>
          <w:szCs w:val="28"/>
        </w:rPr>
        <w:t>2.Текст</w:t>
      </w:r>
      <w:proofErr w:type="gramEnd"/>
      <w:r w:rsidRPr="006064C7">
        <w:rPr>
          <w:b w:val="0"/>
          <w:bCs/>
          <w:sz w:val="28"/>
          <w:szCs w:val="28"/>
        </w:rPr>
        <w:t>:электронный.-</w:t>
      </w:r>
    </w:p>
    <w:p w14:paraId="206B4C00" w14:textId="77777777" w:rsidR="006064C7" w:rsidRPr="006064C7" w:rsidRDefault="006064C7" w:rsidP="006064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 w:val="0"/>
          <w:bCs/>
          <w:sz w:val="28"/>
          <w:szCs w:val="28"/>
        </w:rPr>
      </w:pPr>
      <w:r w:rsidRPr="006064C7">
        <w:rPr>
          <w:b w:val="0"/>
          <w:bCs/>
          <w:sz w:val="28"/>
          <w:szCs w:val="28"/>
        </w:rPr>
        <w:t>URL:https://znanium.com/catalog/</w:t>
      </w:r>
      <w:proofErr w:type="gramStart"/>
      <w:r w:rsidRPr="006064C7">
        <w:rPr>
          <w:b w:val="0"/>
          <w:bCs/>
          <w:sz w:val="28"/>
          <w:szCs w:val="28"/>
        </w:rPr>
        <w:t>document?id</w:t>
      </w:r>
      <w:proofErr w:type="gramEnd"/>
      <w:r w:rsidRPr="006064C7">
        <w:rPr>
          <w:b w:val="0"/>
          <w:bCs/>
          <w:sz w:val="28"/>
          <w:szCs w:val="28"/>
        </w:rPr>
        <w:t>=393135</w:t>
      </w:r>
    </w:p>
    <w:p w14:paraId="4F4F69B3" w14:textId="77777777" w:rsidR="006064C7" w:rsidRPr="006064C7" w:rsidRDefault="006064C7" w:rsidP="006064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 w:val="0"/>
          <w:bCs/>
          <w:sz w:val="28"/>
          <w:szCs w:val="28"/>
        </w:rPr>
      </w:pPr>
      <w:r w:rsidRPr="006064C7">
        <w:rPr>
          <w:b w:val="0"/>
          <w:bCs/>
          <w:sz w:val="28"/>
          <w:szCs w:val="28"/>
        </w:rPr>
        <w:t>(дата обращения: 06.01.2022). – Режим доступа: по подписке</w:t>
      </w:r>
    </w:p>
    <w:p w14:paraId="65EF5713" w14:textId="77777777" w:rsidR="00115737" w:rsidRPr="006064C7" w:rsidRDefault="00115737" w:rsidP="00432F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 w:val="0"/>
          <w:bCs/>
        </w:rPr>
      </w:pPr>
    </w:p>
    <w:p w14:paraId="29EC73BB" w14:textId="77777777" w:rsidR="00CB1370" w:rsidRPr="00FE0452" w:rsidRDefault="00CB1370" w:rsidP="00432F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sz w:val="28"/>
          <w:szCs w:val="28"/>
        </w:rPr>
      </w:pPr>
      <w:r w:rsidRPr="00FE0452">
        <w:rPr>
          <w:sz w:val="28"/>
          <w:szCs w:val="28"/>
        </w:rPr>
        <w:t>4.3. Общие требования к организации образовательного процесса</w:t>
      </w:r>
    </w:p>
    <w:p w14:paraId="6F20A220" w14:textId="77777777" w:rsidR="00DF0EB2" w:rsidRPr="00FE0452" w:rsidRDefault="00DF0EB2" w:rsidP="00DF0EB2"/>
    <w:p w14:paraId="51F8939E" w14:textId="282A1C15" w:rsidR="008A77E3" w:rsidRPr="00DB1D2F" w:rsidRDefault="008A77E3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DB1D2F">
        <w:rPr>
          <w:bCs/>
          <w:sz w:val="28"/>
          <w:szCs w:val="28"/>
        </w:rPr>
        <w:t xml:space="preserve">Освоение </w:t>
      </w:r>
      <w:r w:rsidR="006064C7">
        <w:rPr>
          <w:bCs/>
          <w:sz w:val="28"/>
          <w:szCs w:val="28"/>
        </w:rPr>
        <w:t>ПМ</w:t>
      </w:r>
      <w:r w:rsidR="006064C7" w:rsidRPr="006064C7">
        <w:rPr>
          <w:bCs/>
          <w:sz w:val="28"/>
          <w:szCs w:val="28"/>
        </w:rPr>
        <w:t xml:space="preserve">.01 </w:t>
      </w:r>
      <w:r w:rsidR="006064C7">
        <w:rPr>
          <w:bCs/>
          <w:sz w:val="28"/>
          <w:szCs w:val="28"/>
        </w:rPr>
        <w:t>Р</w:t>
      </w:r>
      <w:r w:rsidR="006064C7" w:rsidRPr="006064C7">
        <w:rPr>
          <w:bCs/>
          <w:sz w:val="28"/>
          <w:szCs w:val="28"/>
        </w:rPr>
        <w:t xml:space="preserve">азработка модулей программного обеспечения для компьютерных систем </w:t>
      </w:r>
      <w:r w:rsidRPr="00DB1D2F">
        <w:rPr>
          <w:bCs/>
          <w:sz w:val="28"/>
          <w:szCs w:val="28"/>
        </w:rPr>
        <w:t xml:space="preserve">производится в соответствии с учебном планом по специальности </w:t>
      </w:r>
      <w:r w:rsidR="005226EE">
        <w:rPr>
          <w:bCs/>
          <w:sz w:val="28"/>
          <w:szCs w:val="28"/>
        </w:rPr>
        <w:t>09.02.0</w:t>
      </w:r>
      <w:r w:rsidR="006064C7">
        <w:rPr>
          <w:bCs/>
          <w:sz w:val="28"/>
          <w:szCs w:val="28"/>
        </w:rPr>
        <w:t>7</w:t>
      </w:r>
      <w:r w:rsidR="00DB1D2F" w:rsidRPr="00DB1D2F">
        <w:rPr>
          <w:bCs/>
          <w:sz w:val="28"/>
          <w:szCs w:val="28"/>
        </w:rPr>
        <w:t xml:space="preserve"> «</w:t>
      </w:r>
      <w:r w:rsidR="006064C7">
        <w:rPr>
          <w:bCs/>
          <w:sz w:val="28"/>
          <w:szCs w:val="28"/>
        </w:rPr>
        <w:t xml:space="preserve">Информационные системы и </w:t>
      </w:r>
      <w:proofErr w:type="gramStart"/>
      <w:r w:rsidR="006064C7">
        <w:rPr>
          <w:bCs/>
          <w:sz w:val="28"/>
          <w:szCs w:val="28"/>
        </w:rPr>
        <w:t>программирование</w:t>
      </w:r>
      <w:r w:rsidR="00DB1D2F" w:rsidRPr="00DB1D2F">
        <w:rPr>
          <w:bCs/>
          <w:sz w:val="28"/>
          <w:szCs w:val="28"/>
        </w:rPr>
        <w:t xml:space="preserve"> »</w:t>
      </w:r>
      <w:proofErr w:type="gramEnd"/>
      <w:r w:rsidR="00DB1D2F" w:rsidRPr="00DB1D2F">
        <w:rPr>
          <w:bCs/>
          <w:sz w:val="28"/>
          <w:szCs w:val="28"/>
        </w:rPr>
        <w:t xml:space="preserve"> </w:t>
      </w:r>
      <w:r w:rsidRPr="00DB1D2F">
        <w:rPr>
          <w:bCs/>
          <w:sz w:val="28"/>
          <w:szCs w:val="28"/>
        </w:rPr>
        <w:t xml:space="preserve">и календарным графиком, утвержденным директором колледжа. </w:t>
      </w:r>
    </w:p>
    <w:p w14:paraId="4844071D" w14:textId="017C98F7" w:rsidR="008A77E3" w:rsidRPr="00DB1D2F" w:rsidRDefault="008A77E3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DB1D2F">
        <w:rPr>
          <w:bCs/>
          <w:sz w:val="28"/>
          <w:szCs w:val="28"/>
        </w:rPr>
        <w:t>Образовательный процесс организуется строго по расписанию занятий, утвержденному заместителем директора по УР. График освоения ПМ предполагает последовательно</w:t>
      </w:r>
      <w:r w:rsidR="00E45F6C" w:rsidRPr="00DB1D2F">
        <w:rPr>
          <w:bCs/>
          <w:sz w:val="28"/>
          <w:szCs w:val="28"/>
        </w:rPr>
        <w:t>е освоение</w:t>
      </w:r>
      <w:r w:rsidRPr="00DB1D2F">
        <w:rPr>
          <w:bCs/>
          <w:sz w:val="28"/>
          <w:szCs w:val="28"/>
        </w:rPr>
        <w:t xml:space="preserve"> МДК, включающи</w:t>
      </w:r>
      <w:r w:rsidR="00E061A6" w:rsidRPr="00DB1D2F">
        <w:rPr>
          <w:bCs/>
          <w:sz w:val="28"/>
          <w:szCs w:val="28"/>
        </w:rPr>
        <w:t>х</w:t>
      </w:r>
      <w:r w:rsidRPr="00DB1D2F">
        <w:rPr>
          <w:bCs/>
          <w:sz w:val="28"/>
          <w:szCs w:val="28"/>
        </w:rPr>
        <w:t xml:space="preserve"> в себя как теоретическ</w:t>
      </w:r>
      <w:r w:rsidR="003A1FEF">
        <w:rPr>
          <w:bCs/>
          <w:sz w:val="28"/>
          <w:szCs w:val="28"/>
        </w:rPr>
        <w:t xml:space="preserve">ие, так и </w:t>
      </w:r>
      <w:r w:rsidRPr="00DB1D2F">
        <w:rPr>
          <w:bCs/>
          <w:sz w:val="28"/>
          <w:szCs w:val="28"/>
        </w:rPr>
        <w:t xml:space="preserve">практические занятия. </w:t>
      </w:r>
    </w:p>
    <w:p w14:paraId="74D1C0E5" w14:textId="5DC0E1C5" w:rsidR="00DB1D2F" w:rsidRPr="00DB1D2F" w:rsidRDefault="00DB1D2F" w:rsidP="00DB1D2F">
      <w:pPr>
        <w:suppressAutoHyphens/>
        <w:ind w:firstLine="426"/>
        <w:jc w:val="both"/>
        <w:rPr>
          <w:sz w:val="28"/>
          <w:szCs w:val="28"/>
        </w:rPr>
      </w:pPr>
      <w:r w:rsidRPr="00DB1D2F">
        <w:rPr>
          <w:sz w:val="28"/>
          <w:szCs w:val="28"/>
        </w:rPr>
        <w:t>Перед изучением модуля обучающиеся изучают следующие дисциплины: «Операционные систем</w:t>
      </w:r>
      <w:r>
        <w:rPr>
          <w:sz w:val="28"/>
          <w:szCs w:val="28"/>
        </w:rPr>
        <w:t>ы</w:t>
      </w:r>
      <w:r w:rsidRPr="00DB1D2F">
        <w:rPr>
          <w:sz w:val="28"/>
          <w:szCs w:val="28"/>
        </w:rPr>
        <w:t xml:space="preserve">», «Архитектура компьютерных систем», «Информационные технологии», «Основы </w:t>
      </w:r>
      <w:r w:rsidR="006064C7">
        <w:rPr>
          <w:sz w:val="28"/>
          <w:szCs w:val="28"/>
        </w:rPr>
        <w:t>алгоритмизации и программирование</w:t>
      </w:r>
      <w:proofErr w:type="gramStart"/>
      <w:r w:rsidRPr="00DB1D2F">
        <w:rPr>
          <w:sz w:val="28"/>
          <w:szCs w:val="28"/>
        </w:rPr>
        <w:t>»,.</w:t>
      </w:r>
      <w:proofErr w:type="gramEnd"/>
    </w:p>
    <w:p w14:paraId="2DE1F778" w14:textId="77777777" w:rsidR="002127BA" w:rsidRPr="00C01385" w:rsidRDefault="00C01385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C01385">
        <w:rPr>
          <w:bCs/>
          <w:sz w:val="28"/>
          <w:szCs w:val="28"/>
        </w:rPr>
        <w:t xml:space="preserve"> </w:t>
      </w:r>
      <w:r w:rsidR="002127BA" w:rsidRPr="00C01385">
        <w:rPr>
          <w:bCs/>
          <w:sz w:val="28"/>
          <w:szCs w:val="28"/>
        </w:rPr>
        <w:t>Изучение теоретического материала может проводиться как в каждой группе, так и для нескольких групп (при наличии нескольких групп на специальности).</w:t>
      </w:r>
    </w:p>
    <w:p w14:paraId="50DF8E2F" w14:textId="5132D0FB" w:rsidR="002127BA" w:rsidRPr="003A1FEF" w:rsidRDefault="003A1FEF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Практические </w:t>
      </w:r>
      <w:r w:rsidR="001322D9" w:rsidRPr="003A1FEF">
        <w:rPr>
          <w:bCs/>
          <w:sz w:val="28"/>
          <w:szCs w:val="28"/>
        </w:rPr>
        <w:t xml:space="preserve"> работы</w:t>
      </w:r>
      <w:proofErr w:type="gramEnd"/>
      <w:r w:rsidR="001322D9" w:rsidRPr="003A1FEF">
        <w:rPr>
          <w:bCs/>
          <w:sz w:val="28"/>
          <w:szCs w:val="28"/>
        </w:rPr>
        <w:t xml:space="preserve"> прово</w:t>
      </w:r>
      <w:r>
        <w:rPr>
          <w:bCs/>
          <w:sz w:val="28"/>
          <w:szCs w:val="28"/>
        </w:rPr>
        <w:t>дятся в специально оборудованных лабораториях</w:t>
      </w:r>
      <w:r w:rsidR="006064C7">
        <w:rPr>
          <w:bCs/>
          <w:sz w:val="28"/>
          <w:szCs w:val="28"/>
        </w:rPr>
        <w:t>.</w:t>
      </w:r>
      <w:r w:rsidR="001322D9" w:rsidRPr="003A1FEF">
        <w:rPr>
          <w:bCs/>
          <w:sz w:val="28"/>
          <w:szCs w:val="28"/>
        </w:rPr>
        <w:t xml:space="preserve"> </w:t>
      </w:r>
    </w:p>
    <w:p w14:paraId="2B5E87E1" w14:textId="77777777" w:rsidR="00DF0EB2" w:rsidRPr="00C01385" w:rsidRDefault="002127BA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C01385">
        <w:rPr>
          <w:bCs/>
          <w:sz w:val="28"/>
          <w:szCs w:val="28"/>
        </w:rPr>
        <w:t>В процессе освоения ПМ предполагается проведени</w:t>
      </w:r>
      <w:r w:rsidR="00E061A6" w:rsidRPr="00C01385">
        <w:rPr>
          <w:bCs/>
          <w:sz w:val="28"/>
          <w:szCs w:val="28"/>
        </w:rPr>
        <w:t>е</w:t>
      </w:r>
      <w:r w:rsidRPr="00C01385">
        <w:rPr>
          <w:bCs/>
          <w:sz w:val="28"/>
          <w:szCs w:val="28"/>
        </w:rPr>
        <w:t xml:space="preserve"> рубежного контроля знаний, умений у студентов. Сдача рубежного контроля (РК) является обязательн</w:t>
      </w:r>
      <w:r w:rsidR="001322D9" w:rsidRPr="00C01385">
        <w:rPr>
          <w:bCs/>
          <w:sz w:val="28"/>
          <w:szCs w:val="28"/>
        </w:rPr>
        <w:t>ой для всех обучающихся.</w:t>
      </w:r>
      <w:r w:rsidR="00DF0EB2" w:rsidRPr="00C01385">
        <w:rPr>
          <w:bCs/>
          <w:sz w:val="28"/>
          <w:szCs w:val="28"/>
        </w:rPr>
        <w:t xml:space="preserve"> Результатом освоения ПМ выступают ПК, оценка которых представляет собой создание и сбор свидетельств деятельности на основе заранее определенных критериев. </w:t>
      </w:r>
    </w:p>
    <w:p w14:paraId="648F7E4E" w14:textId="77777777" w:rsidR="001322D9" w:rsidRPr="00C01385" w:rsidRDefault="001322D9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C01385">
        <w:rPr>
          <w:bCs/>
          <w:sz w:val="28"/>
          <w:szCs w:val="28"/>
        </w:rPr>
        <w:t>С целью оказания помощи студентам при освоении теоретического и практического материала, выполнения самостоятельной работы разрабатываются учебно-методические комплексы (кейсы студентов).</w:t>
      </w:r>
    </w:p>
    <w:p w14:paraId="6FED5FAF" w14:textId="77777777" w:rsidR="007F39BA" w:rsidRPr="00C01385" w:rsidRDefault="007F39BA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C01385">
        <w:rPr>
          <w:bCs/>
          <w:sz w:val="28"/>
          <w:szCs w:val="28"/>
        </w:rPr>
        <w:t xml:space="preserve">При освоении ПМ каждым преподавателем устанавливаются часы дополнительных занятий, в рамках которых для всех желающих проводятся консультации. График проведения консультаций размещен на входной двери каждого учебного кабинета и/или лаборатории. </w:t>
      </w:r>
    </w:p>
    <w:p w14:paraId="007CA541" w14:textId="1F9D4896" w:rsidR="00B51780" w:rsidRPr="00370F98" w:rsidRDefault="002C7507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2C7507">
        <w:rPr>
          <w:bCs/>
          <w:sz w:val="28"/>
          <w:szCs w:val="28"/>
        </w:rPr>
        <w:t xml:space="preserve">Учебная практика может проводиться как в образовательном учреждении, так и в организациях (предприятиях) различных форм собственности на основании заключенных договоров между организацией и образовательным учреждением. </w:t>
      </w:r>
      <w:proofErr w:type="gramStart"/>
      <w:r w:rsidRPr="002C7507">
        <w:rPr>
          <w:bCs/>
          <w:sz w:val="28"/>
          <w:szCs w:val="28"/>
        </w:rPr>
        <w:t>Производственная  практика</w:t>
      </w:r>
      <w:proofErr w:type="gramEnd"/>
      <w:r w:rsidRPr="002C7507">
        <w:rPr>
          <w:bCs/>
          <w:sz w:val="28"/>
          <w:szCs w:val="28"/>
        </w:rPr>
        <w:t xml:space="preserve"> проводится в организациях (предприятиях) различных форм собственности на основании заключенных договоров между организацией и образовательным учреждением.  Руководство практикой осуществляется руководителем практики от колледжа. Руководитель практики от предприятия и наставник, проводит и следит за производственным процессом. Руководители практики от колледжа и предприятия контролируют: фактические сроки </w:t>
      </w:r>
      <w:proofErr w:type="gramStart"/>
      <w:r w:rsidRPr="002C7507">
        <w:rPr>
          <w:bCs/>
          <w:sz w:val="28"/>
          <w:szCs w:val="28"/>
        </w:rPr>
        <w:t>пребывания</w:t>
      </w:r>
      <w:proofErr w:type="gramEnd"/>
      <w:r w:rsidRPr="002C7507">
        <w:rPr>
          <w:bCs/>
          <w:sz w:val="28"/>
          <w:szCs w:val="28"/>
        </w:rPr>
        <w:t xml:space="preserve"> обучающегося на практику; соблюдение ТБ, ОТ, </w:t>
      </w:r>
      <w:proofErr w:type="spellStart"/>
      <w:r w:rsidRPr="002C7507">
        <w:rPr>
          <w:bCs/>
          <w:sz w:val="28"/>
          <w:szCs w:val="28"/>
        </w:rPr>
        <w:t>СанПин</w:t>
      </w:r>
      <w:proofErr w:type="spellEnd"/>
      <w:r w:rsidRPr="002C7507">
        <w:rPr>
          <w:bCs/>
          <w:sz w:val="28"/>
          <w:szCs w:val="28"/>
        </w:rPr>
        <w:t>, наличие документов, определяющих порядок прохождения практики на предприятии; правильность составления отчета.</w:t>
      </w:r>
    </w:p>
    <w:p w14:paraId="48DC58A6" w14:textId="77777777" w:rsidR="007F39BA" w:rsidRPr="00C01385" w:rsidRDefault="007F39BA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C01385">
        <w:rPr>
          <w:bCs/>
          <w:sz w:val="28"/>
          <w:szCs w:val="28"/>
        </w:rPr>
        <w:t xml:space="preserve">Обязательным условием допуска к производственной практике в рамках профессионального модуля является освоение учебной </w:t>
      </w:r>
      <w:proofErr w:type="gramStart"/>
      <w:r w:rsidRPr="00C01385">
        <w:rPr>
          <w:bCs/>
          <w:sz w:val="28"/>
          <w:szCs w:val="28"/>
        </w:rPr>
        <w:t>практики  для</w:t>
      </w:r>
      <w:proofErr w:type="gramEnd"/>
      <w:r w:rsidRPr="00C01385">
        <w:rPr>
          <w:bCs/>
          <w:sz w:val="28"/>
          <w:szCs w:val="28"/>
        </w:rPr>
        <w:t xml:space="preserve"> получения первичных профессиональных навыков в рамках </w:t>
      </w:r>
      <w:r w:rsidR="009E2856" w:rsidRPr="00C01385">
        <w:rPr>
          <w:bCs/>
          <w:sz w:val="28"/>
          <w:szCs w:val="28"/>
        </w:rPr>
        <w:t>профессионального модуля.</w:t>
      </w:r>
    </w:p>
    <w:p w14:paraId="4841AE53" w14:textId="77777777" w:rsidR="00580E55" w:rsidRPr="00C01385" w:rsidRDefault="009E2856" w:rsidP="004F7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C01385">
        <w:rPr>
          <w:bCs/>
          <w:sz w:val="28"/>
          <w:szCs w:val="28"/>
        </w:rPr>
        <w:t>Текущий учет результатов освоения ПМ производится в журнале по ПМ. Нали</w:t>
      </w:r>
      <w:r w:rsidR="003A1FEF">
        <w:rPr>
          <w:bCs/>
          <w:sz w:val="28"/>
          <w:szCs w:val="28"/>
        </w:rPr>
        <w:t>чие оценок по практическим работам</w:t>
      </w:r>
      <w:r w:rsidR="009B09DF" w:rsidRPr="00C01385">
        <w:rPr>
          <w:bCs/>
          <w:sz w:val="28"/>
          <w:szCs w:val="28"/>
        </w:rPr>
        <w:t xml:space="preserve"> и рубежному контролю</w:t>
      </w:r>
      <w:r w:rsidRPr="00C01385">
        <w:rPr>
          <w:bCs/>
          <w:sz w:val="28"/>
          <w:szCs w:val="28"/>
        </w:rPr>
        <w:t xml:space="preserve"> является для каждого студента обязательным. В случае отсутствия оценок студент не допускается до сда</w:t>
      </w:r>
      <w:r w:rsidR="009B09DF" w:rsidRPr="00C01385">
        <w:rPr>
          <w:bCs/>
          <w:sz w:val="28"/>
          <w:szCs w:val="28"/>
        </w:rPr>
        <w:t>ч</w:t>
      </w:r>
      <w:r w:rsidRPr="00C01385">
        <w:rPr>
          <w:bCs/>
          <w:sz w:val="28"/>
          <w:szCs w:val="28"/>
        </w:rPr>
        <w:t>и квалификационного экзамена по ПМ</w:t>
      </w:r>
      <w:r w:rsidR="009B09DF" w:rsidRPr="00C01385">
        <w:rPr>
          <w:bCs/>
          <w:sz w:val="28"/>
          <w:szCs w:val="28"/>
        </w:rPr>
        <w:t>.</w:t>
      </w:r>
    </w:p>
    <w:p w14:paraId="1AC9792D" w14:textId="77777777" w:rsidR="00580E55" w:rsidRPr="00C01385" w:rsidRDefault="00580E55" w:rsidP="00432F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3E3A70B7" w14:textId="77777777" w:rsidR="009B09DF" w:rsidRPr="00024757" w:rsidRDefault="00F63B4A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  <w:r w:rsidRPr="00024757">
        <w:rPr>
          <w:caps/>
          <w:sz w:val="28"/>
          <w:szCs w:val="28"/>
        </w:rPr>
        <w:t xml:space="preserve">5. Контроль и оценка результатов освоения </w:t>
      </w:r>
    </w:p>
    <w:p w14:paraId="6302ED40" w14:textId="77777777" w:rsidR="009B09DF" w:rsidRPr="00024757" w:rsidRDefault="00F63B4A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  <w:r w:rsidRPr="00024757">
        <w:rPr>
          <w:caps/>
          <w:sz w:val="28"/>
          <w:szCs w:val="28"/>
        </w:rPr>
        <w:t xml:space="preserve">профессионального модуля </w:t>
      </w:r>
    </w:p>
    <w:p w14:paraId="0254A91D" w14:textId="77777777" w:rsidR="00F63B4A" w:rsidRDefault="00F63B4A" w:rsidP="00132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sz w:val="28"/>
          <w:szCs w:val="28"/>
        </w:rPr>
      </w:pPr>
      <w:r w:rsidRPr="00024757">
        <w:rPr>
          <w:caps/>
          <w:sz w:val="28"/>
          <w:szCs w:val="28"/>
        </w:rPr>
        <w:t>(вида профессиональной деятельности)</w:t>
      </w: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8"/>
        <w:gridCol w:w="2772"/>
        <w:gridCol w:w="4630"/>
      </w:tblGrid>
      <w:tr w:rsidR="00047F40" w:rsidRPr="00047F40" w14:paraId="1BECA116" w14:textId="77777777" w:rsidTr="00047F40">
        <w:trPr>
          <w:trHeight w:val="1379"/>
        </w:trPr>
        <w:tc>
          <w:tcPr>
            <w:tcW w:w="2458" w:type="dxa"/>
          </w:tcPr>
          <w:p w14:paraId="1603915A" w14:textId="77777777" w:rsidR="00047F40" w:rsidRPr="00047F40" w:rsidRDefault="00047F40" w:rsidP="00047F40">
            <w:r w:rsidRPr="00047F40">
              <w:t>Код и наименование профессиональных и общих компетенций, формируемых в</w:t>
            </w:r>
          </w:p>
          <w:p w14:paraId="21EBF2E7" w14:textId="77777777" w:rsidR="00047F40" w:rsidRPr="00047F40" w:rsidRDefault="00047F40" w:rsidP="00047F40">
            <w:pPr>
              <w:rPr>
                <w:lang w:val="en-US"/>
              </w:rPr>
            </w:pPr>
            <w:proofErr w:type="spellStart"/>
            <w:r w:rsidRPr="00047F40">
              <w:rPr>
                <w:lang w:val="en-US"/>
              </w:rPr>
              <w:t>рамках</w:t>
            </w:r>
            <w:proofErr w:type="spellEnd"/>
            <w:r w:rsidRPr="00047F40">
              <w:rPr>
                <w:lang w:val="en-US"/>
              </w:rPr>
              <w:t xml:space="preserve"> </w:t>
            </w:r>
            <w:proofErr w:type="spellStart"/>
            <w:r w:rsidRPr="00047F40">
              <w:rPr>
                <w:lang w:val="en-US"/>
              </w:rPr>
              <w:t>модуля</w:t>
            </w:r>
            <w:proofErr w:type="spellEnd"/>
          </w:p>
        </w:tc>
        <w:tc>
          <w:tcPr>
            <w:tcW w:w="2772" w:type="dxa"/>
          </w:tcPr>
          <w:p w14:paraId="73D24D26" w14:textId="77777777" w:rsidR="00047F40" w:rsidRPr="00047F40" w:rsidRDefault="00047F40" w:rsidP="00047F40">
            <w:pPr>
              <w:rPr>
                <w:b/>
                <w:lang w:val="en-US"/>
              </w:rPr>
            </w:pPr>
          </w:p>
          <w:p w14:paraId="65E6A4B6" w14:textId="77777777" w:rsidR="00047F40" w:rsidRPr="00047F40" w:rsidRDefault="00047F40" w:rsidP="00047F40">
            <w:pPr>
              <w:rPr>
                <w:b/>
                <w:lang w:val="en-US"/>
              </w:rPr>
            </w:pPr>
          </w:p>
          <w:p w14:paraId="5C49C856" w14:textId="77777777" w:rsidR="00047F40" w:rsidRPr="00047F40" w:rsidRDefault="00047F40" w:rsidP="00047F40">
            <w:pPr>
              <w:rPr>
                <w:lang w:val="en-US"/>
              </w:rPr>
            </w:pPr>
            <w:proofErr w:type="spellStart"/>
            <w:r w:rsidRPr="00047F40">
              <w:rPr>
                <w:lang w:val="en-US"/>
              </w:rPr>
              <w:t>Критерии</w:t>
            </w:r>
            <w:proofErr w:type="spellEnd"/>
            <w:r w:rsidRPr="00047F40">
              <w:rPr>
                <w:lang w:val="en-US"/>
              </w:rPr>
              <w:t xml:space="preserve"> </w:t>
            </w:r>
            <w:proofErr w:type="spellStart"/>
            <w:r w:rsidRPr="00047F40">
              <w:rPr>
                <w:lang w:val="en-US"/>
              </w:rPr>
              <w:t>оценки</w:t>
            </w:r>
            <w:proofErr w:type="spellEnd"/>
          </w:p>
        </w:tc>
        <w:tc>
          <w:tcPr>
            <w:tcW w:w="4630" w:type="dxa"/>
          </w:tcPr>
          <w:p w14:paraId="15976C81" w14:textId="77777777" w:rsidR="00047F40" w:rsidRPr="00047F40" w:rsidRDefault="00047F40" w:rsidP="00047F40">
            <w:pPr>
              <w:rPr>
                <w:b/>
                <w:lang w:val="en-US"/>
              </w:rPr>
            </w:pPr>
          </w:p>
          <w:p w14:paraId="6D2A3B7F" w14:textId="77777777" w:rsidR="00047F40" w:rsidRPr="00047F40" w:rsidRDefault="00047F40" w:rsidP="00047F40">
            <w:pPr>
              <w:rPr>
                <w:b/>
                <w:lang w:val="en-US"/>
              </w:rPr>
            </w:pPr>
          </w:p>
          <w:p w14:paraId="08395E8B" w14:textId="77777777" w:rsidR="00047F40" w:rsidRPr="00047F40" w:rsidRDefault="00047F40" w:rsidP="00047F40">
            <w:pPr>
              <w:rPr>
                <w:lang w:val="en-US"/>
              </w:rPr>
            </w:pPr>
            <w:proofErr w:type="spellStart"/>
            <w:r w:rsidRPr="00047F40">
              <w:rPr>
                <w:lang w:val="en-US"/>
              </w:rPr>
              <w:t>Методы</w:t>
            </w:r>
            <w:proofErr w:type="spellEnd"/>
            <w:r w:rsidRPr="00047F40">
              <w:rPr>
                <w:lang w:val="en-US"/>
              </w:rPr>
              <w:t xml:space="preserve"> </w:t>
            </w:r>
            <w:proofErr w:type="spellStart"/>
            <w:r w:rsidRPr="00047F40">
              <w:rPr>
                <w:lang w:val="en-US"/>
              </w:rPr>
              <w:t>оценки</w:t>
            </w:r>
            <w:proofErr w:type="spellEnd"/>
          </w:p>
        </w:tc>
      </w:tr>
      <w:tr w:rsidR="00047F40" w:rsidRPr="00047F40" w14:paraId="17040083" w14:textId="77777777" w:rsidTr="00047F40">
        <w:trPr>
          <w:trHeight w:val="5796"/>
        </w:trPr>
        <w:tc>
          <w:tcPr>
            <w:tcW w:w="2458" w:type="dxa"/>
          </w:tcPr>
          <w:p w14:paraId="5FEC915F" w14:textId="77777777" w:rsidR="00047F40" w:rsidRPr="00047F40" w:rsidRDefault="00047F40" w:rsidP="00047F40">
            <w:r w:rsidRPr="00047F40">
              <w:t>ПК 1.1.</w:t>
            </w:r>
          </w:p>
          <w:p w14:paraId="1191D530" w14:textId="77777777" w:rsidR="00047F40" w:rsidRPr="00047F40" w:rsidRDefault="00047F40" w:rsidP="00047F40">
            <w:r w:rsidRPr="00047F40">
              <w:t>Формировать алгоритмы разработки программных модулей в соответствии с техническим заданием.</w:t>
            </w:r>
          </w:p>
        </w:tc>
        <w:tc>
          <w:tcPr>
            <w:tcW w:w="2772" w:type="dxa"/>
          </w:tcPr>
          <w:p w14:paraId="22AC4697" w14:textId="77777777" w:rsidR="00047F40" w:rsidRPr="00047F40" w:rsidRDefault="00047F40" w:rsidP="00047F40">
            <w:r w:rsidRPr="00047F40">
              <w:t>Разработка алгоритма решения поставленной задачи и реализация его средствами Оформление документации на программные средства.</w:t>
            </w:r>
          </w:p>
        </w:tc>
        <w:tc>
          <w:tcPr>
            <w:tcW w:w="4630" w:type="dxa"/>
          </w:tcPr>
          <w:p w14:paraId="461CD284" w14:textId="77777777" w:rsidR="00047F40" w:rsidRPr="00047F40" w:rsidRDefault="00047F40" w:rsidP="00047F40">
            <w:r w:rsidRPr="00047F40">
              <w:t>Экспертная оценка деятельности в ходе выполнения практических работ, практической подготовки, курсового проектирования,</w:t>
            </w:r>
            <w:r w:rsidRPr="00047F40">
              <w:tab/>
              <w:t>интерпретация результатов собеседования и наблюдения, решение производственных задач.</w:t>
            </w:r>
          </w:p>
          <w:p w14:paraId="5AC4EC9D" w14:textId="77777777" w:rsidR="00047F40" w:rsidRPr="00047F40" w:rsidRDefault="00047F40" w:rsidP="00047F40">
            <w:pPr>
              <w:rPr>
                <w:lang w:val="en-US"/>
              </w:rPr>
            </w:pPr>
            <w:proofErr w:type="spellStart"/>
            <w:r w:rsidRPr="00047F40">
              <w:rPr>
                <w:lang w:val="en-US"/>
              </w:rPr>
              <w:t>Текущий</w:t>
            </w:r>
            <w:proofErr w:type="spellEnd"/>
            <w:r w:rsidRPr="00047F40">
              <w:rPr>
                <w:lang w:val="en-US"/>
              </w:rPr>
              <w:t xml:space="preserve"> </w:t>
            </w:r>
            <w:proofErr w:type="spellStart"/>
            <w:r w:rsidRPr="00047F40">
              <w:rPr>
                <w:lang w:val="en-US"/>
              </w:rPr>
              <w:t>контроль</w:t>
            </w:r>
            <w:proofErr w:type="spellEnd"/>
            <w:r w:rsidRPr="00047F40">
              <w:rPr>
                <w:lang w:val="en-US"/>
              </w:rPr>
              <w:t>:</w:t>
            </w:r>
          </w:p>
          <w:p w14:paraId="4FB63AFF" w14:textId="77777777" w:rsidR="00047F40" w:rsidRPr="00047F40" w:rsidRDefault="00047F40" w:rsidP="00FD522A">
            <w:pPr>
              <w:numPr>
                <w:ilvl w:val="0"/>
                <w:numId w:val="22"/>
              </w:numPr>
            </w:pPr>
            <w:r w:rsidRPr="00047F40">
              <w:t>защита отчетов по практическим работам;</w:t>
            </w:r>
          </w:p>
          <w:p w14:paraId="1D021B0F" w14:textId="77777777" w:rsidR="00047F40" w:rsidRPr="00047F40" w:rsidRDefault="00047F40" w:rsidP="00FD522A">
            <w:pPr>
              <w:numPr>
                <w:ilvl w:val="0"/>
                <w:numId w:val="22"/>
              </w:numPr>
              <w:rPr>
                <w:lang w:val="en-US"/>
              </w:rPr>
            </w:pPr>
            <w:proofErr w:type="spellStart"/>
            <w:r w:rsidRPr="00047F40">
              <w:rPr>
                <w:lang w:val="en-US"/>
              </w:rPr>
              <w:t>оценка</w:t>
            </w:r>
            <w:proofErr w:type="spellEnd"/>
            <w:r w:rsidRPr="00047F40">
              <w:rPr>
                <w:lang w:val="en-US"/>
              </w:rPr>
              <w:t xml:space="preserve"> </w:t>
            </w:r>
            <w:proofErr w:type="spellStart"/>
            <w:r w:rsidRPr="00047F40">
              <w:rPr>
                <w:lang w:val="en-US"/>
              </w:rPr>
              <w:t>заданий</w:t>
            </w:r>
            <w:proofErr w:type="spellEnd"/>
            <w:r w:rsidRPr="00047F40">
              <w:rPr>
                <w:lang w:val="en-US"/>
              </w:rPr>
              <w:t xml:space="preserve"> </w:t>
            </w:r>
            <w:proofErr w:type="spellStart"/>
            <w:r w:rsidRPr="00047F40">
              <w:rPr>
                <w:lang w:val="en-US"/>
              </w:rPr>
              <w:t>для</w:t>
            </w:r>
            <w:proofErr w:type="spellEnd"/>
            <w:r w:rsidRPr="00047F40">
              <w:rPr>
                <w:lang w:val="en-US"/>
              </w:rPr>
              <w:t xml:space="preserve"> </w:t>
            </w:r>
            <w:proofErr w:type="spellStart"/>
            <w:r w:rsidRPr="00047F40">
              <w:rPr>
                <w:lang w:val="en-US"/>
              </w:rPr>
              <w:t>самостоятельной</w:t>
            </w:r>
            <w:proofErr w:type="spellEnd"/>
            <w:r w:rsidRPr="00047F40">
              <w:rPr>
                <w:lang w:val="en-US"/>
              </w:rPr>
              <w:t xml:space="preserve"> работы</w:t>
            </w:r>
          </w:p>
          <w:p w14:paraId="74D4E0CB" w14:textId="77777777" w:rsidR="00047F40" w:rsidRPr="00047F40" w:rsidRDefault="00047F40" w:rsidP="00FD522A">
            <w:pPr>
              <w:numPr>
                <w:ilvl w:val="0"/>
                <w:numId w:val="22"/>
              </w:numPr>
            </w:pPr>
            <w:r w:rsidRPr="00047F40">
              <w:t>экспертная оценка демонстрируемых умений, выполняемых действий в процессе практических занятий, учебной и производственной практики Промежуточная аттестация:</w:t>
            </w:r>
          </w:p>
          <w:p w14:paraId="25C0BD7D" w14:textId="77777777" w:rsidR="00047F40" w:rsidRPr="00047F40" w:rsidRDefault="00047F40" w:rsidP="00FD522A">
            <w:pPr>
              <w:numPr>
                <w:ilvl w:val="0"/>
                <w:numId w:val="22"/>
              </w:numPr>
            </w:pPr>
            <w:r w:rsidRPr="00047F40">
              <w:t>экспертная оценка выполнения практических заданий на экзамене по МДК;</w:t>
            </w:r>
          </w:p>
          <w:p w14:paraId="6E32340E" w14:textId="77777777" w:rsidR="00047F40" w:rsidRPr="00047F40" w:rsidRDefault="00047F40" w:rsidP="00FD522A">
            <w:pPr>
              <w:numPr>
                <w:ilvl w:val="0"/>
                <w:numId w:val="22"/>
              </w:numPr>
            </w:pPr>
            <w:r w:rsidRPr="00047F40">
              <w:t>экспертная оценка отчетов по учебной и производственной практике</w:t>
            </w:r>
          </w:p>
        </w:tc>
      </w:tr>
      <w:tr w:rsidR="00047F40" w:rsidRPr="00047F40" w14:paraId="1AC0637C" w14:textId="77777777" w:rsidTr="00047F40">
        <w:trPr>
          <w:trHeight w:val="5796"/>
        </w:trPr>
        <w:tc>
          <w:tcPr>
            <w:tcW w:w="2458" w:type="dxa"/>
          </w:tcPr>
          <w:p w14:paraId="0F946C26" w14:textId="77777777" w:rsidR="00047F40" w:rsidRPr="00047F40" w:rsidRDefault="00047F40" w:rsidP="00047F40">
            <w:r w:rsidRPr="00047F40">
              <w:t>ПК 1.2.</w:t>
            </w:r>
          </w:p>
          <w:p w14:paraId="4C059704" w14:textId="77777777" w:rsidR="00047F40" w:rsidRPr="00047F40" w:rsidRDefault="00047F40" w:rsidP="00047F40">
            <w:r w:rsidRPr="00047F40">
              <w:t>Разрабатывать программные модули в соответствии с техническим заданием.</w:t>
            </w:r>
          </w:p>
        </w:tc>
        <w:tc>
          <w:tcPr>
            <w:tcW w:w="2772" w:type="dxa"/>
          </w:tcPr>
          <w:p w14:paraId="0D7F4A8D" w14:textId="77777777" w:rsidR="00047F40" w:rsidRPr="00047F40" w:rsidRDefault="00047F40" w:rsidP="00047F40">
            <w:r w:rsidRPr="00047F40">
              <w:t>Разработка кода программного продукта на основе готовой спецификации на уровне модуля.</w:t>
            </w:r>
          </w:p>
          <w:p w14:paraId="675BAB62" w14:textId="77777777" w:rsidR="00047F40" w:rsidRPr="00047F40" w:rsidRDefault="00047F40" w:rsidP="00047F40">
            <w:r w:rsidRPr="00047F40">
              <w:t>Разработка мобильных приложений.</w:t>
            </w:r>
          </w:p>
          <w:p w14:paraId="42CAB63A" w14:textId="77777777" w:rsidR="00047F40" w:rsidRPr="00047F40" w:rsidRDefault="00047F40" w:rsidP="00047F40">
            <w:r w:rsidRPr="00047F40">
              <w:t>Создание программы по разработанному алгоритму как отдельный модуль.</w:t>
            </w:r>
          </w:p>
          <w:p w14:paraId="75BDB0EC" w14:textId="77777777" w:rsidR="00047F40" w:rsidRPr="00047F40" w:rsidRDefault="00047F40" w:rsidP="00047F40">
            <w:r w:rsidRPr="00047F40">
              <w:t>Оформление документации на программные средства.</w:t>
            </w:r>
          </w:p>
        </w:tc>
        <w:tc>
          <w:tcPr>
            <w:tcW w:w="4630" w:type="dxa"/>
          </w:tcPr>
          <w:p w14:paraId="0939567B" w14:textId="77777777" w:rsidR="00047F40" w:rsidRPr="00047F40" w:rsidRDefault="00047F40" w:rsidP="00047F40">
            <w:r w:rsidRPr="00047F40">
              <w:t>Экспертная оценка деятельности в ходе выполнения практических работ, практической подготовки, курсового проектирования,</w:t>
            </w:r>
            <w:r w:rsidRPr="00047F40">
              <w:tab/>
              <w:t>интерпретация результатов собеседования и наблюдения, решение производственных задач.</w:t>
            </w:r>
          </w:p>
          <w:p w14:paraId="77B77330" w14:textId="77777777" w:rsidR="00047F40" w:rsidRPr="00047F40" w:rsidRDefault="00047F40" w:rsidP="00047F40">
            <w:pPr>
              <w:rPr>
                <w:lang w:val="en-US"/>
              </w:rPr>
            </w:pPr>
            <w:proofErr w:type="spellStart"/>
            <w:r w:rsidRPr="00047F40">
              <w:rPr>
                <w:lang w:val="en-US"/>
              </w:rPr>
              <w:t>Текущий</w:t>
            </w:r>
            <w:proofErr w:type="spellEnd"/>
            <w:r w:rsidRPr="00047F40">
              <w:rPr>
                <w:lang w:val="en-US"/>
              </w:rPr>
              <w:t xml:space="preserve"> </w:t>
            </w:r>
            <w:proofErr w:type="spellStart"/>
            <w:r w:rsidRPr="00047F40">
              <w:rPr>
                <w:lang w:val="en-US"/>
              </w:rPr>
              <w:t>контроль</w:t>
            </w:r>
            <w:proofErr w:type="spellEnd"/>
            <w:r w:rsidRPr="00047F40">
              <w:rPr>
                <w:lang w:val="en-US"/>
              </w:rPr>
              <w:t>:</w:t>
            </w:r>
          </w:p>
          <w:p w14:paraId="53CAF5B7" w14:textId="77777777" w:rsidR="00047F40" w:rsidRPr="00047F40" w:rsidRDefault="00047F40" w:rsidP="00FD522A">
            <w:pPr>
              <w:numPr>
                <w:ilvl w:val="0"/>
                <w:numId w:val="21"/>
              </w:numPr>
            </w:pPr>
            <w:r w:rsidRPr="00047F40">
              <w:t>защита отчетов по практическим работам;</w:t>
            </w:r>
          </w:p>
          <w:p w14:paraId="2C41624C" w14:textId="77777777" w:rsidR="00047F40" w:rsidRPr="00047F40" w:rsidRDefault="00047F40" w:rsidP="00FD522A">
            <w:pPr>
              <w:numPr>
                <w:ilvl w:val="0"/>
                <w:numId w:val="21"/>
              </w:numPr>
              <w:rPr>
                <w:lang w:val="en-US"/>
              </w:rPr>
            </w:pPr>
            <w:proofErr w:type="spellStart"/>
            <w:r w:rsidRPr="00047F40">
              <w:rPr>
                <w:lang w:val="en-US"/>
              </w:rPr>
              <w:t>оценка</w:t>
            </w:r>
            <w:proofErr w:type="spellEnd"/>
            <w:r w:rsidRPr="00047F40">
              <w:rPr>
                <w:lang w:val="en-US"/>
              </w:rPr>
              <w:t xml:space="preserve"> </w:t>
            </w:r>
            <w:proofErr w:type="spellStart"/>
            <w:r w:rsidRPr="00047F40">
              <w:rPr>
                <w:lang w:val="en-US"/>
              </w:rPr>
              <w:t>заданий</w:t>
            </w:r>
            <w:proofErr w:type="spellEnd"/>
            <w:r w:rsidRPr="00047F40">
              <w:rPr>
                <w:lang w:val="en-US"/>
              </w:rPr>
              <w:t xml:space="preserve"> </w:t>
            </w:r>
            <w:proofErr w:type="spellStart"/>
            <w:r w:rsidRPr="00047F40">
              <w:rPr>
                <w:lang w:val="en-US"/>
              </w:rPr>
              <w:t>для</w:t>
            </w:r>
            <w:proofErr w:type="spellEnd"/>
            <w:r w:rsidRPr="00047F40">
              <w:rPr>
                <w:lang w:val="en-US"/>
              </w:rPr>
              <w:t xml:space="preserve"> </w:t>
            </w:r>
            <w:proofErr w:type="spellStart"/>
            <w:r w:rsidRPr="00047F40">
              <w:rPr>
                <w:lang w:val="en-US"/>
              </w:rPr>
              <w:t>самостоятельной</w:t>
            </w:r>
            <w:proofErr w:type="spellEnd"/>
            <w:r w:rsidRPr="00047F40">
              <w:rPr>
                <w:lang w:val="en-US"/>
              </w:rPr>
              <w:t xml:space="preserve"> работы</w:t>
            </w:r>
          </w:p>
          <w:p w14:paraId="6364B7E7" w14:textId="77777777" w:rsidR="00047F40" w:rsidRPr="00047F40" w:rsidRDefault="00047F40" w:rsidP="00FD522A">
            <w:pPr>
              <w:numPr>
                <w:ilvl w:val="0"/>
                <w:numId w:val="21"/>
              </w:numPr>
            </w:pPr>
            <w:r w:rsidRPr="00047F40">
              <w:t>экспертная оценка демонстрируемых умений, выполняемых действий в процессе практических занятий, учебной и производственной практики Промежуточная аттестация:</w:t>
            </w:r>
          </w:p>
          <w:p w14:paraId="29EFFEE6" w14:textId="77777777" w:rsidR="00047F40" w:rsidRPr="00047F40" w:rsidRDefault="00047F40" w:rsidP="00FD522A">
            <w:pPr>
              <w:numPr>
                <w:ilvl w:val="0"/>
                <w:numId w:val="21"/>
              </w:numPr>
            </w:pPr>
            <w:r w:rsidRPr="00047F40">
              <w:t>экспертная оценка выполнения практических заданий на экзамене по МДК;</w:t>
            </w:r>
          </w:p>
          <w:p w14:paraId="77127932" w14:textId="77777777" w:rsidR="00047F40" w:rsidRPr="00047F40" w:rsidRDefault="00047F40" w:rsidP="00FD522A">
            <w:pPr>
              <w:numPr>
                <w:ilvl w:val="0"/>
                <w:numId w:val="21"/>
              </w:numPr>
            </w:pPr>
            <w:r w:rsidRPr="00047F40">
              <w:t>экспертная оценка отчетов по учебной и производственной практике</w:t>
            </w:r>
          </w:p>
        </w:tc>
      </w:tr>
      <w:tr w:rsidR="00047F40" w:rsidRPr="00047F40" w14:paraId="3CDE2F02" w14:textId="77777777" w:rsidTr="00047F40">
        <w:trPr>
          <w:trHeight w:val="829"/>
        </w:trPr>
        <w:tc>
          <w:tcPr>
            <w:tcW w:w="2458" w:type="dxa"/>
          </w:tcPr>
          <w:p w14:paraId="61B54A50" w14:textId="77777777" w:rsidR="00047F40" w:rsidRPr="00047F40" w:rsidRDefault="00047F40" w:rsidP="00047F40">
            <w:pPr>
              <w:rPr>
                <w:lang w:val="en-US"/>
              </w:rPr>
            </w:pPr>
            <w:r w:rsidRPr="00047F40">
              <w:rPr>
                <w:lang w:val="en-US"/>
              </w:rPr>
              <w:t>ПК.1.3.</w:t>
            </w:r>
          </w:p>
          <w:p w14:paraId="02F0B6BC" w14:textId="77777777" w:rsidR="00047F40" w:rsidRPr="00047F40" w:rsidRDefault="00047F40" w:rsidP="00047F40">
            <w:pPr>
              <w:rPr>
                <w:lang w:val="en-US"/>
              </w:rPr>
            </w:pPr>
            <w:proofErr w:type="spellStart"/>
            <w:r w:rsidRPr="00047F40">
              <w:rPr>
                <w:lang w:val="en-US"/>
              </w:rPr>
              <w:t>Выполнять</w:t>
            </w:r>
            <w:proofErr w:type="spellEnd"/>
            <w:r w:rsidRPr="00047F40">
              <w:rPr>
                <w:lang w:val="en-US"/>
              </w:rPr>
              <w:t xml:space="preserve"> </w:t>
            </w:r>
            <w:proofErr w:type="spellStart"/>
            <w:r w:rsidRPr="00047F40">
              <w:rPr>
                <w:lang w:val="en-US"/>
              </w:rPr>
              <w:t>отладку</w:t>
            </w:r>
            <w:proofErr w:type="spellEnd"/>
            <w:r w:rsidRPr="00047F40">
              <w:rPr>
                <w:lang w:val="en-US"/>
              </w:rPr>
              <w:t xml:space="preserve"> </w:t>
            </w:r>
            <w:proofErr w:type="spellStart"/>
            <w:r w:rsidRPr="00047F40">
              <w:rPr>
                <w:lang w:val="en-US"/>
              </w:rPr>
              <w:t>программных</w:t>
            </w:r>
            <w:proofErr w:type="spellEnd"/>
          </w:p>
        </w:tc>
        <w:tc>
          <w:tcPr>
            <w:tcW w:w="2772" w:type="dxa"/>
          </w:tcPr>
          <w:p w14:paraId="679EEB57" w14:textId="77777777" w:rsidR="00047F40" w:rsidRPr="00047F40" w:rsidRDefault="00047F40" w:rsidP="00047F40">
            <w:r w:rsidRPr="00047F40">
              <w:t>Использование инструментальных</w:t>
            </w:r>
          </w:p>
          <w:p w14:paraId="56B7466B" w14:textId="77777777" w:rsidR="00047F40" w:rsidRPr="00047F40" w:rsidRDefault="00047F40" w:rsidP="00047F40">
            <w:r w:rsidRPr="00047F40">
              <w:t>средств на этапе</w:t>
            </w:r>
          </w:p>
        </w:tc>
        <w:tc>
          <w:tcPr>
            <w:tcW w:w="4630" w:type="dxa"/>
          </w:tcPr>
          <w:p w14:paraId="5015513C" w14:textId="77777777" w:rsidR="00047F40" w:rsidRPr="00047F40" w:rsidRDefault="00047F40" w:rsidP="00047F40">
            <w:r w:rsidRPr="00047F40">
              <w:t>Экспертная оценка деятельности в ходе выполнения</w:t>
            </w:r>
            <w:r w:rsidRPr="00047F40">
              <w:tab/>
              <w:t>практических</w:t>
            </w:r>
            <w:r w:rsidRPr="00047F40">
              <w:tab/>
              <w:t>работ,</w:t>
            </w:r>
          </w:p>
          <w:p w14:paraId="5CDA46E2" w14:textId="77777777" w:rsidR="00047F40" w:rsidRPr="00047F40" w:rsidRDefault="00047F40" w:rsidP="00047F40">
            <w:pPr>
              <w:rPr>
                <w:lang w:val="en-US"/>
              </w:rPr>
            </w:pPr>
            <w:proofErr w:type="spellStart"/>
            <w:r w:rsidRPr="00047F40">
              <w:rPr>
                <w:lang w:val="en-US"/>
              </w:rPr>
              <w:t>практической</w:t>
            </w:r>
            <w:proofErr w:type="spellEnd"/>
            <w:r w:rsidRPr="00047F40">
              <w:rPr>
                <w:lang w:val="en-US"/>
              </w:rPr>
              <w:tab/>
            </w:r>
            <w:proofErr w:type="spellStart"/>
            <w:r w:rsidRPr="00047F40">
              <w:rPr>
                <w:lang w:val="en-US"/>
              </w:rPr>
              <w:t>подготовки</w:t>
            </w:r>
            <w:proofErr w:type="spellEnd"/>
            <w:r w:rsidRPr="00047F40">
              <w:rPr>
                <w:lang w:val="en-US"/>
              </w:rPr>
              <w:t>,</w:t>
            </w:r>
            <w:r w:rsidRPr="00047F40">
              <w:rPr>
                <w:lang w:val="en-US"/>
              </w:rPr>
              <w:tab/>
            </w:r>
            <w:proofErr w:type="spellStart"/>
            <w:r w:rsidRPr="00047F40">
              <w:rPr>
                <w:lang w:val="en-US"/>
              </w:rPr>
              <w:t>курсового</w:t>
            </w:r>
            <w:proofErr w:type="spellEnd"/>
          </w:p>
        </w:tc>
      </w:tr>
      <w:tr w:rsidR="00047F40" w14:paraId="6AC99A90" w14:textId="77777777" w:rsidTr="00047F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9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D54ED" w14:textId="77777777" w:rsidR="00047F40" w:rsidRPr="00047F40" w:rsidRDefault="00047F40" w:rsidP="00047F40">
            <w:r w:rsidRPr="00047F40">
              <w:t>модулей с использованием специализированных программных средств.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FF1C0" w14:textId="77777777" w:rsidR="00047F40" w:rsidRPr="00EF2ADC" w:rsidRDefault="00047F40" w:rsidP="00047F40">
            <w:r w:rsidRPr="00EF2ADC">
              <w:t>отладки программного</w:t>
            </w:r>
            <w:r w:rsidRPr="00047F40">
              <w:t xml:space="preserve"> </w:t>
            </w:r>
            <w:r w:rsidRPr="00EF2ADC">
              <w:t>продукта.</w:t>
            </w:r>
          </w:p>
          <w:p w14:paraId="46EA0A92" w14:textId="77777777" w:rsidR="00047F40" w:rsidRPr="00EF2ADC" w:rsidRDefault="00047F40" w:rsidP="00047F40">
            <w:r w:rsidRPr="00EF2ADC">
              <w:t>Проведение</w:t>
            </w:r>
            <w:r w:rsidRPr="00047F40">
              <w:t xml:space="preserve"> </w:t>
            </w:r>
            <w:r w:rsidRPr="00EF2ADC">
              <w:t>тестирования</w:t>
            </w:r>
            <w:r w:rsidRPr="00047F40">
              <w:t xml:space="preserve"> программного </w:t>
            </w:r>
            <w:r w:rsidRPr="00EF2ADC">
              <w:t>модуля</w:t>
            </w:r>
            <w:r w:rsidRPr="00047F40">
              <w:t xml:space="preserve"> </w:t>
            </w:r>
            <w:r w:rsidRPr="00EF2ADC">
              <w:t>по определенному</w:t>
            </w:r>
            <w:r w:rsidRPr="00047F40">
              <w:t xml:space="preserve"> </w:t>
            </w:r>
            <w:r w:rsidRPr="00EF2ADC">
              <w:t>сценарию.</w:t>
            </w:r>
          </w:p>
          <w:p w14:paraId="1BA4693E" w14:textId="77777777" w:rsidR="00047F40" w:rsidRPr="00EF2ADC" w:rsidRDefault="00047F40" w:rsidP="00047F40">
            <w:r w:rsidRPr="00EF2ADC">
              <w:t>Выполнение отладки и</w:t>
            </w:r>
            <w:r w:rsidRPr="00047F40">
              <w:t xml:space="preserve"> </w:t>
            </w:r>
            <w:r w:rsidRPr="00EF2ADC">
              <w:t>тестирования</w:t>
            </w:r>
            <w:r w:rsidRPr="00047F40">
              <w:t xml:space="preserve"> </w:t>
            </w:r>
            <w:r w:rsidRPr="00EF2ADC">
              <w:t>программы на уровне</w:t>
            </w:r>
            <w:r w:rsidRPr="00047F40">
              <w:t xml:space="preserve"> </w:t>
            </w:r>
            <w:r w:rsidRPr="00EF2ADC">
              <w:t>модуля.</w:t>
            </w:r>
          </w:p>
          <w:p w14:paraId="0D664013" w14:textId="77777777" w:rsidR="00047F40" w:rsidRPr="00EF2ADC" w:rsidRDefault="00047F40" w:rsidP="00047F40">
            <w:r w:rsidRPr="00EF2ADC">
              <w:t>Оформление</w:t>
            </w:r>
            <w:r w:rsidRPr="00047F40">
              <w:t xml:space="preserve"> </w:t>
            </w:r>
            <w:r w:rsidRPr="00EF2ADC">
              <w:t>документации на</w:t>
            </w:r>
            <w:r w:rsidRPr="00047F40">
              <w:t xml:space="preserve"> программные </w:t>
            </w:r>
            <w:r w:rsidRPr="00EF2ADC">
              <w:t>средства.</w:t>
            </w:r>
            <w:r w:rsidRPr="00047F40">
              <w:t xml:space="preserve"> </w:t>
            </w:r>
            <w:r w:rsidRPr="00EF2ADC">
              <w:t>Применение</w:t>
            </w:r>
            <w:r w:rsidRPr="00047F40">
              <w:t xml:space="preserve"> </w:t>
            </w:r>
            <w:r w:rsidRPr="00EF2ADC">
              <w:t>инструментальных</w:t>
            </w:r>
            <w:r w:rsidRPr="00047F40">
              <w:t xml:space="preserve"> </w:t>
            </w:r>
            <w:r w:rsidRPr="00EF2ADC">
              <w:t>средств отладки</w:t>
            </w:r>
            <w:r w:rsidRPr="00047F40">
              <w:t xml:space="preserve"> </w:t>
            </w:r>
            <w:r w:rsidRPr="00EF2ADC">
              <w:t>программного</w:t>
            </w:r>
          </w:p>
          <w:p w14:paraId="26B4D67F" w14:textId="77777777" w:rsidR="00047F40" w:rsidRPr="00EF2ADC" w:rsidRDefault="00047F40" w:rsidP="00047F40">
            <w:r w:rsidRPr="00EF2ADC">
              <w:t>обеспечения.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58575" w14:textId="77777777" w:rsidR="00047F40" w:rsidRPr="00EF2ADC" w:rsidRDefault="00047F40" w:rsidP="00047F40">
            <w:r w:rsidRPr="00EF2ADC">
              <w:t>проектирования,</w:t>
            </w:r>
            <w:r w:rsidRPr="00EF2ADC">
              <w:tab/>
            </w:r>
            <w:r w:rsidRPr="00047F40">
              <w:t xml:space="preserve">интерпретация </w:t>
            </w:r>
            <w:r w:rsidRPr="00EF2ADC">
              <w:t>результатов собеседования и наблюдения,</w:t>
            </w:r>
            <w:r w:rsidRPr="00047F40">
              <w:t xml:space="preserve"> </w:t>
            </w:r>
            <w:r w:rsidRPr="00EF2ADC">
              <w:t>решение</w:t>
            </w:r>
            <w:r w:rsidRPr="00047F40">
              <w:t xml:space="preserve"> </w:t>
            </w:r>
            <w:r w:rsidRPr="00EF2ADC">
              <w:t>производственных</w:t>
            </w:r>
            <w:r w:rsidRPr="00047F40">
              <w:t xml:space="preserve"> </w:t>
            </w:r>
            <w:r w:rsidRPr="00EF2ADC">
              <w:t>задач.</w:t>
            </w:r>
          </w:p>
          <w:p w14:paraId="3D2D7946" w14:textId="77777777" w:rsidR="00047F40" w:rsidRDefault="00047F40" w:rsidP="00047F40">
            <w:r>
              <w:t>Текущий</w:t>
            </w:r>
            <w:r w:rsidRPr="00047F40">
              <w:t xml:space="preserve"> </w:t>
            </w:r>
            <w:r>
              <w:t>контроль:</w:t>
            </w:r>
          </w:p>
          <w:p w14:paraId="14924CE0" w14:textId="77777777" w:rsidR="00047F40" w:rsidRPr="00047F40" w:rsidRDefault="00047F40" w:rsidP="00FD522A">
            <w:pPr>
              <w:pStyle w:val="TableParagraph"/>
              <w:numPr>
                <w:ilvl w:val="0"/>
                <w:numId w:val="25"/>
              </w:numPr>
              <w:tabs>
                <w:tab w:val="left" w:pos="246"/>
              </w:tabs>
              <w:ind w:right="990" w:firstLine="0"/>
              <w:rPr>
                <w:sz w:val="24"/>
                <w:szCs w:val="24"/>
                <w:lang w:eastAsia="ar-SA"/>
              </w:rPr>
            </w:pPr>
            <w:r w:rsidRPr="00047F40">
              <w:rPr>
                <w:sz w:val="24"/>
                <w:szCs w:val="24"/>
                <w:lang w:eastAsia="ar-SA"/>
              </w:rPr>
              <w:t>защита отчетов по практическим работам;</w:t>
            </w:r>
          </w:p>
          <w:p w14:paraId="4B9BDAB5" w14:textId="77777777" w:rsidR="00047F40" w:rsidRPr="00047F40" w:rsidRDefault="00047F40" w:rsidP="00FD522A">
            <w:pPr>
              <w:pStyle w:val="TableParagraph"/>
              <w:numPr>
                <w:ilvl w:val="0"/>
                <w:numId w:val="25"/>
              </w:numPr>
              <w:tabs>
                <w:tab w:val="left" w:pos="246"/>
              </w:tabs>
              <w:ind w:right="574" w:firstLine="0"/>
              <w:rPr>
                <w:sz w:val="24"/>
                <w:szCs w:val="24"/>
                <w:lang w:eastAsia="ar-SA"/>
              </w:rPr>
            </w:pPr>
            <w:r w:rsidRPr="00047F40">
              <w:rPr>
                <w:sz w:val="24"/>
                <w:szCs w:val="24"/>
                <w:lang w:eastAsia="ar-SA"/>
              </w:rPr>
              <w:t>оценка заданий для самостоятельной работы</w:t>
            </w:r>
          </w:p>
          <w:p w14:paraId="35222779" w14:textId="77777777" w:rsidR="00047F40" w:rsidRPr="00047F40" w:rsidRDefault="00047F40" w:rsidP="00FD522A">
            <w:pPr>
              <w:pStyle w:val="TableParagraph"/>
              <w:numPr>
                <w:ilvl w:val="0"/>
                <w:numId w:val="25"/>
              </w:numPr>
              <w:tabs>
                <w:tab w:val="left" w:pos="246"/>
              </w:tabs>
              <w:ind w:right="110" w:firstLine="0"/>
              <w:rPr>
                <w:sz w:val="24"/>
                <w:szCs w:val="24"/>
                <w:lang w:eastAsia="ar-SA"/>
              </w:rPr>
            </w:pPr>
            <w:r w:rsidRPr="00047F40">
              <w:rPr>
                <w:sz w:val="24"/>
                <w:szCs w:val="24"/>
                <w:lang w:eastAsia="ar-SA"/>
              </w:rPr>
              <w:t>экспертная оценка демонстрируемых умений, выполняемых действий в процессе практических занятий, учебной и производственной практики Промежуточная аттестация:</w:t>
            </w:r>
          </w:p>
          <w:p w14:paraId="7A511F00" w14:textId="77777777" w:rsidR="00047F40" w:rsidRPr="00047F40" w:rsidRDefault="00047F40" w:rsidP="00FD522A">
            <w:pPr>
              <w:pStyle w:val="TableParagraph"/>
              <w:numPr>
                <w:ilvl w:val="0"/>
                <w:numId w:val="25"/>
              </w:numPr>
              <w:tabs>
                <w:tab w:val="left" w:pos="246"/>
              </w:tabs>
              <w:ind w:right="652" w:firstLine="0"/>
              <w:rPr>
                <w:sz w:val="24"/>
                <w:szCs w:val="24"/>
                <w:lang w:eastAsia="ar-SA"/>
              </w:rPr>
            </w:pPr>
            <w:r w:rsidRPr="00047F40">
              <w:rPr>
                <w:sz w:val="24"/>
                <w:szCs w:val="24"/>
                <w:lang w:eastAsia="ar-SA"/>
              </w:rPr>
              <w:t>экспертная оценка выполнения практических заданий на экзамене по МДК;</w:t>
            </w:r>
          </w:p>
          <w:p w14:paraId="151F3F3C" w14:textId="77777777" w:rsidR="00047F40" w:rsidRPr="00047F40" w:rsidRDefault="00047F40" w:rsidP="00FD522A">
            <w:pPr>
              <w:pStyle w:val="TableParagraph"/>
              <w:numPr>
                <w:ilvl w:val="0"/>
                <w:numId w:val="25"/>
              </w:numPr>
              <w:tabs>
                <w:tab w:val="left" w:pos="246"/>
              </w:tabs>
              <w:ind w:right="220" w:firstLine="0"/>
              <w:rPr>
                <w:sz w:val="24"/>
                <w:szCs w:val="24"/>
                <w:lang w:eastAsia="ar-SA"/>
              </w:rPr>
            </w:pPr>
            <w:r w:rsidRPr="00047F40">
              <w:rPr>
                <w:sz w:val="24"/>
                <w:szCs w:val="24"/>
                <w:lang w:eastAsia="ar-SA"/>
              </w:rPr>
              <w:t>экспертная оценка отчетов по учебной и производственной практике</w:t>
            </w:r>
          </w:p>
        </w:tc>
      </w:tr>
      <w:tr w:rsidR="00047F40" w14:paraId="4ACF3DA9" w14:textId="77777777" w:rsidTr="00047F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9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B883D" w14:textId="77777777" w:rsidR="00047F40" w:rsidRPr="00047F40" w:rsidRDefault="00047F40" w:rsidP="00047F40">
            <w:r w:rsidRPr="00047F40">
              <w:t>ПК 1.4. Выполнять тестирование программных модулей.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664CD" w14:textId="77777777" w:rsidR="00047F40" w:rsidRPr="00EF2ADC" w:rsidRDefault="00047F40" w:rsidP="00047F40">
            <w:r w:rsidRPr="00EF2ADC">
              <w:t>Проведение</w:t>
            </w:r>
            <w:r w:rsidRPr="00047F40">
              <w:t xml:space="preserve"> </w:t>
            </w:r>
            <w:r w:rsidRPr="00EF2ADC">
              <w:t>тестирования</w:t>
            </w:r>
            <w:r w:rsidRPr="00047F40">
              <w:t xml:space="preserve"> программного </w:t>
            </w:r>
            <w:r w:rsidRPr="00EF2ADC">
              <w:t>модуля</w:t>
            </w:r>
            <w:r w:rsidRPr="00047F40">
              <w:t xml:space="preserve"> </w:t>
            </w:r>
            <w:r w:rsidRPr="00EF2ADC">
              <w:t>по определенному</w:t>
            </w:r>
            <w:r w:rsidRPr="00047F40">
              <w:t xml:space="preserve"> </w:t>
            </w:r>
            <w:r w:rsidRPr="00EF2ADC">
              <w:t>сценарию.</w:t>
            </w:r>
          </w:p>
          <w:p w14:paraId="7AB5E1BD" w14:textId="77777777" w:rsidR="00047F40" w:rsidRPr="00EF2ADC" w:rsidRDefault="00047F40" w:rsidP="00047F40">
            <w:r w:rsidRPr="00EF2ADC">
              <w:t>Использование</w:t>
            </w:r>
            <w:r w:rsidRPr="00047F40">
              <w:t xml:space="preserve"> </w:t>
            </w:r>
            <w:r w:rsidRPr="00EF2ADC">
              <w:t>инструментальных</w:t>
            </w:r>
            <w:r w:rsidRPr="00047F40">
              <w:t xml:space="preserve"> </w:t>
            </w:r>
            <w:r w:rsidRPr="00EF2ADC">
              <w:t>средств на этапе</w:t>
            </w:r>
            <w:r w:rsidRPr="00047F40">
              <w:t xml:space="preserve"> </w:t>
            </w:r>
            <w:r w:rsidRPr="00EF2ADC">
              <w:t>тестирования</w:t>
            </w:r>
            <w:r w:rsidRPr="00047F40">
              <w:t xml:space="preserve"> </w:t>
            </w:r>
            <w:r w:rsidRPr="00EF2ADC">
              <w:t>программного</w:t>
            </w:r>
            <w:r w:rsidRPr="00047F40">
              <w:t xml:space="preserve"> </w:t>
            </w:r>
            <w:r w:rsidRPr="00EF2ADC">
              <w:t>продукта.</w:t>
            </w:r>
            <w:r w:rsidRPr="00047F40">
              <w:t xml:space="preserve"> </w:t>
            </w:r>
            <w:r w:rsidRPr="00EF2ADC">
              <w:t>Выполнение отладки и</w:t>
            </w:r>
            <w:r w:rsidRPr="00047F40">
              <w:t xml:space="preserve"> </w:t>
            </w:r>
            <w:r w:rsidRPr="00EF2ADC">
              <w:t>тестирования</w:t>
            </w:r>
            <w:r w:rsidRPr="00047F40">
              <w:t xml:space="preserve"> </w:t>
            </w:r>
            <w:r w:rsidRPr="00EF2ADC">
              <w:t>программы</w:t>
            </w:r>
            <w:r w:rsidRPr="00047F40">
              <w:t xml:space="preserve"> </w:t>
            </w:r>
            <w:r w:rsidRPr="00EF2ADC">
              <w:t>на</w:t>
            </w:r>
            <w:r w:rsidRPr="00047F40">
              <w:t xml:space="preserve"> </w:t>
            </w:r>
            <w:r w:rsidRPr="00EF2ADC">
              <w:t>уровне</w:t>
            </w:r>
            <w:r w:rsidRPr="00047F40">
              <w:t xml:space="preserve"> </w:t>
            </w:r>
            <w:r w:rsidRPr="00EF2ADC">
              <w:t>модуля.</w:t>
            </w:r>
          </w:p>
          <w:p w14:paraId="2EA204A0" w14:textId="77777777" w:rsidR="00047F40" w:rsidRPr="00EF2ADC" w:rsidRDefault="00047F40" w:rsidP="00047F40">
            <w:r w:rsidRPr="00EF2ADC">
              <w:t>Оформление</w:t>
            </w:r>
            <w:r w:rsidRPr="00047F40">
              <w:t xml:space="preserve"> </w:t>
            </w:r>
            <w:r w:rsidRPr="00EF2ADC">
              <w:t>документации на</w:t>
            </w:r>
            <w:r w:rsidRPr="00047F40">
              <w:t xml:space="preserve"> программные </w:t>
            </w:r>
            <w:r w:rsidRPr="00EF2ADC">
              <w:t>средства.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8366F" w14:textId="77777777" w:rsidR="00047F40" w:rsidRPr="00EF2ADC" w:rsidRDefault="00047F40" w:rsidP="00047F40">
            <w:r w:rsidRPr="00EF2ADC">
              <w:t>Экспертная</w:t>
            </w:r>
            <w:r w:rsidRPr="00047F40">
              <w:t xml:space="preserve"> </w:t>
            </w:r>
            <w:r w:rsidRPr="00EF2ADC">
              <w:t>оценка</w:t>
            </w:r>
            <w:r w:rsidRPr="00047F40">
              <w:t xml:space="preserve"> </w:t>
            </w:r>
            <w:r w:rsidRPr="00EF2ADC">
              <w:t>деятельности</w:t>
            </w:r>
            <w:r w:rsidRPr="00047F40">
              <w:t xml:space="preserve"> </w:t>
            </w:r>
            <w:r w:rsidRPr="00EF2ADC">
              <w:t>в</w:t>
            </w:r>
            <w:r w:rsidRPr="00047F40">
              <w:t xml:space="preserve"> </w:t>
            </w:r>
            <w:r w:rsidRPr="00EF2ADC">
              <w:t>ходе</w:t>
            </w:r>
            <w:r w:rsidRPr="00047F40">
              <w:t xml:space="preserve"> </w:t>
            </w:r>
            <w:r w:rsidRPr="00EF2ADC">
              <w:t>выполнения</w:t>
            </w:r>
            <w:r w:rsidRPr="00047F40">
              <w:t xml:space="preserve"> </w:t>
            </w:r>
            <w:r w:rsidRPr="00EF2ADC">
              <w:t>практических</w:t>
            </w:r>
            <w:r w:rsidRPr="00047F40">
              <w:t xml:space="preserve"> </w:t>
            </w:r>
            <w:r w:rsidRPr="00EF2ADC">
              <w:t>работ,</w:t>
            </w:r>
            <w:r w:rsidRPr="00047F40">
              <w:t xml:space="preserve"> </w:t>
            </w:r>
            <w:r w:rsidRPr="00EF2ADC">
              <w:t>практической</w:t>
            </w:r>
            <w:r w:rsidRPr="00047F40">
              <w:t xml:space="preserve"> </w:t>
            </w:r>
            <w:r w:rsidRPr="00EF2ADC">
              <w:t>подготовки,</w:t>
            </w:r>
            <w:r w:rsidRPr="00047F40">
              <w:t xml:space="preserve"> </w:t>
            </w:r>
            <w:r w:rsidRPr="00EF2ADC">
              <w:t>курсового</w:t>
            </w:r>
            <w:r w:rsidRPr="00047F40">
              <w:t xml:space="preserve"> </w:t>
            </w:r>
            <w:r w:rsidRPr="00EF2ADC">
              <w:t>проектирования,</w:t>
            </w:r>
            <w:r w:rsidRPr="00EF2ADC">
              <w:tab/>
            </w:r>
            <w:r w:rsidRPr="00047F40">
              <w:t xml:space="preserve">интерпретация </w:t>
            </w:r>
            <w:r w:rsidRPr="00EF2ADC">
              <w:t>результатов собеседования и наблюдения,</w:t>
            </w:r>
            <w:r w:rsidRPr="00047F40">
              <w:t xml:space="preserve"> </w:t>
            </w:r>
            <w:r w:rsidRPr="00EF2ADC">
              <w:t>решение</w:t>
            </w:r>
            <w:r w:rsidRPr="00047F40">
              <w:t xml:space="preserve"> </w:t>
            </w:r>
            <w:r w:rsidRPr="00EF2ADC">
              <w:t>производственных</w:t>
            </w:r>
            <w:r w:rsidRPr="00047F40">
              <w:t xml:space="preserve"> </w:t>
            </w:r>
            <w:r w:rsidRPr="00EF2ADC">
              <w:t>задач.</w:t>
            </w:r>
          </w:p>
          <w:p w14:paraId="226CFEAB" w14:textId="77777777" w:rsidR="00047F40" w:rsidRDefault="00047F40" w:rsidP="00047F40">
            <w:r>
              <w:t>Текущий</w:t>
            </w:r>
            <w:r w:rsidRPr="00047F40">
              <w:t xml:space="preserve"> </w:t>
            </w:r>
            <w:r>
              <w:t>контроль:</w:t>
            </w:r>
          </w:p>
          <w:p w14:paraId="4A729E64" w14:textId="77777777" w:rsidR="00047F40" w:rsidRPr="00047F40" w:rsidRDefault="00047F40" w:rsidP="00FD522A">
            <w:pPr>
              <w:pStyle w:val="TableParagraph"/>
              <w:numPr>
                <w:ilvl w:val="0"/>
                <w:numId w:val="24"/>
              </w:numPr>
              <w:tabs>
                <w:tab w:val="left" w:pos="246"/>
              </w:tabs>
              <w:ind w:right="990" w:firstLine="0"/>
              <w:rPr>
                <w:sz w:val="24"/>
                <w:szCs w:val="24"/>
                <w:lang w:eastAsia="ar-SA"/>
              </w:rPr>
            </w:pPr>
            <w:r w:rsidRPr="00047F40">
              <w:rPr>
                <w:sz w:val="24"/>
                <w:szCs w:val="24"/>
                <w:lang w:eastAsia="ar-SA"/>
              </w:rPr>
              <w:t>защита отчетов по практическим работам;</w:t>
            </w:r>
          </w:p>
          <w:p w14:paraId="2A334BFB" w14:textId="77777777" w:rsidR="00047F40" w:rsidRPr="00047F40" w:rsidRDefault="00047F40" w:rsidP="00FD522A">
            <w:pPr>
              <w:pStyle w:val="TableParagraph"/>
              <w:numPr>
                <w:ilvl w:val="0"/>
                <w:numId w:val="24"/>
              </w:numPr>
              <w:tabs>
                <w:tab w:val="left" w:pos="246"/>
              </w:tabs>
              <w:ind w:right="574" w:firstLine="0"/>
              <w:rPr>
                <w:sz w:val="24"/>
                <w:szCs w:val="24"/>
                <w:lang w:eastAsia="ar-SA"/>
              </w:rPr>
            </w:pPr>
            <w:r w:rsidRPr="00047F40">
              <w:rPr>
                <w:sz w:val="24"/>
                <w:szCs w:val="24"/>
                <w:lang w:eastAsia="ar-SA"/>
              </w:rPr>
              <w:t>оценка заданий для самостоятельной работы</w:t>
            </w:r>
          </w:p>
          <w:p w14:paraId="0CF69402" w14:textId="77777777" w:rsidR="00047F40" w:rsidRPr="00047F40" w:rsidRDefault="00047F40" w:rsidP="00FD522A">
            <w:pPr>
              <w:pStyle w:val="TableParagraph"/>
              <w:numPr>
                <w:ilvl w:val="0"/>
                <w:numId w:val="24"/>
              </w:numPr>
              <w:tabs>
                <w:tab w:val="left" w:pos="246"/>
              </w:tabs>
              <w:ind w:right="110" w:firstLine="0"/>
              <w:rPr>
                <w:sz w:val="24"/>
                <w:szCs w:val="24"/>
                <w:lang w:eastAsia="ar-SA"/>
              </w:rPr>
            </w:pPr>
            <w:r w:rsidRPr="00047F40">
              <w:rPr>
                <w:sz w:val="24"/>
                <w:szCs w:val="24"/>
                <w:lang w:eastAsia="ar-SA"/>
              </w:rPr>
              <w:t>экспертная оценка демонстрируемых умений, выполняемых действий в процессе практических занятий, учебной и производственной практики Промежуточная аттестация:</w:t>
            </w:r>
          </w:p>
          <w:p w14:paraId="6A98D090" w14:textId="77777777" w:rsidR="00047F40" w:rsidRPr="00047F40" w:rsidRDefault="00047F40" w:rsidP="00FD522A">
            <w:pPr>
              <w:pStyle w:val="TableParagraph"/>
              <w:numPr>
                <w:ilvl w:val="0"/>
                <w:numId w:val="24"/>
              </w:numPr>
              <w:tabs>
                <w:tab w:val="left" w:pos="246"/>
              </w:tabs>
              <w:ind w:right="652" w:firstLine="0"/>
              <w:rPr>
                <w:sz w:val="24"/>
                <w:szCs w:val="24"/>
                <w:lang w:eastAsia="ar-SA"/>
              </w:rPr>
            </w:pPr>
            <w:r w:rsidRPr="00047F40">
              <w:rPr>
                <w:sz w:val="24"/>
                <w:szCs w:val="24"/>
                <w:lang w:eastAsia="ar-SA"/>
              </w:rPr>
              <w:t>экспертная оценка выполнения практических заданий на экзамене по МДК;</w:t>
            </w:r>
          </w:p>
          <w:p w14:paraId="03861B3A" w14:textId="77777777" w:rsidR="00047F40" w:rsidRPr="00047F40" w:rsidRDefault="00047F40" w:rsidP="00FD522A">
            <w:pPr>
              <w:pStyle w:val="TableParagraph"/>
              <w:numPr>
                <w:ilvl w:val="0"/>
                <w:numId w:val="24"/>
              </w:numPr>
              <w:tabs>
                <w:tab w:val="left" w:pos="246"/>
              </w:tabs>
              <w:spacing w:line="270" w:lineRule="atLeast"/>
              <w:ind w:right="220" w:firstLine="0"/>
              <w:rPr>
                <w:sz w:val="24"/>
                <w:szCs w:val="24"/>
                <w:lang w:eastAsia="ar-SA"/>
              </w:rPr>
            </w:pPr>
            <w:r w:rsidRPr="00047F40">
              <w:rPr>
                <w:sz w:val="24"/>
                <w:szCs w:val="24"/>
                <w:lang w:eastAsia="ar-SA"/>
              </w:rPr>
              <w:t>экспертная оценка отчетов по учебной и производственной практике</w:t>
            </w:r>
          </w:p>
        </w:tc>
      </w:tr>
      <w:tr w:rsidR="00047F40" w14:paraId="258DC8E7" w14:textId="77777777" w:rsidTr="00047F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9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D6213" w14:textId="77777777" w:rsidR="00047F40" w:rsidRPr="00047F40" w:rsidRDefault="00047F40" w:rsidP="00047F40">
            <w:r w:rsidRPr="00047F40">
              <w:t>ПК 1.5.</w:t>
            </w:r>
          </w:p>
          <w:p w14:paraId="64283909" w14:textId="77777777" w:rsidR="00047F40" w:rsidRPr="00047F40" w:rsidRDefault="00047F40" w:rsidP="00047F40">
            <w:r w:rsidRPr="00047F40">
              <w:t xml:space="preserve">Осуществлять </w:t>
            </w:r>
            <w:proofErr w:type="spellStart"/>
            <w:r w:rsidRPr="00047F40">
              <w:t>рефакторинг</w:t>
            </w:r>
            <w:proofErr w:type="spellEnd"/>
            <w:r w:rsidRPr="00047F40">
              <w:t xml:space="preserve"> и оптимизацию программного кода.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0E8B4" w14:textId="77777777" w:rsidR="00047F40" w:rsidRPr="00EF2ADC" w:rsidRDefault="00047F40" w:rsidP="00047F40">
            <w:r w:rsidRPr="00EF2ADC">
              <w:t>Анализ</w:t>
            </w:r>
            <w:r w:rsidRPr="00047F40">
              <w:t xml:space="preserve"> </w:t>
            </w:r>
            <w:r w:rsidRPr="00EF2ADC">
              <w:t>алгоритма,</w:t>
            </w:r>
            <w:r w:rsidRPr="00047F40">
              <w:t xml:space="preserve"> </w:t>
            </w:r>
            <w:r w:rsidRPr="00EF2ADC">
              <w:t>в</w:t>
            </w:r>
            <w:r w:rsidRPr="00047F40">
              <w:t xml:space="preserve"> </w:t>
            </w:r>
            <w:r w:rsidRPr="00EF2ADC">
              <w:t>том</w:t>
            </w:r>
            <w:r w:rsidRPr="00047F40">
              <w:t xml:space="preserve"> </w:t>
            </w:r>
            <w:r w:rsidRPr="00EF2ADC">
              <w:t>числе с применением</w:t>
            </w:r>
            <w:r w:rsidRPr="00047F40">
              <w:t xml:space="preserve"> </w:t>
            </w:r>
            <w:r w:rsidRPr="00EF2ADC">
              <w:t>инструментальных</w:t>
            </w:r>
            <w:r w:rsidRPr="00047F40">
              <w:t xml:space="preserve"> </w:t>
            </w:r>
            <w:r w:rsidRPr="00EF2ADC">
              <w:t>средств.</w:t>
            </w:r>
          </w:p>
          <w:p w14:paraId="678C4ACF" w14:textId="77777777" w:rsidR="00047F40" w:rsidRPr="00EF2ADC" w:rsidRDefault="00047F40" w:rsidP="00047F40">
            <w:r w:rsidRPr="00EF2ADC">
              <w:t>Выполнение</w:t>
            </w:r>
            <w:r w:rsidRPr="00047F40">
              <w:t xml:space="preserve"> </w:t>
            </w:r>
            <w:r w:rsidRPr="00EF2ADC">
              <w:t>оптимизации и</w:t>
            </w:r>
            <w:r w:rsidRPr="00047F40">
              <w:t xml:space="preserve"> </w:t>
            </w:r>
            <w:proofErr w:type="spellStart"/>
            <w:r w:rsidRPr="00EF2ADC">
              <w:t>рефакторинг</w:t>
            </w:r>
            <w:proofErr w:type="spellEnd"/>
            <w:r w:rsidRPr="00047F40">
              <w:t xml:space="preserve"> </w:t>
            </w:r>
            <w:r w:rsidRPr="00EF2ADC">
              <w:t>программного кода.</w:t>
            </w:r>
            <w:r w:rsidRPr="00047F40">
              <w:t xml:space="preserve"> </w:t>
            </w:r>
            <w:r w:rsidRPr="00EF2ADC">
              <w:t>Работа с системой</w:t>
            </w:r>
            <w:r w:rsidRPr="00047F40">
              <w:t xml:space="preserve"> </w:t>
            </w:r>
            <w:r w:rsidRPr="00EF2ADC">
              <w:t>контроля</w:t>
            </w:r>
            <w:r w:rsidRPr="00047F40">
              <w:t xml:space="preserve"> </w:t>
            </w:r>
            <w:r w:rsidRPr="00EF2ADC">
              <w:t>версий.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EC623" w14:textId="77777777" w:rsidR="00047F40" w:rsidRPr="00EF2ADC" w:rsidRDefault="00047F40" w:rsidP="00047F40">
            <w:r w:rsidRPr="00EF2ADC">
              <w:t>Экспертная</w:t>
            </w:r>
            <w:r w:rsidRPr="00047F40">
              <w:t xml:space="preserve"> </w:t>
            </w:r>
            <w:r w:rsidRPr="00EF2ADC">
              <w:t>оценка</w:t>
            </w:r>
            <w:r w:rsidRPr="00047F40">
              <w:t xml:space="preserve"> </w:t>
            </w:r>
            <w:r w:rsidRPr="00EF2ADC">
              <w:t>деятельности</w:t>
            </w:r>
            <w:r w:rsidRPr="00047F40">
              <w:t xml:space="preserve"> </w:t>
            </w:r>
            <w:r w:rsidRPr="00EF2ADC">
              <w:t>в</w:t>
            </w:r>
            <w:r w:rsidRPr="00047F40">
              <w:t xml:space="preserve"> </w:t>
            </w:r>
            <w:r w:rsidRPr="00EF2ADC">
              <w:t>ходе</w:t>
            </w:r>
            <w:r w:rsidRPr="00047F40">
              <w:t xml:space="preserve"> </w:t>
            </w:r>
            <w:r w:rsidRPr="00EF2ADC">
              <w:t>выполнения</w:t>
            </w:r>
            <w:r w:rsidRPr="00047F40">
              <w:t xml:space="preserve"> </w:t>
            </w:r>
            <w:r w:rsidRPr="00EF2ADC">
              <w:t>практических</w:t>
            </w:r>
            <w:r w:rsidRPr="00047F40">
              <w:t xml:space="preserve"> </w:t>
            </w:r>
            <w:r w:rsidRPr="00EF2ADC">
              <w:t>работ,</w:t>
            </w:r>
            <w:r w:rsidRPr="00047F40">
              <w:t xml:space="preserve"> </w:t>
            </w:r>
            <w:r w:rsidRPr="00EF2ADC">
              <w:t>практической</w:t>
            </w:r>
            <w:r w:rsidRPr="00047F40">
              <w:t xml:space="preserve"> </w:t>
            </w:r>
            <w:r w:rsidRPr="00EF2ADC">
              <w:t>подготовки,</w:t>
            </w:r>
            <w:r w:rsidRPr="00047F40">
              <w:t xml:space="preserve"> </w:t>
            </w:r>
            <w:r w:rsidRPr="00EF2ADC">
              <w:t>курсового</w:t>
            </w:r>
            <w:r w:rsidRPr="00047F40">
              <w:t xml:space="preserve"> </w:t>
            </w:r>
            <w:r w:rsidRPr="00EF2ADC">
              <w:t>проектирования,</w:t>
            </w:r>
            <w:r w:rsidRPr="00EF2ADC">
              <w:tab/>
            </w:r>
            <w:r w:rsidRPr="00047F40">
              <w:t xml:space="preserve">интерпретация </w:t>
            </w:r>
            <w:r w:rsidRPr="00EF2ADC">
              <w:t>результатов собеседования и наблюдения,</w:t>
            </w:r>
            <w:r w:rsidRPr="00047F40">
              <w:t xml:space="preserve"> </w:t>
            </w:r>
            <w:r w:rsidRPr="00EF2ADC">
              <w:t>решение</w:t>
            </w:r>
            <w:r w:rsidRPr="00047F40">
              <w:t xml:space="preserve"> </w:t>
            </w:r>
            <w:r w:rsidRPr="00EF2ADC">
              <w:t>производственных</w:t>
            </w:r>
            <w:r w:rsidRPr="00047F40">
              <w:t xml:space="preserve"> </w:t>
            </w:r>
            <w:r w:rsidRPr="00EF2ADC">
              <w:t>задач.</w:t>
            </w:r>
          </w:p>
          <w:p w14:paraId="13A3E583" w14:textId="77777777" w:rsidR="00047F40" w:rsidRDefault="00047F40" w:rsidP="00047F40">
            <w:r>
              <w:t>Текущий</w:t>
            </w:r>
            <w:r w:rsidRPr="00047F40">
              <w:t xml:space="preserve"> </w:t>
            </w:r>
            <w:r>
              <w:t>контроль:</w:t>
            </w:r>
          </w:p>
          <w:p w14:paraId="11A8A04B" w14:textId="77777777" w:rsidR="00047F40" w:rsidRPr="00047F40" w:rsidRDefault="00047F40" w:rsidP="00FD522A">
            <w:pPr>
              <w:pStyle w:val="TableParagraph"/>
              <w:numPr>
                <w:ilvl w:val="0"/>
                <w:numId w:val="23"/>
              </w:numPr>
              <w:tabs>
                <w:tab w:val="left" w:pos="246"/>
              </w:tabs>
              <w:ind w:right="990" w:firstLine="0"/>
              <w:rPr>
                <w:sz w:val="24"/>
                <w:szCs w:val="24"/>
                <w:lang w:eastAsia="ar-SA"/>
              </w:rPr>
            </w:pPr>
            <w:r w:rsidRPr="00047F40">
              <w:rPr>
                <w:sz w:val="24"/>
                <w:szCs w:val="24"/>
                <w:lang w:eastAsia="ar-SA"/>
              </w:rPr>
              <w:t>защита отчетов по практическим работам;</w:t>
            </w:r>
          </w:p>
          <w:p w14:paraId="0D1A1E96" w14:textId="77777777" w:rsidR="00047F40" w:rsidRPr="00047F40" w:rsidRDefault="00047F40" w:rsidP="00FD522A">
            <w:pPr>
              <w:pStyle w:val="TableParagraph"/>
              <w:numPr>
                <w:ilvl w:val="0"/>
                <w:numId w:val="23"/>
              </w:numPr>
              <w:tabs>
                <w:tab w:val="left" w:pos="246"/>
              </w:tabs>
              <w:ind w:right="574" w:firstLine="0"/>
              <w:rPr>
                <w:sz w:val="24"/>
                <w:szCs w:val="24"/>
                <w:lang w:eastAsia="ar-SA"/>
              </w:rPr>
            </w:pPr>
            <w:r w:rsidRPr="00047F40">
              <w:rPr>
                <w:sz w:val="24"/>
                <w:szCs w:val="24"/>
                <w:lang w:eastAsia="ar-SA"/>
              </w:rPr>
              <w:t>оценка заданий для самостоятельной работы</w:t>
            </w:r>
          </w:p>
          <w:p w14:paraId="3E1422F4" w14:textId="77777777" w:rsidR="00047F40" w:rsidRPr="00047F40" w:rsidRDefault="00047F40" w:rsidP="00FD522A">
            <w:pPr>
              <w:pStyle w:val="TableParagraph"/>
              <w:numPr>
                <w:ilvl w:val="0"/>
                <w:numId w:val="23"/>
              </w:numPr>
              <w:tabs>
                <w:tab w:val="left" w:pos="246"/>
              </w:tabs>
              <w:spacing w:line="261" w:lineRule="exact"/>
              <w:ind w:left="245" w:hanging="141"/>
              <w:rPr>
                <w:sz w:val="24"/>
                <w:szCs w:val="24"/>
                <w:lang w:eastAsia="ar-SA"/>
              </w:rPr>
            </w:pPr>
            <w:r w:rsidRPr="00047F40">
              <w:rPr>
                <w:sz w:val="24"/>
                <w:szCs w:val="24"/>
                <w:lang w:eastAsia="ar-SA"/>
              </w:rPr>
              <w:t>экспертная оценка демонстрируемых</w:t>
            </w:r>
          </w:p>
        </w:tc>
      </w:tr>
      <w:tr w:rsidR="00047F40" w14:paraId="5C805EFA" w14:textId="77777777" w:rsidTr="00047F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9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F8665" w14:textId="77777777" w:rsidR="00047F40" w:rsidRDefault="00047F40" w:rsidP="00047F40"/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390FB" w14:textId="77777777" w:rsidR="00047F40" w:rsidRDefault="00047F40" w:rsidP="00047F40"/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DC12E" w14:textId="77777777" w:rsidR="00047F40" w:rsidRPr="00EF2ADC" w:rsidRDefault="00047F40" w:rsidP="00047F40">
            <w:r w:rsidRPr="00EF2ADC">
              <w:t>умений,</w:t>
            </w:r>
            <w:r w:rsidRPr="00047F40">
              <w:t xml:space="preserve"> </w:t>
            </w:r>
            <w:r w:rsidRPr="00EF2ADC">
              <w:t>выполняемых</w:t>
            </w:r>
            <w:r w:rsidRPr="00047F40">
              <w:t xml:space="preserve"> </w:t>
            </w:r>
            <w:r w:rsidRPr="00EF2ADC">
              <w:t>действий</w:t>
            </w:r>
            <w:r w:rsidRPr="00047F40">
              <w:t xml:space="preserve"> </w:t>
            </w:r>
            <w:r w:rsidRPr="00EF2ADC">
              <w:t>в</w:t>
            </w:r>
            <w:r w:rsidRPr="00047F40">
              <w:t xml:space="preserve"> </w:t>
            </w:r>
            <w:r w:rsidRPr="00EF2ADC">
              <w:t>процессе</w:t>
            </w:r>
            <w:r w:rsidRPr="00047F40">
              <w:t xml:space="preserve"> </w:t>
            </w:r>
            <w:r w:rsidRPr="00EF2ADC">
              <w:t>практических</w:t>
            </w:r>
            <w:r w:rsidRPr="00047F40">
              <w:t xml:space="preserve"> </w:t>
            </w:r>
            <w:r w:rsidRPr="00EF2ADC">
              <w:t>занятий,</w:t>
            </w:r>
            <w:r w:rsidRPr="00047F40">
              <w:t xml:space="preserve"> </w:t>
            </w:r>
            <w:r w:rsidRPr="00EF2ADC">
              <w:t>учебной</w:t>
            </w:r>
            <w:r w:rsidRPr="00047F40">
              <w:t xml:space="preserve"> </w:t>
            </w:r>
            <w:r w:rsidRPr="00EF2ADC">
              <w:t>и</w:t>
            </w:r>
            <w:r w:rsidRPr="00047F40">
              <w:t xml:space="preserve"> </w:t>
            </w:r>
            <w:r w:rsidRPr="00EF2ADC">
              <w:t>производственной практики</w:t>
            </w:r>
            <w:r w:rsidRPr="00047F40">
              <w:t xml:space="preserve"> </w:t>
            </w:r>
            <w:r w:rsidRPr="00EF2ADC">
              <w:t>Промежуточная</w:t>
            </w:r>
            <w:r w:rsidRPr="00047F40">
              <w:t xml:space="preserve"> </w:t>
            </w:r>
            <w:r w:rsidRPr="00EF2ADC">
              <w:t>аттестация:</w:t>
            </w:r>
          </w:p>
          <w:p w14:paraId="7D98CCEF" w14:textId="77777777" w:rsidR="00047F40" w:rsidRPr="00047F40" w:rsidRDefault="00047F40" w:rsidP="00FD522A">
            <w:pPr>
              <w:pStyle w:val="TableParagraph"/>
              <w:numPr>
                <w:ilvl w:val="0"/>
                <w:numId w:val="26"/>
              </w:numPr>
              <w:tabs>
                <w:tab w:val="left" w:pos="246"/>
              </w:tabs>
              <w:ind w:right="652" w:firstLine="0"/>
              <w:rPr>
                <w:sz w:val="24"/>
                <w:szCs w:val="24"/>
                <w:lang w:eastAsia="ar-SA"/>
              </w:rPr>
            </w:pPr>
            <w:r w:rsidRPr="00047F40">
              <w:rPr>
                <w:sz w:val="24"/>
                <w:szCs w:val="24"/>
                <w:lang w:eastAsia="ar-SA"/>
              </w:rPr>
              <w:t>экспертная оценка выполнения практических заданий на экзамене по МДК;</w:t>
            </w:r>
          </w:p>
          <w:p w14:paraId="69FAFB1C" w14:textId="77777777" w:rsidR="00047F40" w:rsidRPr="00047F40" w:rsidRDefault="00047F40" w:rsidP="00FD522A">
            <w:pPr>
              <w:pStyle w:val="TableParagraph"/>
              <w:numPr>
                <w:ilvl w:val="0"/>
                <w:numId w:val="26"/>
              </w:numPr>
              <w:tabs>
                <w:tab w:val="left" w:pos="246"/>
              </w:tabs>
              <w:spacing w:line="270" w:lineRule="atLeast"/>
              <w:ind w:right="220" w:firstLine="0"/>
              <w:rPr>
                <w:sz w:val="24"/>
                <w:szCs w:val="24"/>
                <w:lang w:eastAsia="ar-SA"/>
              </w:rPr>
            </w:pPr>
            <w:r w:rsidRPr="00047F40">
              <w:rPr>
                <w:sz w:val="24"/>
                <w:szCs w:val="24"/>
                <w:lang w:eastAsia="ar-SA"/>
              </w:rPr>
              <w:t>экспертная оценка отчетов по учебной и производственной практике</w:t>
            </w:r>
          </w:p>
        </w:tc>
      </w:tr>
      <w:tr w:rsidR="00047F40" w14:paraId="77CA45F4" w14:textId="77777777" w:rsidTr="00047F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29"/>
        </w:trPr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59CBC" w14:textId="77777777" w:rsidR="00047F40" w:rsidRPr="00047F40" w:rsidRDefault="00047F40" w:rsidP="00047F40">
            <w:r w:rsidRPr="00047F40">
              <w:t>ПК 1.6.</w:t>
            </w:r>
          </w:p>
          <w:p w14:paraId="00FA8BDA" w14:textId="77777777" w:rsidR="00047F40" w:rsidRPr="00047F40" w:rsidRDefault="00047F40" w:rsidP="00047F40">
            <w:r w:rsidRPr="00047F40">
              <w:t>Разрабатывать</w:t>
            </w:r>
          </w:p>
          <w:p w14:paraId="26D3DC79" w14:textId="77777777" w:rsidR="00047F40" w:rsidRPr="00047F40" w:rsidRDefault="00047F40" w:rsidP="00047F40">
            <w:r w:rsidRPr="00047F40">
              <w:t>модули</w:t>
            </w:r>
          </w:p>
          <w:p w14:paraId="28BDE33A" w14:textId="77777777" w:rsidR="00047F40" w:rsidRPr="00047F40" w:rsidRDefault="00047F40" w:rsidP="00047F40">
            <w:r w:rsidRPr="00047F40">
              <w:t>программного</w:t>
            </w:r>
          </w:p>
          <w:p w14:paraId="17C3022D" w14:textId="77777777" w:rsidR="00047F40" w:rsidRPr="00047F40" w:rsidRDefault="00047F40" w:rsidP="00047F40">
            <w:r w:rsidRPr="00047F40">
              <w:t>обеспечения для</w:t>
            </w:r>
          </w:p>
          <w:p w14:paraId="2F3728DD" w14:textId="77777777" w:rsidR="00047F40" w:rsidRPr="00047F40" w:rsidRDefault="00047F40" w:rsidP="00047F40">
            <w:r w:rsidRPr="00047F40">
              <w:t>мобильных</w:t>
            </w:r>
          </w:p>
          <w:p w14:paraId="5DB9FFA4" w14:textId="7227846E" w:rsidR="00047F40" w:rsidRDefault="00047F40" w:rsidP="00047F40">
            <w:r w:rsidRPr="00047F40">
              <w:t>платформ.</w:t>
            </w:r>
          </w:p>
        </w:tc>
        <w:tc>
          <w:tcPr>
            <w:tcW w:w="2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66DC1" w14:textId="77777777" w:rsidR="00047F40" w:rsidRPr="00047F40" w:rsidRDefault="00047F40" w:rsidP="00047F40">
            <w:r w:rsidRPr="00047F40">
              <w:t>Разработка мобильных</w:t>
            </w:r>
          </w:p>
          <w:p w14:paraId="72FD6505" w14:textId="77777777" w:rsidR="00047F40" w:rsidRPr="00047F40" w:rsidRDefault="00047F40" w:rsidP="00047F40">
            <w:r w:rsidRPr="00047F40">
              <w:t>приложений.</w:t>
            </w:r>
          </w:p>
          <w:p w14:paraId="7E195DD5" w14:textId="77777777" w:rsidR="00047F40" w:rsidRPr="00047F40" w:rsidRDefault="00047F40" w:rsidP="00047F40">
            <w:r w:rsidRPr="00047F40">
              <w:t>Разработка кода</w:t>
            </w:r>
          </w:p>
          <w:p w14:paraId="2E31BFAC" w14:textId="77777777" w:rsidR="00047F40" w:rsidRPr="00047F40" w:rsidRDefault="00047F40" w:rsidP="00047F40">
            <w:r w:rsidRPr="00047F40">
              <w:t>программного модуля</w:t>
            </w:r>
          </w:p>
          <w:p w14:paraId="4592F6BC" w14:textId="77777777" w:rsidR="00047F40" w:rsidRPr="00047F40" w:rsidRDefault="00047F40" w:rsidP="00047F40">
            <w:r w:rsidRPr="00047F40">
              <w:t>на современных языках</w:t>
            </w:r>
          </w:p>
          <w:p w14:paraId="32106E8D" w14:textId="77777777" w:rsidR="00047F40" w:rsidRPr="00047F40" w:rsidRDefault="00047F40" w:rsidP="00047F40">
            <w:r w:rsidRPr="00047F40">
              <w:t>программирования.</w:t>
            </w:r>
          </w:p>
          <w:p w14:paraId="3B6DF269" w14:textId="77777777" w:rsidR="00047F40" w:rsidRPr="00047F40" w:rsidRDefault="00047F40" w:rsidP="00047F40">
            <w:r w:rsidRPr="00047F40">
              <w:t>Оформление</w:t>
            </w:r>
          </w:p>
          <w:p w14:paraId="03F98229" w14:textId="77777777" w:rsidR="00047F40" w:rsidRPr="00047F40" w:rsidRDefault="00047F40" w:rsidP="00047F40">
            <w:r w:rsidRPr="00047F40">
              <w:t>документации на</w:t>
            </w:r>
          </w:p>
          <w:p w14:paraId="43911CB5" w14:textId="16031479" w:rsidR="00047F40" w:rsidRDefault="00047F40" w:rsidP="00047F40">
            <w:r w:rsidRPr="00047F40">
              <w:t>программные средства.</w:t>
            </w:r>
          </w:p>
        </w:tc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32752" w14:textId="77777777" w:rsidR="00047F40" w:rsidRPr="00047F40" w:rsidRDefault="00047F40" w:rsidP="00047F40">
            <w:r w:rsidRPr="00047F40">
              <w:t>Экспертная оценка деятельности в ходе</w:t>
            </w:r>
          </w:p>
          <w:p w14:paraId="6FE85778" w14:textId="77777777" w:rsidR="00047F40" w:rsidRPr="00047F40" w:rsidRDefault="00047F40" w:rsidP="00047F40">
            <w:r w:rsidRPr="00047F40">
              <w:t>выполнения</w:t>
            </w:r>
            <w:r w:rsidRPr="00047F40">
              <w:tab/>
              <w:t>практических</w:t>
            </w:r>
            <w:r w:rsidRPr="00047F40">
              <w:tab/>
              <w:t>работ,</w:t>
            </w:r>
          </w:p>
          <w:p w14:paraId="3F7078E6" w14:textId="77777777" w:rsidR="00047F40" w:rsidRPr="00047F40" w:rsidRDefault="00047F40" w:rsidP="00047F40">
            <w:r w:rsidRPr="00047F40">
              <w:t>практической</w:t>
            </w:r>
            <w:r w:rsidRPr="00047F40">
              <w:tab/>
              <w:t>подготовки,</w:t>
            </w:r>
            <w:r w:rsidRPr="00047F40">
              <w:tab/>
              <w:t>курсового</w:t>
            </w:r>
          </w:p>
          <w:p w14:paraId="58DAF562" w14:textId="77777777" w:rsidR="00047F40" w:rsidRPr="00047F40" w:rsidRDefault="00047F40" w:rsidP="00047F40">
            <w:r w:rsidRPr="00047F40">
              <w:t>проектирования,</w:t>
            </w:r>
            <w:r w:rsidRPr="00047F40">
              <w:tab/>
              <w:t>интерпретация</w:t>
            </w:r>
          </w:p>
          <w:p w14:paraId="630484AB" w14:textId="77777777" w:rsidR="00047F40" w:rsidRPr="00047F40" w:rsidRDefault="00047F40" w:rsidP="00047F40">
            <w:r w:rsidRPr="00047F40">
              <w:t>результатов собеседования и наблюдения,</w:t>
            </w:r>
          </w:p>
          <w:p w14:paraId="3F628CAE" w14:textId="77777777" w:rsidR="00047F40" w:rsidRPr="00047F40" w:rsidRDefault="00047F40" w:rsidP="00047F40">
            <w:r w:rsidRPr="00047F40">
              <w:t>решение производственных задач.</w:t>
            </w:r>
          </w:p>
          <w:p w14:paraId="42BBD304" w14:textId="77777777" w:rsidR="00047F40" w:rsidRPr="00047F40" w:rsidRDefault="00047F40" w:rsidP="00047F40">
            <w:r w:rsidRPr="00047F40">
              <w:t>Текущий контроль:</w:t>
            </w:r>
          </w:p>
          <w:p w14:paraId="3A9B1832" w14:textId="77777777" w:rsidR="00047F40" w:rsidRPr="00047F40" w:rsidRDefault="00047F40" w:rsidP="00047F40">
            <w:r w:rsidRPr="00047F40">
              <w:t>- защита отчетов по практическим</w:t>
            </w:r>
          </w:p>
          <w:p w14:paraId="6AFC0489" w14:textId="77777777" w:rsidR="00047F40" w:rsidRPr="00047F40" w:rsidRDefault="00047F40" w:rsidP="00047F40">
            <w:r w:rsidRPr="00047F40">
              <w:t>работам;</w:t>
            </w:r>
          </w:p>
          <w:p w14:paraId="6146FBD2" w14:textId="77777777" w:rsidR="00047F40" w:rsidRPr="00047F40" w:rsidRDefault="00047F40" w:rsidP="00047F40">
            <w:r w:rsidRPr="00047F40">
              <w:t>- оценка заданий для самостоятельной</w:t>
            </w:r>
          </w:p>
          <w:p w14:paraId="7B379176" w14:textId="77777777" w:rsidR="00047F40" w:rsidRPr="00047F40" w:rsidRDefault="00047F40" w:rsidP="00047F40">
            <w:r w:rsidRPr="00047F40">
              <w:t>работы</w:t>
            </w:r>
          </w:p>
          <w:p w14:paraId="1DD44478" w14:textId="77777777" w:rsidR="00047F40" w:rsidRPr="00047F40" w:rsidRDefault="00047F40" w:rsidP="00047F40">
            <w:r w:rsidRPr="00047F40">
              <w:t>- экспертная оценка демонстрируемых</w:t>
            </w:r>
          </w:p>
          <w:p w14:paraId="735378F2" w14:textId="77777777" w:rsidR="00047F40" w:rsidRPr="00047F40" w:rsidRDefault="00047F40" w:rsidP="00047F40">
            <w:r w:rsidRPr="00047F40">
              <w:t>умений, выполняемых действий в</w:t>
            </w:r>
          </w:p>
          <w:p w14:paraId="6453D572" w14:textId="77777777" w:rsidR="00047F40" w:rsidRPr="00047F40" w:rsidRDefault="00047F40" w:rsidP="00047F40">
            <w:r w:rsidRPr="00047F40">
              <w:t>процессе практических занятий, учебной и</w:t>
            </w:r>
          </w:p>
          <w:p w14:paraId="7F30683A" w14:textId="77777777" w:rsidR="00047F40" w:rsidRPr="00047F40" w:rsidRDefault="00047F40" w:rsidP="00047F40">
            <w:r w:rsidRPr="00047F40">
              <w:t>производственной практики</w:t>
            </w:r>
          </w:p>
          <w:p w14:paraId="7F1B75E6" w14:textId="77777777" w:rsidR="00047F40" w:rsidRPr="00047F40" w:rsidRDefault="00047F40" w:rsidP="00047F40">
            <w:r w:rsidRPr="00047F40">
              <w:t>Промежуточная аттестация:</w:t>
            </w:r>
          </w:p>
          <w:p w14:paraId="5B86EA12" w14:textId="77777777" w:rsidR="00047F40" w:rsidRPr="00047F40" w:rsidRDefault="00047F40" w:rsidP="00047F40">
            <w:r w:rsidRPr="00047F40">
              <w:t>- экспертная оценка выполнения</w:t>
            </w:r>
          </w:p>
          <w:p w14:paraId="61CE9592" w14:textId="77777777" w:rsidR="00047F40" w:rsidRPr="00047F40" w:rsidRDefault="00047F40" w:rsidP="00047F40">
            <w:r w:rsidRPr="00047F40">
              <w:t>практических заданий на экзамене по</w:t>
            </w:r>
          </w:p>
          <w:p w14:paraId="4D4CE47F" w14:textId="77777777" w:rsidR="00047F40" w:rsidRPr="00047F40" w:rsidRDefault="00047F40" w:rsidP="00047F40">
            <w:r w:rsidRPr="00047F40">
              <w:t>МДК;</w:t>
            </w:r>
          </w:p>
          <w:p w14:paraId="19E6A98A" w14:textId="77777777" w:rsidR="00047F40" w:rsidRPr="00047F40" w:rsidRDefault="00047F40" w:rsidP="00047F40">
            <w:r w:rsidRPr="00047F40">
              <w:t>- экспертная оценка отчетов по учебной и</w:t>
            </w:r>
          </w:p>
          <w:p w14:paraId="31071556" w14:textId="4102DEF6" w:rsidR="00047F40" w:rsidRPr="00EF2ADC" w:rsidRDefault="00047F40" w:rsidP="00047F40">
            <w:r w:rsidRPr="00047F40">
              <w:t>производственной практике</w:t>
            </w:r>
          </w:p>
        </w:tc>
      </w:tr>
    </w:tbl>
    <w:p w14:paraId="5B4F3A1B" w14:textId="77777777" w:rsidR="00047F40" w:rsidRDefault="00047F40" w:rsidP="00047F40"/>
    <w:p w14:paraId="4E950887" w14:textId="77777777" w:rsidR="00F63B4A" w:rsidRDefault="00F63B4A" w:rsidP="00F63B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24757">
        <w:rPr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024757">
        <w:rPr>
          <w:sz w:val="28"/>
          <w:szCs w:val="28"/>
        </w:rPr>
        <w:t>сформированность</w:t>
      </w:r>
      <w:proofErr w:type="spellEnd"/>
      <w:r w:rsidRPr="00024757">
        <w:rPr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tbl>
      <w:tblPr>
        <w:tblW w:w="10224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5"/>
        <w:gridCol w:w="3827"/>
        <w:gridCol w:w="3402"/>
      </w:tblGrid>
      <w:tr w:rsidR="00047F40" w:rsidRPr="00047F40" w14:paraId="0F841815" w14:textId="77777777" w:rsidTr="001E5BA9">
        <w:trPr>
          <w:trHeight w:val="1103"/>
        </w:trPr>
        <w:tc>
          <w:tcPr>
            <w:tcW w:w="2995" w:type="dxa"/>
          </w:tcPr>
          <w:p w14:paraId="1343CC33" w14:textId="77777777" w:rsidR="00047F40" w:rsidRPr="00047F40" w:rsidRDefault="00047F40" w:rsidP="00047F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20"/>
              <w:jc w:val="both"/>
            </w:pPr>
            <w:r w:rsidRPr="00047F40">
              <w:t>Код и наименование общих компетенций, формируемых в рамках</w:t>
            </w:r>
          </w:p>
          <w:p w14:paraId="2AFD8982" w14:textId="77777777" w:rsidR="00047F40" w:rsidRPr="00047F40" w:rsidRDefault="00047F40" w:rsidP="00047F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proofErr w:type="spellStart"/>
            <w:r w:rsidRPr="00047F40">
              <w:rPr>
                <w:lang w:val="en-US"/>
              </w:rPr>
              <w:t>модуля</w:t>
            </w:r>
            <w:proofErr w:type="spellEnd"/>
          </w:p>
        </w:tc>
        <w:tc>
          <w:tcPr>
            <w:tcW w:w="3827" w:type="dxa"/>
          </w:tcPr>
          <w:p w14:paraId="5B9116EB" w14:textId="77777777" w:rsidR="00047F40" w:rsidRPr="00047F40" w:rsidRDefault="00047F40" w:rsidP="00047F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b/>
                <w:lang w:val="en-US"/>
              </w:rPr>
            </w:pPr>
          </w:p>
          <w:p w14:paraId="68291547" w14:textId="77777777" w:rsidR="00047F40" w:rsidRPr="00047F40" w:rsidRDefault="00047F40" w:rsidP="00047F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lang w:val="en-US"/>
              </w:rPr>
            </w:pPr>
            <w:proofErr w:type="spellStart"/>
            <w:r w:rsidRPr="00047F40">
              <w:rPr>
                <w:lang w:val="en-US"/>
              </w:rPr>
              <w:t>Критерии</w:t>
            </w:r>
            <w:proofErr w:type="spellEnd"/>
            <w:r w:rsidRPr="00047F40">
              <w:rPr>
                <w:lang w:val="en-US"/>
              </w:rPr>
              <w:t xml:space="preserve"> </w:t>
            </w:r>
            <w:proofErr w:type="spellStart"/>
            <w:r w:rsidRPr="00047F40">
              <w:rPr>
                <w:lang w:val="en-US"/>
              </w:rPr>
              <w:t>оценки</w:t>
            </w:r>
            <w:proofErr w:type="spellEnd"/>
          </w:p>
        </w:tc>
        <w:tc>
          <w:tcPr>
            <w:tcW w:w="3402" w:type="dxa"/>
          </w:tcPr>
          <w:p w14:paraId="0B2231D1" w14:textId="77777777" w:rsidR="00047F40" w:rsidRPr="00047F40" w:rsidRDefault="00047F40" w:rsidP="00047F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b/>
                <w:lang w:val="en-US"/>
              </w:rPr>
            </w:pPr>
          </w:p>
          <w:p w14:paraId="39DDDD6B" w14:textId="77777777" w:rsidR="00047F40" w:rsidRPr="00047F40" w:rsidRDefault="00047F40" w:rsidP="00047F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lang w:val="en-US"/>
              </w:rPr>
            </w:pPr>
            <w:proofErr w:type="spellStart"/>
            <w:r w:rsidRPr="00047F40">
              <w:rPr>
                <w:lang w:val="en-US"/>
              </w:rPr>
              <w:t>Методы</w:t>
            </w:r>
            <w:proofErr w:type="spellEnd"/>
            <w:r w:rsidRPr="00047F40">
              <w:rPr>
                <w:lang w:val="en-US"/>
              </w:rPr>
              <w:t xml:space="preserve"> </w:t>
            </w:r>
            <w:proofErr w:type="spellStart"/>
            <w:r w:rsidRPr="00047F40">
              <w:rPr>
                <w:lang w:val="en-US"/>
              </w:rPr>
              <w:t>оценки</w:t>
            </w:r>
            <w:proofErr w:type="spellEnd"/>
          </w:p>
        </w:tc>
      </w:tr>
      <w:tr w:rsidR="00047F40" w:rsidRPr="00047F40" w14:paraId="1DDD9B03" w14:textId="77777777" w:rsidTr="001E5BA9">
        <w:trPr>
          <w:trHeight w:val="1655"/>
        </w:trPr>
        <w:tc>
          <w:tcPr>
            <w:tcW w:w="2995" w:type="dxa"/>
          </w:tcPr>
          <w:p w14:paraId="599C98AC" w14:textId="3605962A" w:rsidR="00047F40" w:rsidRPr="00047F40" w:rsidRDefault="00047F40" w:rsidP="00047F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047F40">
              <w:t>ОК</w:t>
            </w:r>
            <w:r>
              <w:t xml:space="preserve"> </w:t>
            </w:r>
            <w:r w:rsidRPr="00047F40">
              <w:t>01. Выбирать способы решения задач профессиональной деятельности применительно к</w:t>
            </w:r>
          </w:p>
          <w:p w14:paraId="6799DD6B" w14:textId="77777777" w:rsidR="00047F40" w:rsidRPr="00047F40" w:rsidRDefault="00047F40" w:rsidP="00047F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20"/>
              <w:rPr>
                <w:lang w:val="en-US"/>
              </w:rPr>
            </w:pPr>
            <w:proofErr w:type="spellStart"/>
            <w:r w:rsidRPr="00047F40">
              <w:rPr>
                <w:lang w:val="en-US"/>
              </w:rPr>
              <w:t>различным</w:t>
            </w:r>
            <w:proofErr w:type="spellEnd"/>
            <w:r w:rsidRPr="00047F40">
              <w:rPr>
                <w:lang w:val="en-US"/>
              </w:rPr>
              <w:t xml:space="preserve"> </w:t>
            </w:r>
            <w:proofErr w:type="spellStart"/>
            <w:r w:rsidRPr="00047F40">
              <w:rPr>
                <w:lang w:val="en-US"/>
              </w:rPr>
              <w:t>контекстам</w:t>
            </w:r>
            <w:proofErr w:type="spellEnd"/>
          </w:p>
        </w:tc>
        <w:tc>
          <w:tcPr>
            <w:tcW w:w="3827" w:type="dxa"/>
          </w:tcPr>
          <w:p w14:paraId="14D03108" w14:textId="0B478EBF" w:rsidR="00047F40" w:rsidRPr="00047F40" w:rsidRDefault="00047F40" w:rsidP="00047F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33"/>
              <w:jc w:val="both"/>
            </w:pPr>
            <w:r w:rsidRPr="00047F40">
              <w:t>Выбор и применение способов</w:t>
            </w:r>
            <w:r>
              <w:t xml:space="preserve"> </w:t>
            </w:r>
            <w:r w:rsidRPr="00047F40">
              <w:t>решения профессиональных задач</w:t>
            </w:r>
          </w:p>
        </w:tc>
        <w:tc>
          <w:tcPr>
            <w:tcW w:w="3402" w:type="dxa"/>
          </w:tcPr>
          <w:p w14:paraId="11F5CD9C" w14:textId="77777777" w:rsidR="00047F40" w:rsidRPr="00047F40" w:rsidRDefault="00047F40" w:rsidP="00047F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047F40">
              <w:t>Оценка эффективности и качества выполнения задач</w:t>
            </w:r>
          </w:p>
        </w:tc>
      </w:tr>
      <w:tr w:rsidR="00047F40" w:rsidRPr="00047F40" w14:paraId="1ED9E2E1" w14:textId="77777777" w:rsidTr="001E5BA9">
        <w:trPr>
          <w:trHeight w:val="3036"/>
        </w:trPr>
        <w:tc>
          <w:tcPr>
            <w:tcW w:w="2995" w:type="dxa"/>
          </w:tcPr>
          <w:p w14:paraId="5990848D" w14:textId="77777777" w:rsidR="00047F40" w:rsidRPr="00047F40" w:rsidRDefault="00047F40" w:rsidP="00047F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56"/>
            </w:pPr>
            <w:r w:rsidRPr="00047F40"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827" w:type="dxa"/>
          </w:tcPr>
          <w:p w14:paraId="1839F37C" w14:textId="77777777" w:rsidR="00047F40" w:rsidRPr="00047F40" w:rsidRDefault="00047F40" w:rsidP="00047F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33"/>
              <w:jc w:val="both"/>
            </w:pPr>
            <w:r w:rsidRPr="00047F40">
              <w:t>Нахождение, использование, анализ и интерпретация информации, используя различные источники, включая электронные, для эффективного выполнения профессиональных задач, профессионального и личностного развития; демонстрация навыков отслеживания изменений в</w:t>
            </w:r>
          </w:p>
          <w:p w14:paraId="023EA2DC" w14:textId="77777777" w:rsidR="00047F40" w:rsidRPr="00047F40" w:rsidRDefault="00047F40" w:rsidP="00047F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proofErr w:type="spellStart"/>
            <w:r w:rsidRPr="00047F40">
              <w:rPr>
                <w:lang w:val="en-US"/>
              </w:rPr>
              <w:t>нормативной</w:t>
            </w:r>
            <w:proofErr w:type="spellEnd"/>
            <w:r w:rsidRPr="00047F40">
              <w:rPr>
                <w:lang w:val="en-US"/>
              </w:rPr>
              <w:t xml:space="preserve"> и </w:t>
            </w:r>
            <w:proofErr w:type="spellStart"/>
            <w:r w:rsidRPr="00047F40">
              <w:rPr>
                <w:lang w:val="en-US"/>
              </w:rPr>
              <w:t>законодательной</w:t>
            </w:r>
            <w:proofErr w:type="spellEnd"/>
            <w:r w:rsidRPr="00047F40">
              <w:rPr>
                <w:lang w:val="en-US"/>
              </w:rPr>
              <w:t xml:space="preserve"> </w:t>
            </w:r>
            <w:proofErr w:type="spellStart"/>
            <w:r w:rsidRPr="00047F40">
              <w:rPr>
                <w:lang w:val="en-US"/>
              </w:rPr>
              <w:t>базах</w:t>
            </w:r>
            <w:proofErr w:type="spellEnd"/>
          </w:p>
        </w:tc>
        <w:tc>
          <w:tcPr>
            <w:tcW w:w="3402" w:type="dxa"/>
          </w:tcPr>
          <w:p w14:paraId="37FA77FC" w14:textId="77777777" w:rsidR="00047F40" w:rsidRPr="00047F40" w:rsidRDefault="00047F40" w:rsidP="00047F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32"/>
              <w:jc w:val="both"/>
            </w:pPr>
            <w:r w:rsidRPr="00047F40">
              <w:t>Оценка эффективности и качества выполнения задач</w:t>
            </w:r>
          </w:p>
        </w:tc>
      </w:tr>
      <w:tr w:rsidR="00047F40" w:rsidRPr="00047F40" w14:paraId="290AD9D8" w14:textId="77777777" w:rsidTr="001E5BA9">
        <w:trPr>
          <w:trHeight w:val="4280"/>
        </w:trPr>
        <w:tc>
          <w:tcPr>
            <w:tcW w:w="2995" w:type="dxa"/>
          </w:tcPr>
          <w:p w14:paraId="27E1A489" w14:textId="77777777" w:rsidR="00047F40" w:rsidRPr="00047F40" w:rsidRDefault="00047F40" w:rsidP="00047F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56"/>
            </w:pPr>
            <w:r w:rsidRPr="00047F40"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3827" w:type="dxa"/>
          </w:tcPr>
          <w:p w14:paraId="1671EA99" w14:textId="77777777" w:rsidR="00047F40" w:rsidRPr="00047F40" w:rsidRDefault="00047F40" w:rsidP="00047F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33"/>
              <w:jc w:val="both"/>
            </w:pPr>
            <w:r w:rsidRPr="00047F40">
              <w:t xml:space="preserve">Демонстрация интереса к инновациям в области профессиональной деятельности; выстраивание траектории профессионального развития и </w:t>
            </w:r>
            <w:proofErr w:type="spellStart"/>
            <w:r w:rsidRPr="00047F40">
              <w:t>самоообразования</w:t>
            </w:r>
            <w:proofErr w:type="spellEnd"/>
            <w:r w:rsidRPr="00047F40">
              <w:t>; осознанное планирование повышения квалификации</w:t>
            </w:r>
          </w:p>
        </w:tc>
        <w:tc>
          <w:tcPr>
            <w:tcW w:w="3402" w:type="dxa"/>
          </w:tcPr>
          <w:p w14:paraId="1097C26F" w14:textId="1D792FF4" w:rsidR="00047F40" w:rsidRPr="00047F40" w:rsidRDefault="00047F40" w:rsidP="00047F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047F40">
              <w:t>Осуществление самообразования, использование современной научной и профессиональной терминологии, участие в профессиональных олимпиадах, конкурсах, выставках, научно- практических конференциях, оценка способности находить альтернативные варианты решения стандартных и нестандартных ситуаций, принятие ответственности за их выполнение</w:t>
            </w:r>
          </w:p>
        </w:tc>
      </w:tr>
      <w:tr w:rsidR="00047F40" w:rsidRPr="00047F40" w14:paraId="351577F7" w14:textId="77777777" w:rsidTr="001E5BA9">
        <w:trPr>
          <w:trHeight w:val="1931"/>
        </w:trPr>
        <w:tc>
          <w:tcPr>
            <w:tcW w:w="2995" w:type="dxa"/>
          </w:tcPr>
          <w:p w14:paraId="2053EBD1" w14:textId="77777777" w:rsidR="00047F40" w:rsidRPr="00047F40" w:rsidRDefault="00047F40" w:rsidP="00047F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047F40">
              <w:t>ОК 04. Работать в коллективе и команде, эффективно взаимодействовать с коллегами, руководством,</w:t>
            </w:r>
          </w:p>
          <w:p w14:paraId="4E8A7B2E" w14:textId="77777777" w:rsidR="00047F40" w:rsidRPr="00047F40" w:rsidRDefault="00047F40" w:rsidP="00047F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720"/>
              <w:rPr>
                <w:lang w:val="en-US"/>
              </w:rPr>
            </w:pPr>
            <w:proofErr w:type="spellStart"/>
            <w:r w:rsidRPr="00047F40">
              <w:rPr>
                <w:lang w:val="en-US"/>
              </w:rPr>
              <w:t>клиентами</w:t>
            </w:r>
            <w:proofErr w:type="spellEnd"/>
          </w:p>
        </w:tc>
        <w:tc>
          <w:tcPr>
            <w:tcW w:w="3827" w:type="dxa"/>
          </w:tcPr>
          <w:p w14:paraId="0C142B83" w14:textId="6868F264" w:rsidR="00047F40" w:rsidRPr="00047F40" w:rsidRDefault="00047F40" w:rsidP="00047F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33"/>
              <w:jc w:val="both"/>
            </w:pPr>
            <w:r w:rsidRPr="00047F40">
              <w:t>Взаимодействие с обучающимися, преподавателями, сотрудниками образовательной организации в ходе обучения, а также с руководством и сотрудниками экономического субъекта во время прохождения практики.</w:t>
            </w:r>
          </w:p>
        </w:tc>
        <w:tc>
          <w:tcPr>
            <w:tcW w:w="3402" w:type="dxa"/>
          </w:tcPr>
          <w:p w14:paraId="7CD5E740" w14:textId="77777777" w:rsidR="00047F40" w:rsidRPr="00047F40" w:rsidRDefault="00047F40" w:rsidP="00047F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firstLine="32"/>
              <w:jc w:val="both"/>
            </w:pPr>
            <w:r w:rsidRPr="00047F40">
              <w:t>Экспертное наблюдение и оценка результатов формирования поведенческих навыков в ходе обучения</w:t>
            </w:r>
          </w:p>
        </w:tc>
      </w:tr>
      <w:tr w:rsidR="001E5BA9" w14:paraId="47220EB5" w14:textId="77777777" w:rsidTr="001E5B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31"/>
        </w:trPr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96BC2" w14:textId="77777777" w:rsidR="001E5BA9" w:rsidRPr="00EF2ADC" w:rsidRDefault="001E5BA9" w:rsidP="001E5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</w:pPr>
            <w:r w:rsidRPr="00EF2ADC">
              <w:t>ОК</w:t>
            </w:r>
            <w:r w:rsidRPr="001E5BA9">
              <w:t xml:space="preserve"> </w:t>
            </w:r>
            <w:r w:rsidRPr="00EF2ADC">
              <w:t>05.</w:t>
            </w:r>
            <w:r w:rsidRPr="001E5BA9">
              <w:t xml:space="preserve"> </w:t>
            </w:r>
            <w:r w:rsidRPr="00EF2ADC">
              <w:t>Осуществлять</w:t>
            </w:r>
            <w:r w:rsidRPr="001E5BA9">
              <w:t xml:space="preserve"> </w:t>
            </w:r>
            <w:r w:rsidRPr="00EF2ADC">
              <w:t>устную</w:t>
            </w:r>
            <w:r w:rsidRPr="001E5BA9">
              <w:t xml:space="preserve"> </w:t>
            </w:r>
            <w:r w:rsidRPr="00EF2ADC">
              <w:t>и</w:t>
            </w:r>
            <w:r w:rsidRPr="001E5BA9">
              <w:t xml:space="preserve"> </w:t>
            </w:r>
            <w:r w:rsidRPr="00EF2ADC">
              <w:t>письменную</w:t>
            </w:r>
            <w:r w:rsidRPr="001E5BA9">
              <w:t xml:space="preserve"> </w:t>
            </w:r>
            <w:r w:rsidRPr="00EF2ADC">
              <w:t>коммуникацию</w:t>
            </w:r>
            <w:r w:rsidRPr="001E5BA9">
              <w:t xml:space="preserve"> </w:t>
            </w:r>
            <w:r w:rsidRPr="00EF2ADC">
              <w:t>на</w:t>
            </w:r>
            <w:r w:rsidRPr="001E5BA9">
              <w:t xml:space="preserve"> </w:t>
            </w:r>
            <w:r w:rsidRPr="00EF2ADC">
              <w:t>государственном языке</w:t>
            </w:r>
            <w:r w:rsidRPr="001E5BA9">
              <w:t xml:space="preserve"> </w:t>
            </w:r>
            <w:r w:rsidRPr="00EF2ADC">
              <w:t>с учетом особенностей</w:t>
            </w:r>
            <w:r w:rsidRPr="001E5BA9">
              <w:t xml:space="preserve"> </w:t>
            </w:r>
            <w:r w:rsidRPr="00EF2ADC">
              <w:t>социального</w:t>
            </w:r>
            <w:r w:rsidRPr="00EF2ADC">
              <w:tab/>
            </w:r>
            <w:r w:rsidRPr="001E5BA9">
              <w:t xml:space="preserve">и </w:t>
            </w:r>
            <w:r w:rsidRPr="00EF2ADC">
              <w:t>культурного</w:t>
            </w:r>
            <w:r w:rsidRPr="001E5BA9">
              <w:t xml:space="preserve"> </w:t>
            </w:r>
            <w:r w:rsidRPr="00EF2ADC">
              <w:t>контекста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7A8C6" w14:textId="77777777" w:rsidR="001E5BA9" w:rsidRPr="00EF2ADC" w:rsidRDefault="001E5BA9" w:rsidP="001E5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ind w:firstLine="33"/>
              <w:jc w:val="both"/>
            </w:pPr>
            <w:r w:rsidRPr="00EF2ADC">
              <w:t>Демонстрация навыков грамотно</w:t>
            </w:r>
            <w:r w:rsidRPr="001E5BA9">
              <w:t xml:space="preserve"> </w:t>
            </w:r>
            <w:r w:rsidRPr="00EF2ADC">
              <w:t>излагать свои мысли и оформлять</w:t>
            </w:r>
            <w:r w:rsidRPr="001E5BA9">
              <w:t xml:space="preserve"> </w:t>
            </w:r>
            <w:r w:rsidRPr="00EF2ADC">
              <w:t>документацию на государственном</w:t>
            </w:r>
            <w:r w:rsidRPr="001E5BA9">
              <w:t xml:space="preserve"> </w:t>
            </w:r>
            <w:r w:rsidRPr="00EF2ADC">
              <w:t>языке Российской Федерации,</w:t>
            </w:r>
            <w:r w:rsidRPr="001E5BA9">
              <w:t xml:space="preserve"> </w:t>
            </w:r>
            <w:r w:rsidRPr="00EF2ADC">
              <w:t>принимая</w:t>
            </w:r>
            <w:r w:rsidRPr="001E5BA9">
              <w:t xml:space="preserve"> </w:t>
            </w:r>
            <w:r w:rsidRPr="00EF2ADC">
              <w:t>во</w:t>
            </w:r>
            <w:r w:rsidRPr="001E5BA9">
              <w:t xml:space="preserve"> </w:t>
            </w:r>
            <w:r w:rsidRPr="00EF2ADC">
              <w:t>внимание</w:t>
            </w:r>
            <w:r w:rsidRPr="001E5BA9">
              <w:t xml:space="preserve"> </w:t>
            </w:r>
            <w:r w:rsidRPr="00EF2ADC">
              <w:t>особенности</w:t>
            </w:r>
            <w:r w:rsidRPr="001E5BA9">
              <w:t xml:space="preserve"> </w:t>
            </w:r>
            <w:r w:rsidRPr="00EF2ADC">
              <w:t>социального и культурного</w:t>
            </w:r>
            <w:r w:rsidRPr="001E5BA9">
              <w:t xml:space="preserve"> </w:t>
            </w:r>
            <w:r w:rsidRPr="00EF2ADC">
              <w:t>контекста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28FB8" w14:textId="77777777" w:rsidR="001E5BA9" w:rsidRPr="00EF2ADC" w:rsidRDefault="001E5BA9" w:rsidP="001E5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ind w:firstLine="32"/>
              <w:jc w:val="both"/>
            </w:pPr>
            <w:r w:rsidRPr="00EF2ADC">
              <w:t>Оценка умения вступать</w:t>
            </w:r>
            <w:r w:rsidRPr="001E5BA9">
              <w:t xml:space="preserve"> </w:t>
            </w:r>
            <w:r w:rsidRPr="00EF2ADC">
              <w:t>в коммуникативные</w:t>
            </w:r>
            <w:r w:rsidRPr="001E5BA9">
              <w:t xml:space="preserve"> </w:t>
            </w:r>
            <w:r w:rsidRPr="00EF2ADC">
              <w:t>отношения в сфере</w:t>
            </w:r>
            <w:r w:rsidRPr="001E5BA9">
              <w:t xml:space="preserve"> </w:t>
            </w:r>
            <w:r w:rsidRPr="00EF2ADC">
              <w:t>профессиональной</w:t>
            </w:r>
            <w:r w:rsidRPr="001E5BA9">
              <w:t xml:space="preserve"> </w:t>
            </w:r>
            <w:r w:rsidRPr="00EF2ADC">
              <w:t>деятельности и</w:t>
            </w:r>
            <w:r w:rsidRPr="001E5BA9">
              <w:t xml:space="preserve"> </w:t>
            </w:r>
            <w:r w:rsidRPr="00EF2ADC">
              <w:t>поддерживать</w:t>
            </w:r>
            <w:r w:rsidRPr="001E5BA9">
              <w:t xml:space="preserve"> </w:t>
            </w:r>
            <w:r w:rsidRPr="00EF2ADC">
              <w:t>ситуационное</w:t>
            </w:r>
            <w:r w:rsidRPr="001E5BA9">
              <w:t xml:space="preserve"> </w:t>
            </w:r>
            <w:r w:rsidRPr="00EF2ADC">
              <w:t>взаимодействие,</w:t>
            </w:r>
            <w:r w:rsidRPr="001E5BA9">
              <w:t xml:space="preserve"> </w:t>
            </w:r>
            <w:r w:rsidRPr="00EF2ADC">
              <w:t>принимая во внимание</w:t>
            </w:r>
            <w:r w:rsidRPr="001E5BA9">
              <w:t xml:space="preserve"> </w:t>
            </w:r>
            <w:r w:rsidRPr="00EF2ADC">
              <w:t>особенности</w:t>
            </w:r>
            <w:r w:rsidRPr="001E5BA9">
              <w:t xml:space="preserve"> </w:t>
            </w:r>
            <w:r w:rsidRPr="00EF2ADC">
              <w:t>социального и</w:t>
            </w:r>
            <w:r w:rsidRPr="001E5BA9">
              <w:t xml:space="preserve"> </w:t>
            </w:r>
            <w:r w:rsidRPr="00EF2ADC">
              <w:t>культурного контекста, в</w:t>
            </w:r>
            <w:r w:rsidRPr="001E5BA9">
              <w:t xml:space="preserve"> </w:t>
            </w:r>
            <w:r w:rsidRPr="00EF2ADC">
              <w:t>устной и письменной</w:t>
            </w:r>
            <w:r w:rsidRPr="001E5BA9">
              <w:t xml:space="preserve"> </w:t>
            </w:r>
            <w:r w:rsidRPr="00EF2ADC">
              <w:t>форме,</w:t>
            </w:r>
            <w:r w:rsidRPr="001E5BA9">
              <w:t xml:space="preserve"> </w:t>
            </w:r>
            <w:r w:rsidRPr="00EF2ADC">
              <w:t>проявление</w:t>
            </w:r>
          </w:p>
          <w:p w14:paraId="79D04CDF" w14:textId="77777777" w:rsidR="001E5BA9" w:rsidRDefault="001E5BA9" w:rsidP="001E5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ind w:firstLine="32"/>
              <w:jc w:val="both"/>
            </w:pPr>
            <w:r>
              <w:t>толерантности в</w:t>
            </w:r>
            <w:r w:rsidRPr="001E5BA9">
              <w:t xml:space="preserve"> </w:t>
            </w:r>
            <w:r>
              <w:t>коллективе</w:t>
            </w:r>
          </w:p>
        </w:tc>
      </w:tr>
      <w:tr w:rsidR="001E5BA9" w14:paraId="63D5CD26" w14:textId="77777777" w:rsidTr="001E5B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31"/>
        </w:trPr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B0DCD" w14:textId="77777777" w:rsidR="001E5BA9" w:rsidRPr="00EF2ADC" w:rsidRDefault="001E5BA9" w:rsidP="001E5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</w:pPr>
            <w:r w:rsidRPr="00EF2ADC">
              <w:t>ОК 06. Проявлять</w:t>
            </w:r>
            <w:r w:rsidRPr="001E5BA9">
              <w:t xml:space="preserve"> </w:t>
            </w:r>
            <w:r w:rsidRPr="00EF2ADC">
              <w:t>гражданско-</w:t>
            </w:r>
            <w:r w:rsidRPr="001E5BA9">
              <w:t xml:space="preserve"> </w:t>
            </w:r>
            <w:r w:rsidRPr="00EF2ADC">
              <w:t>патриотическую</w:t>
            </w:r>
            <w:r w:rsidRPr="001E5BA9">
              <w:t xml:space="preserve"> </w:t>
            </w:r>
            <w:r w:rsidRPr="00EF2ADC">
              <w:t>позицию,</w:t>
            </w:r>
            <w:r w:rsidRPr="001E5BA9">
              <w:t xml:space="preserve"> </w:t>
            </w:r>
            <w:r w:rsidRPr="00EF2ADC">
              <w:t>демонстрировать</w:t>
            </w:r>
            <w:r w:rsidRPr="001E5BA9">
              <w:t xml:space="preserve"> </w:t>
            </w:r>
            <w:r w:rsidRPr="00EF2ADC">
              <w:t>осознанное поведение</w:t>
            </w:r>
            <w:r w:rsidRPr="001E5BA9">
              <w:t xml:space="preserve"> </w:t>
            </w:r>
            <w:r w:rsidRPr="00EF2ADC">
              <w:t>на основе</w:t>
            </w:r>
            <w:r w:rsidRPr="001E5BA9">
              <w:t xml:space="preserve"> </w:t>
            </w:r>
            <w:r w:rsidRPr="00EF2ADC">
              <w:t>традиционных</w:t>
            </w:r>
            <w:r w:rsidRPr="001E5BA9">
              <w:t xml:space="preserve"> </w:t>
            </w:r>
            <w:r w:rsidRPr="00EF2ADC">
              <w:t>общечеловеческих</w:t>
            </w:r>
            <w:r w:rsidRPr="001E5BA9">
              <w:t xml:space="preserve"> </w:t>
            </w:r>
            <w:r w:rsidRPr="00EF2ADC">
              <w:t>ценностей, применять</w:t>
            </w:r>
            <w:r w:rsidRPr="001E5BA9">
              <w:t xml:space="preserve"> </w:t>
            </w:r>
            <w:r w:rsidRPr="00EF2ADC">
              <w:t>стандарты</w:t>
            </w:r>
            <w:r w:rsidRPr="001E5BA9">
              <w:t xml:space="preserve"> </w:t>
            </w:r>
            <w:r w:rsidRPr="00EF2ADC">
              <w:t>антикоррупционного</w:t>
            </w:r>
            <w:r w:rsidRPr="001E5BA9">
              <w:t xml:space="preserve"> </w:t>
            </w:r>
            <w:r w:rsidRPr="00EF2ADC">
              <w:t>поведения;.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D0EFE" w14:textId="77777777" w:rsidR="001E5BA9" w:rsidRPr="00EF2ADC" w:rsidRDefault="001E5BA9" w:rsidP="001E5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ind w:firstLine="33"/>
              <w:jc w:val="both"/>
            </w:pPr>
            <w:r w:rsidRPr="00EF2ADC">
              <w:t>Формирование гражданского</w:t>
            </w:r>
            <w:r w:rsidRPr="001E5BA9">
              <w:t xml:space="preserve"> </w:t>
            </w:r>
            <w:r w:rsidRPr="00EF2ADC">
              <w:t>патриотического сознания, чувства</w:t>
            </w:r>
            <w:r w:rsidRPr="001E5BA9">
              <w:t xml:space="preserve"> </w:t>
            </w:r>
            <w:r w:rsidRPr="00EF2ADC">
              <w:t>верности своему Отечеству,</w:t>
            </w:r>
            <w:r w:rsidRPr="001E5BA9">
              <w:t xml:space="preserve"> </w:t>
            </w:r>
            <w:r w:rsidRPr="00EF2ADC">
              <w:t>готовности к выполнению</w:t>
            </w:r>
            <w:r w:rsidRPr="001E5BA9">
              <w:t xml:space="preserve"> </w:t>
            </w:r>
            <w:r w:rsidRPr="00EF2ADC">
              <w:t>гражданского долга и</w:t>
            </w:r>
            <w:r w:rsidRPr="001E5BA9">
              <w:t xml:space="preserve"> </w:t>
            </w:r>
            <w:r w:rsidRPr="00EF2ADC">
              <w:t>конституционных обязанностей по</w:t>
            </w:r>
            <w:r w:rsidRPr="001E5BA9">
              <w:t xml:space="preserve"> </w:t>
            </w:r>
            <w:r w:rsidRPr="00EF2ADC">
              <w:t>защите интересов Родины;</w:t>
            </w:r>
            <w:r w:rsidRPr="001E5BA9">
              <w:t xml:space="preserve"> </w:t>
            </w:r>
            <w:r w:rsidRPr="00EF2ADC">
              <w:t>приобщение к общественно-полезно</w:t>
            </w:r>
            <w:r w:rsidRPr="001E5BA9">
              <w:t xml:space="preserve"> </w:t>
            </w:r>
            <w:r w:rsidRPr="00EF2ADC">
              <w:t>деятельности на принципах</w:t>
            </w:r>
            <w:r w:rsidRPr="001E5BA9">
              <w:t xml:space="preserve"> </w:t>
            </w:r>
            <w:proofErr w:type="spellStart"/>
            <w:r w:rsidRPr="00EF2ADC">
              <w:t>волонтёрства</w:t>
            </w:r>
            <w:proofErr w:type="spellEnd"/>
            <w:r w:rsidRPr="00EF2ADC">
              <w:t xml:space="preserve"> и благотворительности;</w:t>
            </w:r>
            <w:r w:rsidRPr="001E5BA9">
              <w:t xml:space="preserve"> </w:t>
            </w:r>
            <w:r w:rsidRPr="00EF2ADC">
              <w:t>позитивного</w:t>
            </w:r>
            <w:r w:rsidRPr="001E5BA9">
              <w:t xml:space="preserve"> </w:t>
            </w:r>
            <w:r w:rsidRPr="00EF2ADC">
              <w:t>отношения</w:t>
            </w:r>
            <w:r w:rsidRPr="001E5BA9">
              <w:t xml:space="preserve"> </w:t>
            </w:r>
            <w:r w:rsidRPr="00EF2ADC">
              <w:t>к</w:t>
            </w:r>
            <w:r w:rsidRPr="001E5BA9">
              <w:t xml:space="preserve"> </w:t>
            </w:r>
            <w:r w:rsidRPr="00EF2ADC">
              <w:t>военной</w:t>
            </w:r>
          </w:p>
          <w:p w14:paraId="0DE515D9" w14:textId="77777777" w:rsidR="001E5BA9" w:rsidRPr="00EF2ADC" w:rsidRDefault="001E5BA9" w:rsidP="001E5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ind w:firstLine="33"/>
              <w:jc w:val="both"/>
            </w:pPr>
            <w:r w:rsidRPr="00EF2ADC">
              <w:t>и государственной службе;</w:t>
            </w:r>
            <w:r w:rsidRPr="001E5BA9">
              <w:t xml:space="preserve"> </w:t>
            </w:r>
            <w:r w:rsidRPr="00EF2ADC">
              <w:t>воспитание в духе нетерпимости к</w:t>
            </w:r>
            <w:r w:rsidRPr="001E5BA9">
              <w:t xml:space="preserve"> </w:t>
            </w:r>
            <w:r w:rsidRPr="00EF2ADC">
              <w:t>коррупционным</w:t>
            </w:r>
            <w:r w:rsidRPr="001E5BA9">
              <w:t xml:space="preserve"> </w:t>
            </w:r>
            <w:r w:rsidRPr="00EF2ADC">
              <w:t>проявлениям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3D02B" w14:textId="77777777" w:rsidR="001E5BA9" w:rsidRPr="00EF2ADC" w:rsidRDefault="001E5BA9" w:rsidP="001E5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ind w:firstLine="32"/>
              <w:jc w:val="both"/>
            </w:pPr>
            <w:r w:rsidRPr="00EF2ADC">
              <w:t>Участие в объединениях</w:t>
            </w:r>
            <w:r w:rsidRPr="001E5BA9">
              <w:t xml:space="preserve"> </w:t>
            </w:r>
            <w:r w:rsidRPr="00EF2ADC">
              <w:t>патриотической</w:t>
            </w:r>
            <w:r w:rsidRPr="001E5BA9">
              <w:t xml:space="preserve"> </w:t>
            </w:r>
            <w:r w:rsidRPr="00EF2ADC">
              <w:t>направленности, военно-</w:t>
            </w:r>
            <w:r w:rsidRPr="001E5BA9">
              <w:t xml:space="preserve"> </w:t>
            </w:r>
            <w:r w:rsidRPr="00EF2ADC">
              <w:t>патриотических и</w:t>
            </w:r>
            <w:r w:rsidRPr="001E5BA9">
              <w:t xml:space="preserve"> </w:t>
            </w:r>
            <w:r w:rsidRPr="00EF2ADC">
              <w:t>военно-исторических</w:t>
            </w:r>
            <w:r w:rsidRPr="001E5BA9">
              <w:t xml:space="preserve"> </w:t>
            </w:r>
            <w:r w:rsidRPr="00EF2ADC">
              <w:t>клубах, в проведении</w:t>
            </w:r>
            <w:r w:rsidRPr="001E5BA9">
              <w:t xml:space="preserve"> </w:t>
            </w:r>
            <w:r w:rsidRPr="00EF2ADC">
              <w:t>военно-спортивных</w:t>
            </w:r>
            <w:r w:rsidRPr="001E5BA9">
              <w:t xml:space="preserve"> </w:t>
            </w:r>
            <w:r w:rsidRPr="00EF2ADC">
              <w:t>игр</w:t>
            </w:r>
            <w:r w:rsidRPr="001E5BA9">
              <w:t xml:space="preserve"> </w:t>
            </w:r>
            <w:r w:rsidRPr="00EF2ADC">
              <w:t>и</w:t>
            </w:r>
            <w:r w:rsidRPr="001E5BA9">
              <w:t xml:space="preserve"> </w:t>
            </w:r>
            <w:r w:rsidRPr="00EF2ADC">
              <w:t>организации</w:t>
            </w:r>
            <w:r w:rsidRPr="001E5BA9">
              <w:t xml:space="preserve"> </w:t>
            </w:r>
            <w:r w:rsidRPr="00EF2ADC">
              <w:t>поисковой работы;</w:t>
            </w:r>
            <w:r w:rsidRPr="001E5BA9">
              <w:t xml:space="preserve"> </w:t>
            </w:r>
            <w:r w:rsidRPr="00EF2ADC">
              <w:t>активное участие в</w:t>
            </w:r>
            <w:r w:rsidRPr="001E5BA9">
              <w:t xml:space="preserve"> </w:t>
            </w:r>
            <w:r w:rsidRPr="00EF2ADC">
              <w:t>программах</w:t>
            </w:r>
            <w:r w:rsidRPr="001E5BA9">
              <w:t xml:space="preserve"> </w:t>
            </w:r>
            <w:r w:rsidRPr="00EF2ADC">
              <w:t>антикоррупционной</w:t>
            </w:r>
            <w:r w:rsidRPr="001E5BA9">
              <w:t xml:space="preserve"> </w:t>
            </w:r>
            <w:r w:rsidRPr="00EF2ADC">
              <w:t>направленности.</w:t>
            </w:r>
          </w:p>
        </w:tc>
      </w:tr>
      <w:tr w:rsidR="001E5BA9" w14:paraId="736ADE1D" w14:textId="77777777" w:rsidTr="001E5B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31"/>
        </w:trPr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C083E" w14:textId="77777777" w:rsidR="001E5BA9" w:rsidRPr="00EF2ADC" w:rsidRDefault="001E5BA9" w:rsidP="001E5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</w:pPr>
            <w:r w:rsidRPr="00EF2ADC">
              <w:t>ОК</w:t>
            </w:r>
            <w:r w:rsidRPr="001E5BA9">
              <w:t xml:space="preserve"> </w:t>
            </w:r>
            <w:r w:rsidRPr="00EF2ADC">
              <w:t>07.</w:t>
            </w:r>
            <w:r w:rsidRPr="001E5BA9">
              <w:t xml:space="preserve"> </w:t>
            </w:r>
            <w:r w:rsidRPr="00EF2ADC">
              <w:t>Содействовать</w:t>
            </w:r>
            <w:r w:rsidRPr="001E5BA9">
              <w:t xml:space="preserve"> </w:t>
            </w:r>
            <w:r w:rsidRPr="00EF2ADC">
              <w:t>сохранению</w:t>
            </w:r>
            <w:r w:rsidRPr="001E5BA9">
              <w:t xml:space="preserve"> </w:t>
            </w:r>
            <w:r w:rsidRPr="00EF2ADC">
              <w:t>окружающей среды,</w:t>
            </w:r>
            <w:r w:rsidRPr="001E5BA9">
              <w:t xml:space="preserve"> </w:t>
            </w:r>
            <w:r w:rsidRPr="00EF2ADC">
              <w:t>ресурсосбережению,</w:t>
            </w:r>
            <w:r w:rsidRPr="001E5BA9">
              <w:t xml:space="preserve"> </w:t>
            </w:r>
            <w:r w:rsidRPr="00EF2ADC">
              <w:t>эффективно</w:t>
            </w:r>
            <w:r w:rsidRPr="001E5BA9">
              <w:t xml:space="preserve"> </w:t>
            </w:r>
            <w:r w:rsidRPr="00EF2ADC">
              <w:t>действовать в</w:t>
            </w:r>
            <w:r w:rsidRPr="001E5BA9">
              <w:t xml:space="preserve"> </w:t>
            </w:r>
            <w:r w:rsidRPr="00EF2ADC">
              <w:t>чрезвычайных</w:t>
            </w:r>
            <w:r w:rsidRPr="001E5BA9">
              <w:t xml:space="preserve"> </w:t>
            </w:r>
            <w:r w:rsidRPr="00EF2ADC">
              <w:t>ситуациях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4F967" w14:textId="77777777" w:rsidR="001E5BA9" w:rsidRPr="00EF2ADC" w:rsidRDefault="001E5BA9" w:rsidP="001E5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ind w:firstLine="33"/>
              <w:jc w:val="both"/>
            </w:pPr>
            <w:r w:rsidRPr="00EF2ADC">
              <w:t>Демонстрация соблюдения норм</w:t>
            </w:r>
            <w:r w:rsidRPr="001E5BA9">
              <w:t xml:space="preserve"> </w:t>
            </w:r>
            <w:r w:rsidRPr="00EF2ADC">
              <w:t>экологической безопасности и</w:t>
            </w:r>
            <w:r w:rsidRPr="001E5BA9">
              <w:t xml:space="preserve"> </w:t>
            </w:r>
            <w:r w:rsidRPr="00EF2ADC">
              <w:t>определения направлений</w:t>
            </w:r>
            <w:r w:rsidRPr="001E5BA9">
              <w:t xml:space="preserve"> </w:t>
            </w:r>
            <w:r w:rsidRPr="00EF2ADC">
              <w:t>ресурсосбережения в рамках</w:t>
            </w:r>
            <w:r w:rsidRPr="001E5BA9">
              <w:t xml:space="preserve"> </w:t>
            </w:r>
            <w:r w:rsidRPr="00EF2ADC">
              <w:t>профессиональной</w:t>
            </w:r>
            <w:r w:rsidRPr="001E5BA9">
              <w:t xml:space="preserve"> </w:t>
            </w:r>
            <w:r w:rsidRPr="00EF2ADC">
              <w:t>деятельности.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0DE2D" w14:textId="77777777" w:rsidR="001E5BA9" w:rsidRPr="00EF2ADC" w:rsidRDefault="001E5BA9" w:rsidP="001E5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ind w:firstLine="32"/>
              <w:jc w:val="both"/>
            </w:pPr>
            <w:r w:rsidRPr="00EF2ADC">
              <w:t>Оценка соблюдения</w:t>
            </w:r>
            <w:r w:rsidRPr="001E5BA9">
              <w:t xml:space="preserve"> </w:t>
            </w:r>
            <w:r w:rsidRPr="00EF2ADC">
              <w:t>правил экологической в</w:t>
            </w:r>
            <w:r w:rsidRPr="001E5BA9">
              <w:t xml:space="preserve"> </w:t>
            </w:r>
            <w:r w:rsidRPr="00EF2ADC">
              <w:t>ведении</w:t>
            </w:r>
            <w:r w:rsidRPr="001E5BA9">
              <w:t xml:space="preserve"> </w:t>
            </w:r>
            <w:r w:rsidRPr="00EF2ADC">
              <w:t>профессиональной</w:t>
            </w:r>
            <w:r w:rsidRPr="001E5BA9">
              <w:t xml:space="preserve"> </w:t>
            </w:r>
            <w:r w:rsidRPr="00EF2ADC">
              <w:t>деятельности;</w:t>
            </w:r>
            <w:r w:rsidRPr="001E5BA9">
              <w:t xml:space="preserve"> </w:t>
            </w:r>
            <w:r w:rsidRPr="00EF2ADC">
              <w:t>формирование навыков</w:t>
            </w:r>
            <w:r w:rsidRPr="001E5BA9">
              <w:t xml:space="preserve"> </w:t>
            </w:r>
            <w:r w:rsidRPr="00EF2ADC">
              <w:t>эффективного действия</w:t>
            </w:r>
            <w:r w:rsidRPr="001E5BA9">
              <w:t xml:space="preserve"> </w:t>
            </w:r>
            <w:r w:rsidRPr="00EF2ADC">
              <w:t>в</w:t>
            </w:r>
            <w:r w:rsidRPr="001E5BA9">
              <w:t xml:space="preserve"> </w:t>
            </w:r>
            <w:r w:rsidRPr="00EF2ADC">
              <w:t>чрезвычайных</w:t>
            </w:r>
          </w:p>
          <w:p w14:paraId="74F8448D" w14:textId="77777777" w:rsidR="001E5BA9" w:rsidRDefault="001E5BA9" w:rsidP="001E5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ind w:firstLine="32"/>
              <w:jc w:val="both"/>
            </w:pPr>
            <w:r>
              <w:t>ситуациях.</w:t>
            </w:r>
          </w:p>
        </w:tc>
      </w:tr>
      <w:tr w:rsidR="001E5BA9" w14:paraId="41590FB5" w14:textId="77777777" w:rsidTr="001E5B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31"/>
        </w:trPr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F957" w14:textId="77777777" w:rsidR="001E5BA9" w:rsidRPr="00EF2ADC" w:rsidRDefault="001E5BA9" w:rsidP="001E5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</w:pPr>
            <w:r w:rsidRPr="00EF2ADC">
              <w:t>ОК 08. Использовать</w:t>
            </w:r>
            <w:r w:rsidRPr="001E5BA9">
              <w:t xml:space="preserve"> </w:t>
            </w:r>
            <w:r w:rsidRPr="00EF2ADC">
              <w:t>средства физической</w:t>
            </w:r>
            <w:r w:rsidRPr="001E5BA9">
              <w:t xml:space="preserve"> </w:t>
            </w:r>
            <w:r w:rsidRPr="00EF2ADC">
              <w:t>культуры для</w:t>
            </w:r>
            <w:r w:rsidRPr="001E5BA9">
              <w:t xml:space="preserve"> </w:t>
            </w:r>
            <w:r w:rsidRPr="00EF2ADC">
              <w:t>сохранения и</w:t>
            </w:r>
            <w:r w:rsidRPr="001E5BA9">
              <w:t xml:space="preserve"> </w:t>
            </w:r>
            <w:r w:rsidRPr="00EF2ADC">
              <w:t>укрепления здоровья в</w:t>
            </w:r>
            <w:r w:rsidRPr="001E5BA9">
              <w:t xml:space="preserve"> </w:t>
            </w:r>
            <w:r w:rsidRPr="00EF2ADC">
              <w:t>процессе</w:t>
            </w:r>
            <w:r w:rsidRPr="001E5BA9">
              <w:t xml:space="preserve"> </w:t>
            </w:r>
            <w:r w:rsidRPr="00EF2ADC">
              <w:t>профессиональной</w:t>
            </w:r>
            <w:r w:rsidRPr="001E5BA9">
              <w:t xml:space="preserve"> </w:t>
            </w:r>
            <w:r w:rsidRPr="00EF2ADC">
              <w:t>деятельности и</w:t>
            </w:r>
            <w:r w:rsidRPr="001E5BA9">
              <w:t xml:space="preserve"> </w:t>
            </w:r>
            <w:r w:rsidRPr="00EF2ADC">
              <w:t>поддержание</w:t>
            </w:r>
            <w:r w:rsidRPr="001E5BA9">
              <w:t xml:space="preserve"> </w:t>
            </w:r>
            <w:r w:rsidRPr="00EF2ADC">
              <w:t>необходимого уровня</w:t>
            </w:r>
            <w:r w:rsidRPr="001E5BA9">
              <w:t xml:space="preserve"> </w:t>
            </w:r>
            <w:r w:rsidRPr="00EF2ADC">
              <w:t>физической</w:t>
            </w:r>
            <w:r w:rsidRPr="001E5BA9">
              <w:t xml:space="preserve"> </w:t>
            </w:r>
            <w:r w:rsidRPr="00EF2ADC">
              <w:t>подготовленности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573B8" w14:textId="77777777" w:rsidR="001E5BA9" w:rsidRPr="00EF2ADC" w:rsidRDefault="001E5BA9" w:rsidP="001E5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ind w:firstLine="33"/>
              <w:jc w:val="both"/>
            </w:pPr>
            <w:r w:rsidRPr="00EF2ADC">
              <w:t>Развитие спортивного воспитания,</w:t>
            </w:r>
            <w:r w:rsidRPr="001E5BA9">
              <w:t xml:space="preserve"> </w:t>
            </w:r>
            <w:r w:rsidRPr="00EF2ADC">
              <w:t>успешное</w:t>
            </w:r>
            <w:r w:rsidRPr="001E5BA9">
              <w:t xml:space="preserve"> </w:t>
            </w:r>
            <w:r w:rsidRPr="00EF2ADC">
              <w:t>выполнение</w:t>
            </w:r>
            <w:r w:rsidRPr="001E5BA9">
              <w:t xml:space="preserve"> </w:t>
            </w:r>
            <w:r w:rsidRPr="00EF2ADC">
              <w:t>нормативов</w:t>
            </w:r>
            <w:r w:rsidRPr="001E5BA9">
              <w:t xml:space="preserve"> </w:t>
            </w:r>
            <w:r w:rsidRPr="00EF2ADC">
              <w:t>Всероссийского физкультурно-</w:t>
            </w:r>
            <w:r w:rsidRPr="001E5BA9">
              <w:t xml:space="preserve"> </w:t>
            </w:r>
            <w:r w:rsidRPr="00EF2ADC">
              <w:t>спортивного комплекса "Готов к</w:t>
            </w:r>
            <w:r w:rsidRPr="001E5BA9">
              <w:t xml:space="preserve"> </w:t>
            </w:r>
            <w:r w:rsidRPr="00EF2ADC">
              <w:t>труду и обороне" (ГТО);</w:t>
            </w:r>
            <w:r w:rsidRPr="001E5BA9">
              <w:t xml:space="preserve"> </w:t>
            </w:r>
            <w:r w:rsidRPr="00EF2ADC">
              <w:t>укрепление здоровья и</w:t>
            </w:r>
            <w:r w:rsidRPr="001E5BA9">
              <w:t xml:space="preserve"> </w:t>
            </w:r>
            <w:r w:rsidRPr="00EF2ADC">
              <w:t>профилактика</w:t>
            </w:r>
            <w:r w:rsidRPr="001E5BA9">
              <w:t xml:space="preserve"> </w:t>
            </w:r>
            <w:r w:rsidRPr="00EF2ADC">
              <w:t>общих</w:t>
            </w:r>
            <w:r w:rsidRPr="001E5BA9">
              <w:t xml:space="preserve"> </w:t>
            </w:r>
            <w:r w:rsidRPr="00EF2ADC">
              <w:t>и</w:t>
            </w:r>
            <w:r w:rsidRPr="001E5BA9">
              <w:t xml:space="preserve"> </w:t>
            </w:r>
            <w:r w:rsidRPr="00EF2ADC">
              <w:t>профессиональных заболеваний,</w:t>
            </w:r>
            <w:r w:rsidRPr="001E5BA9">
              <w:t xml:space="preserve"> </w:t>
            </w:r>
            <w:r w:rsidRPr="00EF2ADC">
              <w:t>пропаганда здорового образа</w:t>
            </w:r>
            <w:r w:rsidRPr="001E5BA9">
              <w:t xml:space="preserve"> </w:t>
            </w:r>
            <w:r w:rsidRPr="00EF2ADC">
              <w:t>жизни.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53002" w14:textId="77777777" w:rsidR="001E5BA9" w:rsidRPr="00EF2ADC" w:rsidRDefault="001E5BA9" w:rsidP="001E5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ind w:firstLine="32"/>
              <w:jc w:val="both"/>
            </w:pPr>
            <w:r w:rsidRPr="00EF2ADC">
              <w:t>Участие в спортивно-</w:t>
            </w:r>
            <w:r w:rsidRPr="001E5BA9">
              <w:t xml:space="preserve"> </w:t>
            </w:r>
            <w:r w:rsidRPr="00EF2ADC">
              <w:t>массовых мероприятиях,</w:t>
            </w:r>
            <w:r w:rsidRPr="001E5BA9">
              <w:t xml:space="preserve"> </w:t>
            </w:r>
            <w:r w:rsidRPr="00EF2ADC">
              <w:t>проводимых</w:t>
            </w:r>
            <w:r w:rsidRPr="001E5BA9">
              <w:t xml:space="preserve"> </w:t>
            </w:r>
            <w:r w:rsidRPr="00EF2ADC">
              <w:t>образовательными</w:t>
            </w:r>
            <w:r w:rsidRPr="001E5BA9">
              <w:t xml:space="preserve"> </w:t>
            </w:r>
            <w:r w:rsidRPr="00EF2ADC">
              <w:t>организациями,</w:t>
            </w:r>
            <w:r w:rsidRPr="001E5BA9">
              <w:t xml:space="preserve"> </w:t>
            </w:r>
            <w:r w:rsidRPr="00EF2ADC">
              <w:t>городскими и</w:t>
            </w:r>
            <w:r w:rsidRPr="001E5BA9">
              <w:t xml:space="preserve"> </w:t>
            </w:r>
            <w:r w:rsidRPr="00EF2ADC">
              <w:t>муниципальными</w:t>
            </w:r>
            <w:r w:rsidRPr="001E5BA9">
              <w:t xml:space="preserve"> </w:t>
            </w:r>
            <w:r w:rsidRPr="00EF2ADC">
              <w:t>органами,</w:t>
            </w:r>
            <w:r w:rsidRPr="001E5BA9">
              <w:t xml:space="preserve"> </w:t>
            </w:r>
            <w:r w:rsidRPr="00EF2ADC">
              <w:t>общественными</w:t>
            </w:r>
            <w:r w:rsidRPr="001E5BA9">
              <w:t xml:space="preserve"> </w:t>
            </w:r>
            <w:r w:rsidRPr="00EF2ADC">
              <w:t>некоммерческими</w:t>
            </w:r>
            <w:r w:rsidRPr="001E5BA9">
              <w:t xml:space="preserve"> </w:t>
            </w:r>
            <w:r w:rsidRPr="00EF2ADC">
              <w:t>организациями,</w:t>
            </w:r>
            <w:r w:rsidRPr="001E5BA9">
              <w:t xml:space="preserve"> </w:t>
            </w:r>
            <w:r w:rsidRPr="00EF2ADC">
              <w:t>занятия</w:t>
            </w:r>
          </w:p>
          <w:p w14:paraId="64FFB895" w14:textId="3DD01962" w:rsidR="001E5BA9" w:rsidRPr="00EF2ADC" w:rsidRDefault="001E5BA9" w:rsidP="001E5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ind w:firstLine="32"/>
              <w:jc w:val="both"/>
            </w:pPr>
            <w:r w:rsidRPr="00EF2ADC">
              <w:t>в спортивных</w:t>
            </w:r>
            <w:r w:rsidRPr="001E5BA9">
              <w:t xml:space="preserve"> </w:t>
            </w:r>
            <w:r w:rsidRPr="00EF2ADC">
              <w:t>объединениях</w:t>
            </w:r>
            <w:r w:rsidRPr="001E5BA9">
              <w:t xml:space="preserve"> </w:t>
            </w:r>
            <w:r w:rsidRPr="00EF2ADC">
              <w:t>и</w:t>
            </w:r>
            <w:r w:rsidRPr="001E5BA9">
              <w:t xml:space="preserve"> </w:t>
            </w:r>
            <w:r w:rsidRPr="00EF2ADC">
              <w:t>секциях, выезд в спортивные</w:t>
            </w:r>
            <w:r w:rsidRPr="001E5BA9">
              <w:t xml:space="preserve"> </w:t>
            </w:r>
            <w:r w:rsidRPr="00EF2ADC">
              <w:t>лагеря, ведение</w:t>
            </w:r>
            <w:r w:rsidRPr="001E5BA9">
              <w:t xml:space="preserve"> </w:t>
            </w:r>
            <w:r w:rsidRPr="00EF2ADC">
              <w:t>здорового</w:t>
            </w:r>
            <w:r w:rsidRPr="001E5BA9">
              <w:t xml:space="preserve"> </w:t>
            </w:r>
            <w:r w:rsidRPr="00EF2ADC">
              <w:t>образа</w:t>
            </w:r>
            <w:r w:rsidRPr="001E5BA9">
              <w:t xml:space="preserve"> </w:t>
            </w:r>
            <w:r w:rsidRPr="00EF2ADC">
              <w:t>жизни.</w:t>
            </w:r>
          </w:p>
        </w:tc>
      </w:tr>
      <w:tr w:rsidR="001E5BA9" w14:paraId="793923DC" w14:textId="77777777" w:rsidTr="001E5B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31"/>
        </w:trPr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D02A9" w14:textId="77777777" w:rsidR="001E5BA9" w:rsidRPr="00EF2ADC" w:rsidRDefault="001E5BA9" w:rsidP="001E5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</w:pPr>
            <w:r w:rsidRPr="00EF2ADC">
              <w:t>ОК 09. Использовать</w:t>
            </w:r>
            <w:r w:rsidRPr="001E5BA9">
              <w:t xml:space="preserve"> </w:t>
            </w:r>
            <w:r w:rsidRPr="00EF2ADC">
              <w:t>информационные</w:t>
            </w:r>
            <w:r w:rsidRPr="001E5BA9">
              <w:t xml:space="preserve"> </w:t>
            </w:r>
            <w:r w:rsidRPr="00EF2ADC">
              <w:t>технологии в</w:t>
            </w:r>
            <w:r w:rsidRPr="001E5BA9">
              <w:t xml:space="preserve"> </w:t>
            </w:r>
            <w:r w:rsidRPr="00EF2ADC">
              <w:t>профессиональной</w:t>
            </w:r>
          </w:p>
          <w:p w14:paraId="79DC14F0" w14:textId="77777777" w:rsidR="001E5BA9" w:rsidRDefault="001E5BA9" w:rsidP="001E5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</w:pPr>
            <w:r>
              <w:t>деятельности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C2BA9" w14:textId="77777777" w:rsidR="001E5BA9" w:rsidRPr="00EF2ADC" w:rsidRDefault="001E5BA9" w:rsidP="001E5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ind w:firstLine="33"/>
              <w:jc w:val="both"/>
            </w:pPr>
            <w:r w:rsidRPr="00EF2ADC">
              <w:t>Использование информационно-</w:t>
            </w:r>
            <w:r w:rsidRPr="001E5BA9">
              <w:t xml:space="preserve"> </w:t>
            </w:r>
            <w:r w:rsidRPr="00EF2ADC">
              <w:t>коммуникационных технологий в</w:t>
            </w:r>
            <w:r w:rsidRPr="001E5BA9">
              <w:t xml:space="preserve"> </w:t>
            </w:r>
            <w:r w:rsidRPr="00EF2ADC">
              <w:t>профессиональной деятельности</w:t>
            </w:r>
            <w:r w:rsidRPr="001E5BA9">
              <w:t xml:space="preserve"> </w:t>
            </w:r>
            <w:r w:rsidRPr="00EF2ADC">
              <w:t>согласно</w:t>
            </w:r>
            <w:r w:rsidRPr="001E5BA9">
              <w:t xml:space="preserve"> </w:t>
            </w:r>
            <w:r w:rsidRPr="00EF2ADC">
              <w:t>формируемым</w:t>
            </w:r>
            <w:r w:rsidRPr="001E5BA9">
              <w:t xml:space="preserve"> </w:t>
            </w:r>
            <w:r w:rsidRPr="00EF2ADC">
              <w:t>умениям</w:t>
            </w:r>
            <w:r w:rsidRPr="001E5BA9">
              <w:t xml:space="preserve"> </w:t>
            </w:r>
            <w:r w:rsidRPr="00EF2ADC">
              <w:t>и</w:t>
            </w:r>
          </w:p>
          <w:p w14:paraId="52C3983C" w14:textId="77777777" w:rsidR="001E5BA9" w:rsidRDefault="001E5BA9" w:rsidP="001E5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ind w:firstLine="33"/>
              <w:jc w:val="both"/>
            </w:pPr>
            <w:r>
              <w:t>получаемому</w:t>
            </w:r>
            <w:r w:rsidRPr="001E5BA9">
              <w:t xml:space="preserve"> </w:t>
            </w:r>
            <w:r>
              <w:t>практическому</w:t>
            </w:r>
            <w:r w:rsidRPr="001E5BA9">
              <w:t xml:space="preserve"> </w:t>
            </w:r>
            <w:r>
              <w:t>опыту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40539" w14:textId="77777777" w:rsidR="001E5BA9" w:rsidRPr="00EF2ADC" w:rsidRDefault="001E5BA9" w:rsidP="001E5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ind w:firstLine="32"/>
              <w:jc w:val="both"/>
            </w:pPr>
            <w:r w:rsidRPr="00EF2ADC">
              <w:t>Оценка эффективности и</w:t>
            </w:r>
            <w:r w:rsidRPr="001E5BA9">
              <w:t xml:space="preserve"> </w:t>
            </w:r>
            <w:r w:rsidRPr="00EF2ADC">
              <w:t>качества выполнения</w:t>
            </w:r>
            <w:r w:rsidRPr="001E5BA9">
              <w:t xml:space="preserve"> </w:t>
            </w:r>
            <w:r w:rsidRPr="00EF2ADC">
              <w:t>задач</w:t>
            </w:r>
          </w:p>
        </w:tc>
      </w:tr>
      <w:tr w:rsidR="001E5BA9" w14:paraId="75C78D33" w14:textId="77777777" w:rsidTr="001E5B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31"/>
        </w:trPr>
        <w:tc>
          <w:tcPr>
            <w:tcW w:w="2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1AC0E" w14:textId="77777777" w:rsidR="001E5BA9" w:rsidRPr="00EF2ADC" w:rsidRDefault="001E5BA9" w:rsidP="001E5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</w:pPr>
            <w:r w:rsidRPr="00EF2ADC">
              <w:t>ОК 10. Пользоваться</w:t>
            </w:r>
            <w:r w:rsidRPr="001E5BA9">
              <w:t xml:space="preserve"> </w:t>
            </w:r>
            <w:r w:rsidRPr="00EF2ADC">
              <w:t>профессиональной</w:t>
            </w:r>
            <w:r w:rsidRPr="001E5BA9">
              <w:t xml:space="preserve"> </w:t>
            </w:r>
            <w:r w:rsidRPr="00EF2ADC">
              <w:t>документацией на</w:t>
            </w:r>
            <w:r w:rsidRPr="001E5BA9">
              <w:t xml:space="preserve"> </w:t>
            </w:r>
            <w:r w:rsidRPr="00EF2ADC">
              <w:t>государственном и</w:t>
            </w:r>
            <w:r w:rsidRPr="001E5BA9">
              <w:t xml:space="preserve"> </w:t>
            </w:r>
            <w:r w:rsidRPr="00EF2ADC">
              <w:t>иностранном</w:t>
            </w:r>
            <w:r w:rsidRPr="001E5BA9">
              <w:t xml:space="preserve"> </w:t>
            </w:r>
            <w:r w:rsidRPr="00EF2ADC">
              <w:t>языках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0773A" w14:textId="5E5B2F0E" w:rsidR="001E5BA9" w:rsidRDefault="001E5BA9" w:rsidP="001E5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ind w:firstLine="33"/>
              <w:jc w:val="both"/>
            </w:pPr>
            <w:r w:rsidRPr="00EF2ADC">
              <w:t>Демонстрация умений понимать</w:t>
            </w:r>
            <w:r w:rsidRPr="001E5BA9">
              <w:t xml:space="preserve"> </w:t>
            </w:r>
            <w:r w:rsidRPr="00EF2ADC">
              <w:t>тексты на базовые и</w:t>
            </w:r>
            <w:r w:rsidRPr="001E5BA9">
              <w:t xml:space="preserve"> </w:t>
            </w:r>
            <w:r w:rsidRPr="00EF2ADC">
              <w:t>профессиональные темы;</w:t>
            </w:r>
            <w:r w:rsidRPr="001E5BA9">
              <w:t xml:space="preserve"> </w:t>
            </w:r>
            <w:r w:rsidRPr="00EF2ADC">
              <w:t>составлять документацию,</w:t>
            </w:r>
            <w:r w:rsidRPr="001E5BA9">
              <w:t xml:space="preserve"> </w:t>
            </w:r>
            <w:r w:rsidRPr="00EF2ADC">
              <w:t>относящуюся к процессам</w:t>
            </w:r>
            <w:r w:rsidRPr="001E5BA9">
              <w:t xml:space="preserve"> </w:t>
            </w:r>
            <w:r w:rsidRPr="00EF2ADC">
              <w:t>профессиональной</w:t>
            </w:r>
            <w:r w:rsidRPr="001E5BA9">
              <w:t xml:space="preserve"> </w:t>
            </w:r>
            <w:r w:rsidRPr="00EF2ADC">
              <w:t>деятельности</w:t>
            </w:r>
            <w:r w:rsidRPr="001E5BA9">
              <w:t xml:space="preserve"> </w:t>
            </w:r>
            <w:r w:rsidRPr="00EF2ADC">
              <w:t>на</w:t>
            </w:r>
            <w:r>
              <w:t xml:space="preserve"> государственном</w:t>
            </w:r>
            <w:r w:rsidRPr="001E5BA9">
              <w:t xml:space="preserve"> </w:t>
            </w:r>
            <w:r>
              <w:t>и</w:t>
            </w:r>
            <w:r w:rsidRPr="001E5BA9">
              <w:t xml:space="preserve"> </w:t>
            </w:r>
            <w:r>
              <w:t>иностранном</w:t>
            </w:r>
            <w:r w:rsidRPr="001E5BA9">
              <w:t xml:space="preserve"> </w:t>
            </w:r>
            <w:r>
              <w:t>языках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AA2B1" w14:textId="77777777" w:rsidR="001E5BA9" w:rsidRPr="00EF2ADC" w:rsidRDefault="001E5BA9" w:rsidP="001E5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ind w:firstLine="32"/>
              <w:jc w:val="both"/>
            </w:pPr>
            <w:r w:rsidRPr="00EF2ADC">
              <w:t>Оценка соблюдения</w:t>
            </w:r>
            <w:r w:rsidRPr="001E5BA9">
              <w:t xml:space="preserve"> </w:t>
            </w:r>
            <w:r w:rsidRPr="00EF2ADC">
              <w:t>правил оформления</w:t>
            </w:r>
            <w:r w:rsidRPr="001E5BA9">
              <w:t xml:space="preserve"> </w:t>
            </w:r>
            <w:r w:rsidRPr="00EF2ADC">
              <w:t>документов</w:t>
            </w:r>
            <w:r w:rsidRPr="001E5BA9">
              <w:t xml:space="preserve"> </w:t>
            </w:r>
            <w:r w:rsidRPr="00EF2ADC">
              <w:t>и</w:t>
            </w:r>
            <w:r w:rsidRPr="001E5BA9">
              <w:t xml:space="preserve"> </w:t>
            </w:r>
            <w:r w:rsidRPr="00EF2ADC">
              <w:t>построения</w:t>
            </w:r>
            <w:r w:rsidRPr="001E5BA9">
              <w:t xml:space="preserve"> </w:t>
            </w:r>
            <w:r w:rsidRPr="00EF2ADC">
              <w:t>устных</w:t>
            </w:r>
            <w:r w:rsidRPr="001E5BA9">
              <w:t xml:space="preserve"> </w:t>
            </w:r>
            <w:r w:rsidRPr="00EF2ADC">
              <w:t>сообщений на</w:t>
            </w:r>
            <w:r w:rsidRPr="001E5BA9">
              <w:t xml:space="preserve"> </w:t>
            </w:r>
            <w:r w:rsidRPr="00EF2ADC">
              <w:t>государственном</w:t>
            </w:r>
            <w:r w:rsidRPr="001E5BA9">
              <w:t xml:space="preserve"> </w:t>
            </w:r>
            <w:r w:rsidRPr="00EF2ADC">
              <w:t>языке</w:t>
            </w:r>
          </w:p>
          <w:p w14:paraId="54204A19" w14:textId="77777777" w:rsidR="001E5BA9" w:rsidRPr="00EF2ADC" w:rsidRDefault="001E5BA9" w:rsidP="001E5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ind w:firstLine="32"/>
              <w:jc w:val="both"/>
            </w:pPr>
            <w:r w:rsidRPr="00EF2ADC">
              <w:t>Российской Федерации и</w:t>
            </w:r>
            <w:r w:rsidRPr="001E5BA9">
              <w:t xml:space="preserve"> </w:t>
            </w:r>
            <w:r w:rsidRPr="00EF2ADC">
              <w:t>иностранных языках</w:t>
            </w:r>
          </w:p>
        </w:tc>
      </w:tr>
    </w:tbl>
    <w:p w14:paraId="3199D37E" w14:textId="77777777" w:rsidR="00047F40" w:rsidRDefault="00047F40" w:rsidP="00F63B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0F530E29" w14:textId="77777777" w:rsidR="002C7507" w:rsidRPr="00E4057F" w:rsidRDefault="002C7507" w:rsidP="002C7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581751">
        <w:rPr>
          <w:b/>
          <w:caps/>
          <w:sz w:val="28"/>
          <w:szCs w:val="28"/>
        </w:rPr>
        <w:t>Контроль и оценка результатов освоения общих и профессиональных компетенций по результатам прохождения практики</w:t>
      </w:r>
    </w:p>
    <w:p w14:paraId="0052F232" w14:textId="77777777" w:rsidR="00501A98" w:rsidRPr="00501A98" w:rsidRDefault="00501A98" w:rsidP="00FD522A">
      <w:pPr>
        <w:pStyle w:val="afe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501A98">
        <w:rPr>
          <w:b/>
          <w:caps/>
          <w:sz w:val="28"/>
          <w:szCs w:val="28"/>
        </w:rPr>
        <w:t>Учебной</w:t>
      </w:r>
    </w:p>
    <w:tbl>
      <w:tblPr>
        <w:tblW w:w="10288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83"/>
        <w:gridCol w:w="4536"/>
        <w:gridCol w:w="1843"/>
        <w:gridCol w:w="2126"/>
      </w:tblGrid>
      <w:tr w:rsidR="00501A98" w:rsidRPr="001635BC" w14:paraId="482A24DF" w14:textId="77777777" w:rsidTr="0089075B">
        <w:tc>
          <w:tcPr>
            <w:tcW w:w="1783" w:type="dxa"/>
          </w:tcPr>
          <w:p w14:paraId="09221D97" w14:textId="77777777" w:rsidR="00501A98" w:rsidRPr="001635BC" w:rsidRDefault="00501A98" w:rsidP="00090FC4">
            <w:pPr>
              <w:snapToGrid w:val="0"/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4536" w:type="dxa"/>
          </w:tcPr>
          <w:p w14:paraId="7CD5F0E3" w14:textId="77777777" w:rsidR="00501A98" w:rsidRPr="001635BC" w:rsidRDefault="00501A98" w:rsidP="00090FC4">
            <w:pPr>
              <w:snapToGrid w:val="0"/>
              <w:jc w:val="center"/>
              <w:rPr>
                <w:b/>
              </w:rPr>
            </w:pPr>
            <w:r w:rsidRPr="001635BC">
              <w:rPr>
                <w:b/>
              </w:rPr>
              <w:t>Основные показатели оценки результата</w:t>
            </w:r>
          </w:p>
        </w:tc>
        <w:tc>
          <w:tcPr>
            <w:tcW w:w="1843" w:type="dxa"/>
          </w:tcPr>
          <w:p w14:paraId="3687242D" w14:textId="77777777" w:rsidR="00501A98" w:rsidRPr="001635BC" w:rsidRDefault="00501A98" w:rsidP="00090FC4">
            <w:pPr>
              <w:snapToGrid w:val="0"/>
              <w:jc w:val="center"/>
              <w:rPr>
                <w:b/>
              </w:rPr>
            </w:pPr>
            <w:r w:rsidRPr="001635BC">
              <w:rPr>
                <w:b/>
              </w:rPr>
              <w:t xml:space="preserve">Формы  отчетности </w:t>
            </w:r>
          </w:p>
        </w:tc>
        <w:tc>
          <w:tcPr>
            <w:tcW w:w="2126" w:type="dxa"/>
          </w:tcPr>
          <w:p w14:paraId="7983964E" w14:textId="77777777" w:rsidR="00501A98" w:rsidRPr="001635BC" w:rsidRDefault="00501A98" w:rsidP="00090FC4">
            <w:pPr>
              <w:snapToGrid w:val="0"/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>Формы и методы  контроля и оценки</w:t>
            </w:r>
          </w:p>
        </w:tc>
      </w:tr>
      <w:tr w:rsidR="00501A98" w:rsidRPr="001635BC" w14:paraId="7F25033B" w14:textId="77777777" w:rsidTr="0089075B">
        <w:trPr>
          <w:trHeight w:val="355"/>
        </w:trPr>
        <w:tc>
          <w:tcPr>
            <w:tcW w:w="1783" w:type="dxa"/>
          </w:tcPr>
          <w:p w14:paraId="3E40039B" w14:textId="77777777" w:rsidR="00BA14AF" w:rsidRPr="00BA14AF" w:rsidRDefault="00501A98" w:rsidP="00BA14AF">
            <w:pPr>
              <w:pStyle w:val="afe"/>
              <w:ind w:left="22"/>
              <w:rPr>
                <w:bCs/>
              </w:rPr>
            </w:pPr>
            <w:r w:rsidRPr="001635BC">
              <w:rPr>
                <w:bCs/>
              </w:rPr>
              <w:t xml:space="preserve">ПК </w:t>
            </w:r>
            <w:r w:rsidR="00BA14AF">
              <w:rPr>
                <w:bCs/>
              </w:rPr>
              <w:t>1</w:t>
            </w:r>
            <w:r w:rsidRPr="001635BC">
              <w:rPr>
                <w:bCs/>
              </w:rPr>
              <w:t xml:space="preserve">.1 </w:t>
            </w:r>
            <w:r w:rsidR="00BA14AF" w:rsidRPr="00BA14AF">
              <w:rPr>
                <w:bCs/>
              </w:rPr>
              <w:t>Формировать алгоритмы разработки программных модулей в соответствии с</w:t>
            </w:r>
          </w:p>
          <w:p w14:paraId="13D566A4" w14:textId="38D71B43" w:rsidR="00501A98" w:rsidRPr="001635BC" w:rsidRDefault="00BA14AF" w:rsidP="00BA14AF">
            <w:pPr>
              <w:pStyle w:val="afe"/>
              <w:ind w:left="22"/>
              <w:rPr>
                <w:color w:val="000000"/>
              </w:rPr>
            </w:pPr>
            <w:r w:rsidRPr="00BA14AF">
              <w:rPr>
                <w:bCs/>
              </w:rPr>
              <w:t>техническим заданием</w:t>
            </w:r>
          </w:p>
        </w:tc>
        <w:tc>
          <w:tcPr>
            <w:tcW w:w="4536" w:type="dxa"/>
          </w:tcPr>
          <w:p w14:paraId="453582A7" w14:textId="2A35523E" w:rsidR="000343F2" w:rsidRPr="000343F2" w:rsidRDefault="000343F2" w:rsidP="000343F2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231" w:hanging="142"/>
              <w:jc w:val="both"/>
              <w:rPr>
                <w:bCs/>
              </w:rPr>
            </w:pPr>
            <w:r w:rsidRPr="000343F2">
              <w:rPr>
                <w:bCs/>
              </w:rPr>
              <w:t>Точность оп</w:t>
            </w:r>
            <w:r>
              <w:rPr>
                <w:bCs/>
              </w:rPr>
              <w:t>ределения основных этапов разра</w:t>
            </w:r>
            <w:r w:rsidRPr="000343F2">
              <w:rPr>
                <w:bCs/>
              </w:rPr>
              <w:t>ботки программного обеспечения;</w:t>
            </w:r>
          </w:p>
          <w:p w14:paraId="30E22A8B" w14:textId="77777777" w:rsidR="000343F2" w:rsidRPr="000343F2" w:rsidRDefault="000343F2" w:rsidP="000343F2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ind w:left="231" w:hanging="142"/>
              <w:jc w:val="both"/>
              <w:rPr>
                <w:bCs/>
              </w:rPr>
            </w:pPr>
          </w:p>
          <w:p w14:paraId="6F86E338" w14:textId="438AB646" w:rsidR="000343F2" w:rsidRPr="000343F2" w:rsidRDefault="000343F2" w:rsidP="000343F2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231" w:hanging="142"/>
              <w:jc w:val="both"/>
              <w:rPr>
                <w:bCs/>
              </w:rPr>
            </w:pPr>
            <w:r>
              <w:rPr>
                <w:bCs/>
              </w:rPr>
              <w:t xml:space="preserve"> Правильность </w:t>
            </w:r>
            <w:proofErr w:type="gramStart"/>
            <w:r>
              <w:rPr>
                <w:bCs/>
              </w:rPr>
              <w:t>примене</w:t>
            </w:r>
            <w:r w:rsidRPr="000343F2">
              <w:rPr>
                <w:bCs/>
              </w:rPr>
              <w:t>ния  основных</w:t>
            </w:r>
            <w:proofErr w:type="gramEnd"/>
            <w:r w:rsidRPr="000343F2">
              <w:rPr>
                <w:bCs/>
              </w:rPr>
              <w:t xml:space="preserve"> принципов технологии структурного </w:t>
            </w:r>
            <w:r>
              <w:rPr>
                <w:bCs/>
              </w:rPr>
              <w:t>и объектно-ориентированного про</w:t>
            </w:r>
            <w:r w:rsidRPr="000343F2">
              <w:rPr>
                <w:bCs/>
              </w:rPr>
              <w:t>граммирования;</w:t>
            </w:r>
          </w:p>
          <w:p w14:paraId="24C7DB8C" w14:textId="77777777" w:rsidR="000343F2" w:rsidRPr="000343F2" w:rsidRDefault="000343F2" w:rsidP="000343F2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ind w:left="231" w:hanging="142"/>
              <w:jc w:val="both"/>
              <w:rPr>
                <w:bCs/>
              </w:rPr>
            </w:pPr>
          </w:p>
          <w:p w14:paraId="223E5B9C" w14:textId="2363CE02" w:rsidR="000343F2" w:rsidRPr="000343F2" w:rsidRDefault="000343F2" w:rsidP="000343F2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231" w:hanging="142"/>
              <w:jc w:val="both"/>
              <w:rPr>
                <w:bCs/>
              </w:rPr>
            </w:pPr>
            <w:r>
              <w:rPr>
                <w:bCs/>
              </w:rPr>
              <w:t>Правильность оформле</w:t>
            </w:r>
            <w:r w:rsidRPr="000343F2">
              <w:rPr>
                <w:bCs/>
              </w:rPr>
              <w:t xml:space="preserve">ния документации на </w:t>
            </w:r>
            <w:proofErr w:type="gramStart"/>
            <w:r w:rsidRPr="000343F2">
              <w:rPr>
                <w:bCs/>
              </w:rPr>
              <w:t>про-</w:t>
            </w:r>
            <w:proofErr w:type="spellStart"/>
            <w:r w:rsidRPr="000343F2">
              <w:rPr>
                <w:bCs/>
              </w:rPr>
              <w:t>граммные</w:t>
            </w:r>
            <w:proofErr w:type="spellEnd"/>
            <w:proofErr w:type="gramEnd"/>
            <w:r w:rsidRPr="000343F2">
              <w:rPr>
                <w:bCs/>
              </w:rPr>
              <w:t xml:space="preserve"> средства;</w:t>
            </w:r>
          </w:p>
          <w:p w14:paraId="4D4D29AA" w14:textId="77777777" w:rsidR="000343F2" w:rsidRPr="000343F2" w:rsidRDefault="000343F2" w:rsidP="000343F2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ind w:left="231" w:hanging="142"/>
              <w:jc w:val="both"/>
              <w:rPr>
                <w:bCs/>
              </w:rPr>
            </w:pPr>
          </w:p>
          <w:p w14:paraId="641F3A70" w14:textId="713191F8" w:rsidR="00501A98" w:rsidRPr="001635BC" w:rsidRDefault="000343F2" w:rsidP="000343F2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231" w:hanging="142"/>
              <w:jc w:val="both"/>
              <w:rPr>
                <w:bCs/>
              </w:rPr>
            </w:pPr>
            <w:r>
              <w:rPr>
                <w:bCs/>
              </w:rPr>
              <w:t xml:space="preserve"> Правильность и точность разработки алго</w:t>
            </w:r>
            <w:r w:rsidRPr="000343F2">
              <w:rPr>
                <w:bCs/>
              </w:rPr>
              <w:t>ритма  поставленной за-дачи</w:t>
            </w:r>
          </w:p>
        </w:tc>
        <w:tc>
          <w:tcPr>
            <w:tcW w:w="1843" w:type="dxa"/>
          </w:tcPr>
          <w:p w14:paraId="1D11CF81" w14:textId="77777777" w:rsidR="00501A98" w:rsidRPr="001635BC" w:rsidRDefault="00501A98" w:rsidP="00090FC4">
            <w:pPr>
              <w:snapToGrid w:val="0"/>
            </w:pPr>
            <w:r w:rsidRPr="001635BC">
              <w:t>дневник, отчет, результаты работы, выполненной в период практики</w:t>
            </w:r>
          </w:p>
        </w:tc>
        <w:tc>
          <w:tcPr>
            <w:tcW w:w="2126" w:type="dxa"/>
          </w:tcPr>
          <w:p w14:paraId="4F524228" w14:textId="77777777" w:rsidR="00501A98" w:rsidRPr="001635BC" w:rsidRDefault="00501A98" w:rsidP="00090FC4">
            <w:pPr>
              <w:tabs>
                <w:tab w:val="left" w:pos="567"/>
                <w:tab w:val="center" w:pos="4677"/>
                <w:tab w:val="right" w:pos="9355"/>
              </w:tabs>
              <w:snapToGrid w:val="0"/>
              <w:rPr>
                <w:bCs/>
              </w:rPr>
            </w:pPr>
            <w:r w:rsidRPr="001635BC">
              <w:rPr>
                <w:bCs/>
              </w:rPr>
              <w:t>Наблюдение за деятельностью обучающегося.</w:t>
            </w:r>
          </w:p>
          <w:p w14:paraId="21C0DE83" w14:textId="77777777" w:rsidR="00501A98" w:rsidRPr="001635BC" w:rsidRDefault="00501A98" w:rsidP="00090FC4">
            <w:pPr>
              <w:tabs>
                <w:tab w:val="left" w:pos="567"/>
                <w:tab w:val="center" w:pos="4677"/>
                <w:tab w:val="right" w:pos="9355"/>
              </w:tabs>
              <w:rPr>
                <w:bCs/>
              </w:rPr>
            </w:pPr>
            <w:r w:rsidRPr="001635BC">
              <w:rPr>
                <w:bCs/>
              </w:rPr>
              <w:t xml:space="preserve">Зачет </w:t>
            </w:r>
          </w:p>
        </w:tc>
      </w:tr>
      <w:tr w:rsidR="000343F2" w:rsidRPr="001635BC" w14:paraId="54C8FBDD" w14:textId="77777777" w:rsidTr="0089075B">
        <w:tc>
          <w:tcPr>
            <w:tcW w:w="1783" w:type="dxa"/>
          </w:tcPr>
          <w:p w14:paraId="356E3706" w14:textId="77777777" w:rsidR="000343F2" w:rsidRPr="00BA14AF" w:rsidRDefault="000343F2" w:rsidP="000343F2">
            <w:pPr>
              <w:pStyle w:val="afe"/>
              <w:ind w:left="0"/>
              <w:rPr>
                <w:bCs/>
              </w:rPr>
            </w:pPr>
            <w:r w:rsidRPr="001635BC">
              <w:rPr>
                <w:bCs/>
              </w:rPr>
              <w:t xml:space="preserve">ПК </w:t>
            </w:r>
            <w:r>
              <w:rPr>
                <w:bCs/>
              </w:rPr>
              <w:t>1</w:t>
            </w:r>
            <w:r w:rsidRPr="001635BC">
              <w:rPr>
                <w:bCs/>
              </w:rPr>
              <w:t xml:space="preserve">.2 </w:t>
            </w:r>
            <w:r w:rsidRPr="00BA14AF">
              <w:rPr>
                <w:bCs/>
              </w:rPr>
              <w:t>Разрабатывать программные модули в соответствии с техническим</w:t>
            </w:r>
          </w:p>
          <w:p w14:paraId="49F9DEC0" w14:textId="6041BE64" w:rsidR="000343F2" w:rsidRPr="001635BC" w:rsidRDefault="000343F2" w:rsidP="000343F2">
            <w:pPr>
              <w:pStyle w:val="afe"/>
              <w:ind w:left="0"/>
            </w:pPr>
            <w:r w:rsidRPr="00BA14AF">
              <w:rPr>
                <w:bCs/>
              </w:rPr>
              <w:t>заданием.</w:t>
            </w:r>
          </w:p>
        </w:tc>
        <w:tc>
          <w:tcPr>
            <w:tcW w:w="4536" w:type="dxa"/>
          </w:tcPr>
          <w:p w14:paraId="6CC4F28B" w14:textId="77777777" w:rsidR="000343F2" w:rsidRPr="000343F2" w:rsidRDefault="000343F2" w:rsidP="000343F2">
            <w:pPr>
              <w:widowControl w:val="0"/>
              <w:tabs>
                <w:tab w:val="left" w:pos="116"/>
                <w:tab w:val="left" w:pos="175"/>
              </w:tabs>
              <w:autoSpaceDE w:val="0"/>
              <w:autoSpaceDN w:val="0"/>
              <w:adjustRightInd w:val="0"/>
              <w:snapToGrid w:val="0"/>
              <w:jc w:val="both"/>
              <w:rPr>
                <w:bCs/>
                <w:szCs w:val="28"/>
              </w:rPr>
            </w:pPr>
            <w:r w:rsidRPr="000343F2">
              <w:rPr>
                <w:bCs/>
                <w:szCs w:val="28"/>
              </w:rPr>
              <w:t>-Правильность применение основных принципов технологии структурного и объектно-ориентированного программирования;</w:t>
            </w:r>
          </w:p>
          <w:p w14:paraId="5A99BA5A" w14:textId="77777777" w:rsidR="000343F2" w:rsidRPr="000343F2" w:rsidRDefault="000343F2" w:rsidP="000343F2">
            <w:pPr>
              <w:widowControl w:val="0"/>
              <w:tabs>
                <w:tab w:val="left" w:pos="116"/>
                <w:tab w:val="left" w:pos="175"/>
              </w:tabs>
              <w:autoSpaceDE w:val="0"/>
              <w:autoSpaceDN w:val="0"/>
              <w:adjustRightInd w:val="0"/>
              <w:snapToGrid w:val="0"/>
              <w:jc w:val="both"/>
              <w:rPr>
                <w:bCs/>
                <w:szCs w:val="28"/>
              </w:rPr>
            </w:pPr>
            <w:r w:rsidRPr="000343F2">
              <w:rPr>
                <w:bCs/>
                <w:szCs w:val="28"/>
              </w:rPr>
              <w:t>- Правильность и точность разработки кода программного модуля на современных языках программирования;</w:t>
            </w:r>
          </w:p>
          <w:p w14:paraId="568EF246" w14:textId="77777777" w:rsidR="000343F2" w:rsidRPr="000343F2" w:rsidRDefault="000343F2" w:rsidP="000343F2">
            <w:pPr>
              <w:widowControl w:val="0"/>
              <w:tabs>
                <w:tab w:val="left" w:pos="116"/>
                <w:tab w:val="left" w:pos="175"/>
              </w:tabs>
              <w:autoSpaceDE w:val="0"/>
              <w:autoSpaceDN w:val="0"/>
              <w:adjustRightInd w:val="0"/>
              <w:snapToGrid w:val="0"/>
              <w:jc w:val="both"/>
              <w:rPr>
                <w:bCs/>
                <w:szCs w:val="28"/>
              </w:rPr>
            </w:pPr>
            <w:r w:rsidRPr="000343F2">
              <w:rPr>
                <w:bCs/>
                <w:szCs w:val="28"/>
              </w:rPr>
              <w:t>- Точность создания программы по разработанному алгоритму как отдельного модуля;</w:t>
            </w:r>
          </w:p>
          <w:p w14:paraId="3105E854" w14:textId="0C7F917E" w:rsidR="000343F2" w:rsidRPr="000343F2" w:rsidRDefault="000343F2" w:rsidP="000343F2">
            <w:pPr>
              <w:widowControl w:val="0"/>
              <w:tabs>
                <w:tab w:val="left" w:pos="116"/>
                <w:tab w:val="left" w:pos="175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  <w:szCs w:val="28"/>
              </w:rPr>
              <w:t>-</w:t>
            </w:r>
            <w:r w:rsidRPr="000343F2">
              <w:rPr>
                <w:bCs/>
                <w:szCs w:val="28"/>
              </w:rPr>
              <w:t>Правильность  разработки кода программного продукта на основе готовой спецификации на уровне модуля.</w:t>
            </w:r>
          </w:p>
        </w:tc>
        <w:tc>
          <w:tcPr>
            <w:tcW w:w="1843" w:type="dxa"/>
          </w:tcPr>
          <w:p w14:paraId="4AAE9A3C" w14:textId="77777777" w:rsidR="000343F2" w:rsidRPr="001635BC" w:rsidRDefault="000343F2" w:rsidP="000343F2">
            <w:pPr>
              <w:pStyle w:val="af6"/>
              <w:snapToGrid w:val="0"/>
            </w:pPr>
            <w:r w:rsidRPr="001635BC">
              <w:t>дневник, отчет, результаты работы, выполненной в период практики</w:t>
            </w:r>
          </w:p>
        </w:tc>
        <w:tc>
          <w:tcPr>
            <w:tcW w:w="2126" w:type="dxa"/>
          </w:tcPr>
          <w:p w14:paraId="275FC0B9" w14:textId="77777777" w:rsidR="000343F2" w:rsidRPr="001635BC" w:rsidRDefault="000343F2" w:rsidP="000343F2">
            <w:pPr>
              <w:pStyle w:val="af6"/>
              <w:snapToGrid w:val="0"/>
            </w:pPr>
            <w:r w:rsidRPr="001635BC">
              <w:t>Наблюдение за деятельностью обучающегося.</w:t>
            </w:r>
          </w:p>
          <w:p w14:paraId="1F713347" w14:textId="77777777" w:rsidR="000343F2" w:rsidRPr="001635BC" w:rsidRDefault="000343F2" w:rsidP="000343F2">
            <w:pPr>
              <w:pStyle w:val="af6"/>
            </w:pPr>
            <w:r w:rsidRPr="001635BC">
              <w:t>Зачет</w:t>
            </w:r>
          </w:p>
        </w:tc>
      </w:tr>
      <w:tr w:rsidR="000343F2" w:rsidRPr="001635BC" w14:paraId="186027A6" w14:textId="77777777" w:rsidTr="0089075B">
        <w:tc>
          <w:tcPr>
            <w:tcW w:w="1783" w:type="dxa"/>
          </w:tcPr>
          <w:p w14:paraId="7DEEE3DA" w14:textId="77777777" w:rsidR="000343F2" w:rsidRPr="00BA14AF" w:rsidRDefault="000343F2" w:rsidP="000343F2">
            <w:pPr>
              <w:pStyle w:val="afe"/>
              <w:ind w:left="0"/>
              <w:rPr>
                <w:bCs/>
              </w:rPr>
            </w:pPr>
            <w:r w:rsidRPr="001635BC">
              <w:rPr>
                <w:bCs/>
              </w:rPr>
              <w:t xml:space="preserve">ПК </w:t>
            </w:r>
            <w:r>
              <w:rPr>
                <w:bCs/>
              </w:rPr>
              <w:t>1</w:t>
            </w:r>
            <w:r w:rsidRPr="001635BC">
              <w:rPr>
                <w:bCs/>
              </w:rPr>
              <w:t xml:space="preserve">.3. </w:t>
            </w:r>
            <w:r w:rsidRPr="00BA14AF">
              <w:rPr>
                <w:bCs/>
              </w:rPr>
              <w:t>Выполнять отладку программных модулей с использованием</w:t>
            </w:r>
          </w:p>
          <w:p w14:paraId="3D733BA8" w14:textId="50A82937" w:rsidR="000343F2" w:rsidRPr="001635BC" w:rsidRDefault="000343F2" w:rsidP="000343F2">
            <w:pPr>
              <w:pStyle w:val="afe"/>
              <w:ind w:left="0"/>
            </w:pPr>
            <w:r w:rsidRPr="00BA14AF">
              <w:rPr>
                <w:bCs/>
              </w:rPr>
              <w:t>специализированных программных средств</w:t>
            </w:r>
          </w:p>
        </w:tc>
        <w:tc>
          <w:tcPr>
            <w:tcW w:w="4536" w:type="dxa"/>
          </w:tcPr>
          <w:p w14:paraId="4FA69A7A" w14:textId="75639DE9" w:rsidR="000343F2" w:rsidRPr="000343F2" w:rsidRDefault="000343F2" w:rsidP="000343F2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Правильность примене</w:t>
            </w:r>
            <w:r w:rsidRPr="000343F2">
              <w:rPr>
                <w:bCs/>
              </w:rPr>
              <w:t>ния основных принципов отладки и тестирования программных продуктов;</w:t>
            </w:r>
          </w:p>
          <w:p w14:paraId="45812205" w14:textId="6D1B2CD2" w:rsidR="000343F2" w:rsidRPr="000343F2" w:rsidRDefault="000343F2" w:rsidP="000343F2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343F2">
              <w:rPr>
                <w:bCs/>
              </w:rPr>
              <w:t>Точность использования инструментальных средств на этапе отладки программного продукта;</w:t>
            </w:r>
          </w:p>
          <w:p w14:paraId="7AD4F85D" w14:textId="2606FC4D" w:rsidR="000343F2" w:rsidRPr="001635BC" w:rsidRDefault="000343F2" w:rsidP="000343F2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autoSpaceDE w:val="0"/>
              <w:autoSpaceDN w:val="0"/>
              <w:adjustRightInd w:val="0"/>
              <w:rPr>
                <w:bCs/>
              </w:rPr>
            </w:pPr>
            <w:r w:rsidRPr="000343F2">
              <w:rPr>
                <w:bCs/>
              </w:rPr>
              <w:t>Правильность отладки и тестирование программы на уровне модуля;</w:t>
            </w:r>
          </w:p>
        </w:tc>
        <w:tc>
          <w:tcPr>
            <w:tcW w:w="1843" w:type="dxa"/>
          </w:tcPr>
          <w:p w14:paraId="574902E4" w14:textId="77777777" w:rsidR="000343F2" w:rsidRPr="001635BC" w:rsidRDefault="000343F2" w:rsidP="000343F2">
            <w:pPr>
              <w:pStyle w:val="af6"/>
              <w:snapToGrid w:val="0"/>
            </w:pPr>
            <w:r w:rsidRPr="001635BC">
              <w:t>дневник, отчет, результаты работы, выполненной в период практики</w:t>
            </w:r>
          </w:p>
        </w:tc>
        <w:tc>
          <w:tcPr>
            <w:tcW w:w="2126" w:type="dxa"/>
          </w:tcPr>
          <w:p w14:paraId="2700CF74" w14:textId="77777777" w:rsidR="000343F2" w:rsidRPr="001635BC" w:rsidRDefault="000343F2" w:rsidP="000343F2">
            <w:pPr>
              <w:pStyle w:val="af6"/>
              <w:snapToGrid w:val="0"/>
            </w:pPr>
            <w:r w:rsidRPr="001635BC">
              <w:t>Наблюдение за деятельностью обучающегося.</w:t>
            </w:r>
          </w:p>
          <w:p w14:paraId="65235AD2" w14:textId="77777777" w:rsidR="000343F2" w:rsidRPr="001635BC" w:rsidRDefault="000343F2" w:rsidP="000343F2">
            <w:pPr>
              <w:pStyle w:val="af6"/>
            </w:pPr>
            <w:r w:rsidRPr="001635BC">
              <w:t>Зачет</w:t>
            </w:r>
          </w:p>
        </w:tc>
      </w:tr>
      <w:tr w:rsidR="000343F2" w:rsidRPr="001635BC" w14:paraId="1B978A23" w14:textId="77777777" w:rsidTr="0089075B">
        <w:tc>
          <w:tcPr>
            <w:tcW w:w="1783" w:type="dxa"/>
          </w:tcPr>
          <w:p w14:paraId="3BDDBA5C" w14:textId="78CF00F5" w:rsidR="000343F2" w:rsidRPr="001635BC" w:rsidRDefault="000343F2" w:rsidP="000343F2">
            <w:pPr>
              <w:pStyle w:val="afe"/>
              <w:ind w:left="0"/>
            </w:pPr>
            <w:r w:rsidRPr="001635BC">
              <w:rPr>
                <w:bCs/>
              </w:rPr>
              <w:t xml:space="preserve">ПК </w:t>
            </w:r>
            <w:r>
              <w:rPr>
                <w:bCs/>
              </w:rPr>
              <w:t>1</w:t>
            </w:r>
            <w:r w:rsidRPr="001635BC">
              <w:rPr>
                <w:bCs/>
              </w:rPr>
              <w:t xml:space="preserve">.4. </w:t>
            </w:r>
            <w:r w:rsidRPr="00BA14AF">
              <w:rPr>
                <w:bCs/>
              </w:rPr>
              <w:t>Выполнять тестирование программных модулей.</w:t>
            </w:r>
          </w:p>
        </w:tc>
        <w:tc>
          <w:tcPr>
            <w:tcW w:w="4536" w:type="dxa"/>
          </w:tcPr>
          <w:p w14:paraId="6327DD3B" w14:textId="77777777" w:rsidR="000343F2" w:rsidRPr="000343F2" w:rsidRDefault="000343F2" w:rsidP="000343F2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343F2">
              <w:rPr>
                <w:bCs/>
              </w:rPr>
              <w:t>Проведения тестирования программного модуля по определенному сценарию;</w:t>
            </w:r>
          </w:p>
          <w:p w14:paraId="2E0DE536" w14:textId="328203AB" w:rsidR="000343F2" w:rsidRPr="001635BC" w:rsidRDefault="000343F2" w:rsidP="000343F2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Правильность выполнения отладки и тестирова</w:t>
            </w:r>
            <w:r w:rsidRPr="000343F2">
              <w:rPr>
                <w:bCs/>
              </w:rPr>
              <w:t>ние программы на уровне модуля</w:t>
            </w:r>
          </w:p>
        </w:tc>
        <w:tc>
          <w:tcPr>
            <w:tcW w:w="1843" w:type="dxa"/>
          </w:tcPr>
          <w:p w14:paraId="661F08AE" w14:textId="77777777" w:rsidR="000343F2" w:rsidRPr="001635BC" w:rsidRDefault="000343F2" w:rsidP="000343F2">
            <w:pPr>
              <w:pStyle w:val="af6"/>
              <w:snapToGrid w:val="0"/>
            </w:pPr>
            <w:r w:rsidRPr="001635BC">
              <w:t>дневник, отчет, результаты работы, выполненной в период практики</w:t>
            </w:r>
          </w:p>
        </w:tc>
        <w:tc>
          <w:tcPr>
            <w:tcW w:w="2126" w:type="dxa"/>
          </w:tcPr>
          <w:p w14:paraId="4F9CE0AA" w14:textId="77777777" w:rsidR="000343F2" w:rsidRPr="001635BC" w:rsidRDefault="000343F2" w:rsidP="000343F2">
            <w:pPr>
              <w:pStyle w:val="af6"/>
              <w:snapToGrid w:val="0"/>
            </w:pPr>
            <w:r w:rsidRPr="001635BC">
              <w:t>Наблюдение за деятельностью обучающегося.</w:t>
            </w:r>
          </w:p>
          <w:p w14:paraId="5063B159" w14:textId="77777777" w:rsidR="000343F2" w:rsidRPr="001635BC" w:rsidRDefault="000343F2" w:rsidP="000343F2">
            <w:pPr>
              <w:pStyle w:val="af6"/>
            </w:pPr>
            <w:r w:rsidRPr="001635BC">
              <w:t>Зачет</w:t>
            </w:r>
          </w:p>
        </w:tc>
      </w:tr>
      <w:tr w:rsidR="000343F2" w:rsidRPr="001635BC" w14:paraId="097EAE6E" w14:textId="77777777" w:rsidTr="0089075B">
        <w:tc>
          <w:tcPr>
            <w:tcW w:w="1783" w:type="dxa"/>
          </w:tcPr>
          <w:p w14:paraId="0116A793" w14:textId="11E365F7" w:rsidR="000343F2" w:rsidRPr="001635BC" w:rsidRDefault="000343F2" w:rsidP="000343F2">
            <w:pPr>
              <w:pStyle w:val="afe"/>
              <w:ind w:left="0"/>
              <w:rPr>
                <w:bCs/>
              </w:rPr>
            </w:pPr>
            <w:r w:rsidRPr="00BA14AF">
              <w:rPr>
                <w:szCs w:val="22"/>
                <w:lang w:eastAsia="en-US"/>
              </w:rPr>
              <w:t>ПК</w:t>
            </w:r>
            <w:r w:rsidRPr="00BA14AF">
              <w:rPr>
                <w:spacing w:val="-2"/>
                <w:szCs w:val="22"/>
                <w:lang w:eastAsia="en-US"/>
              </w:rPr>
              <w:t xml:space="preserve"> </w:t>
            </w:r>
            <w:r w:rsidRPr="00BA14AF">
              <w:rPr>
                <w:szCs w:val="22"/>
                <w:lang w:eastAsia="en-US"/>
              </w:rPr>
              <w:t>1.5.</w:t>
            </w:r>
            <w:r w:rsidRPr="00BA14AF">
              <w:rPr>
                <w:bCs/>
              </w:rPr>
              <w:t xml:space="preserve">Осуществлять </w:t>
            </w:r>
            <w:proofErr w:type="spellStart"/>
            <w:r w:rsidRPr="00BA14AF">
              <w:rPr>
                <w:bCs/>
              </w:rPr>
              <w:t>рефакторинг</w:t>
            </w:r>
            <w:proofErr w:type="spellEnd"/>
            <w:r w:rsidRPr="00BA14AF">
              <w:rPr>
                <w:bCs/>
              </w:rPr>
              <w:t xml:space="preserve"> и оптимизацию программного кода.</w:t>
            </w:r>
          </w:p>
        </w:tc>
        <w:tc>
          <w:tcPr>
            <w:tcW w:w="4536" w:type="dxa"/>
          </w:tcPr>
          <w:p w14:paraId="0EADD29D" w14:textId="77777777" w:rsidR="000343F2" w:rsidRPr="000343F2" w:rsidRDefault="000343F2" w:rsidP="000343F2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0343F2">
              <w:rPr>
                <w:bCs/>
                <w:szCs w:val="28"/>
              </w:rPr>
              <w:t>- Точность проведения оптимизации программного кода модуля по определенному сценарию;</w:t>
            </w:r>
          </w:p>
          <w:p w14:paraId="3D757800" w14:textId="77777777" w:rsidR="000343F2" w:rsidRPr="000343F2" w:rsidRDefault="000343F2" w:rsidP="000343F2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0343F2">
              <w:rPr>
                <w:bCs/>
                <w:szCs w:val="28"/>
              </w:rPr>
              <w:t>- Правильность выполнения отладки и тестирование программы на уровне модуля;</w:t>
            </w:r>
          </w:p>
          <w:p w14:paraId="5D276654" w14:textId="5E895CDC" w:rsidR="000343F2" w:rsidRPr="000343F2" w:rsidRDefault="000343F2" w:rsidP="000343F2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343F2">
              <w:rPr>
                <w:bCs/>
                <w:szCs w:val="28"/>
              </w:rPr>
              <w:t>- Правильность использования инструментальных средств на этапе отладки программного продукта</w:t>
            </w:r>
          </w:p>
        </w:tc>
        <w:tc>
          <w:tcPr>
            <w:tcW w:w="1843" w:type="dxa"/>
          </w:tcPr>
          <w:p w14:paraId="4B8D79A3" w14:textId="1D7A32D7" w:rsidR="000343F2" w:rsidRPr="001635BC" w:rsidRDefault="000343F2" w:rsidP="000343F2">
            <w:pPr>
              <w:pStyle w:val="af6"/>
              <w:snapToGrid w:val="0"/>
            </w:pPr>
            <w:r w:rsidRPr="001635BC">
              <w:t>дневник, отчет, результаты работы, выполненной в период практики</w:t>
            </w:r>
          </w:p>
        </w:tc>
        <w:tc>
          <w:tcPr>
            <w:tcW w:w="2126" w:type="dxa"/>
          </w:tcPr>
          <w:p w14:paraId="73FD33D9" w14:textId="77777777" w:rsidR="000343F2" w:rsidRPr="001635BC" w:rsidRDefault="000343F2" w:rsidP="000343F2">
            <w:pPr>
              <w:pStyle w:val="af6"/>
              <w:snapToGrid w:val="0"/>
            </w:pPr>
            <w:r w:rsidRPr="001635BC">
              <w:t>Наблюдение за деятельностью обучающегося.</w:t>
            </w:r>
          </w:p>
          <w:p w14:paraId="0D802E58" w14:textId="53BB128D" w:rsidR="000343F2" w:rsidRPr="001635BC" w:rsidRDefault="000343F2" w:rsidP="000343F2">
            <w:pPr>
              <w:pStyle w:val="af6"/>
              <w:snapToGrid w:val="0"/>
            </w:pPr>
            <w:r w:rsidRPr="001635BC">
              <w:t>Зачет</w:t>
            </w:r>
          </w:p>
        </w:tc>
      </w:tr>
      <w:tr w:rsidR="000343F2" w:rsidRPr="001635BC" w14:paraId="24F9AB00" w14:textId="77777777" w:rsidTr="0089075B">
        <w:tc>
          <w:tcPr>
            <w:tcW w:w="1783" w:type="dxa"/>
          </w:tcPr>
          <w:p w14:paraId="0FFAC180" w14:textId="5D7C1549" w:rsidR="000343F2" w:rsidRPr="00BA14AF" w:rsidRDefault="000343F2" w:rsidP="000343F2">
            <w:pPr>
              <w:pStyle w:val="afe"/>
              <w:ind w:left="0"/>
              <w:rPr>
                <w:bCs/>
              </w:rPr>
            </w:pPr>
            <w:r w:rsidRPr="00BA14AF">
              <w:rPr>
                <w:bCs/>
              </w:rPr>
              <w:t>ПК 1.6.Разрабатывать модули программного обеспечения для мобильных платформ</w:t>
            </w:r>
          </w:p>
        </w:tc>
        <w:tc>
          <w:tcPr>
            <w:tcW w:w="4536" w:type="dxa"/>
          </w:tcPr>
          <w:p w14:paraId="4613F191" w14:textId="17BF32E6" w:rsidR="000343F2" w:rsidRPr="000343F2" w:rsidRDefault="000343F2" w:rsidP="000343F2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Правильность использо</w:t>
            </w:r>
            <w:r w:rsidRPr="000343F2">
              <w:rPr>
                <w:bCs/>
              </w:rPr>
              <w:t>вания инструмен</w:t>
            </w:r>
            <w:r>
              <w:rPr>
                <w:bCs/>
              </w:rPr>
              <w:t>тальные средства для автоматизации оформления доку</w:t>
            </w:r>
            <w:r w:rsidRPr="000343F2">
              <w:rPr>
                <w:bCs/>
              </w:rPr>
              <w:t>ментации;</w:t>
            </w:r>
          </w:p>
          <w:p w14:paraId="21DE1262" w14:textId="1B0D1989" w:rsidR="000343F2" w:rsidRPr="001635BC" w:rsidRDefault="000343F2" w:rsidP="000343F2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- Правильность определения и использование методов и средств разработ</w:t>
            </w:r>
            <w:r w:rsidRPr="000343F2">
              <w:rPr>
                <w:bCs/>
              </w:rPr>
              <w:t>к</w:t>
            </w:r>
            <w:r>
              <w:rPr>
                <w:bCs/>
              </w:rPr>
              <w:t>и технической докумен</w:t>
            </w:r>
            <w:r w:rsidRPr="000343F2">
              <w:rPr>
                <w:bCs/>
              </w:rPr>
              <w:t>тации</w:t>
            </w:r>
          </w:p>
        </w:tc>
        <w:tc>
          <w:tcPr>
            <w:tcW w:w="1843" w:type="dxa"/>
          </w:tcPr>
          <w:p w14:paraId="5F740CFF" w14:textId="4AC39BD7" w:rsidR="000343F2" w:rsidRPr="001635BC" w:rsidRDefault="000343F2" w:rsidP="000343F2">
            <w:pPr>
              <w:pStyle w:val="af6"/>
              <w:snapToGrid w:val="0"/>
            </w:pPr>
            <w:r w:rsidRPr="001635BC">
              <w:t>дневник, отчет, результаты работы, выполненной в период практики</w:t>
            </w:r>
          </w:p>
        </w:tc>
        <w:tc>
          <w:tcPr>
            <w:tcW w:w="2126" w:type="dxa"/>
          </w:tcPr>
          <w:p w14:paraId="4D3E612B" w14:textId="77777777" w:rsidR="000343F2" w:rsidRPr="001635BC" w:rsidRDefault="000343F2" w:rsidP="000343F2">
            <w:pPr>
              <w:pStyle w:val="af6"/>
              <w:snapToGrid w:val="0"/>
            </w:pPr>
            <w:r w:rsidRPr="001635BC">
              <w:t>Наблюдение за деятельностью обучающегося.</w:t>
            </w:r>
          </w:p>
          <w:p w14:paraId="022372D9" w14:textId="6D229532" w:rsidR="000343F2" w:rsidRPr="001635BC" w:rsidRDefault="000343F2" w:rsidP="000343F2">
            <w:pPr>
              <w:pStyle w:val="af6"/>
              <w:snapToGrid w:val="0"/>
            </w:pPr>
            <w:r w:rsidRPr="001635BC">
              <w:t>Зачет</w:t>
            </w:r>
          </w:p>
        </w:tc>
      </w:tr>
    </w:tbl>
    <w:p w14:paraId="13275AE7" w14:textId="77777777" w:rsidR="00A046AB" w:rsidRDefault="00A046AB" w:rsidP="002C7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14:paraId="1F9B1C49" w14:textId="4D8219DF" w:rsidR="00501A98" w:rsidRPr="00501A98" w:rsidRDefault="00501A98" w:rsidP="002C7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501A98">
        <w:rPr>
          <w:b/>
          <w:caps/>
          <w:sz w:val="28"/>
          <w:szCs w:val="28"/>
        </w:rPr>
        <w:t>2.производственной</w:t>
      </w:r>
    </w:p>
    <w:p w14:paraId="1C98DF82" w14:textId="77777777" w:rsidR="00501A98" w:rsidRPr="00501A98" w:rsidRDefault="00501A98" w:rsidP="002C75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aff"/>
          <w:i w:val="0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1"/>
        <w:gridCol w:w="4077"/>
        <w:gridCol w:w="2059"/>
        <w:gridCol w:w="1916"/>
      </w:tblGrid>
      <w:tr w:rsidR="005B3E94" w:rsidRPr="001635BC" w14:paraId="57475203" w14:textId="77777777" w:rsidTr="00326F9D">
        <w:tc>
          <w:tcPr>
            <w:tcW w:w="1050" w:type="pct"/>
            <w:vAlign w:val="center"/>
          </w:tcPr>
          <w:p w14:paraId="2FC3408A" w14:textId="77777777" w:rsidR="005B3E94" w:rsidRPr="001635BC" w:rsidRDefault="005B3E94" w:rsidP="00090FC4">
            <w:pPr>
              <w:snapToGrid w:val="0"/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 xml:space="preserve">Результаты </w:t>
            </w:r>
          </w:p>
          <w:p w14:paraId="708FBE74" w14:textId="77777777" w:rsidR="005B3E94" w:rsidRPr="001635BC" w:rsidRDefault="005B3E94" w:rsidP="00090FC4">
            <w:pPr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2000" w:type="pct"/>
            <w:vAlign w:val="center"/>
          </w:tcPr>
          <w:p w14:paraId="558A5D8D" w14:textId="77777777" w:rsidR="005B3E94" w:rsidRPr="001635BC" w:rsidRDefault="005B3E94" w:rsidP="00090FC4">
            <w:pPr>
              <w:snapToGrid w:val="0"/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1010" w:type="pct"/>
            <w:vAlign w:val="center"/>
          </w:tcPr>
          <w:p w14:paraId="3833DC57" w14:textId="77777777" w:rsidR="005B3E94" w:rsidRPr="001635BC" w:rsidRDefault="005B3E94" w:rsidP="00090FC4">
            <w:pPr>
              <w:snapToGrid w:val="0"/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 xml:space="preserve">Формы  отчетности </w:t>
            </w:r>
          </w:p>
        </w:tc>
        <w:tc>
          <w:tcPr>
            <w:tcW w:w="940" w:type="pct"/>
            <w:vAlign w:val="center"/>
          </w:tcPr>
          <w:p w14:paraId="3898C195" w14:textId="77777777" w:rsidR="005B3E94" w:rsidRPr="001635BC" w:rsidRDefault="005B3E94" w:rsidP="00090FC4">
            <w:pPr>
              <w:snapToGrid w:val="0"/>
              <w:jc w:val="center"/>
              <w:rPr>
                <w:b/>
                <w:bCs/>
              </w:rPr>
            </w:pPr>
            <w:r w:rsidRPr="001635BC">
              <w:rPr>
                <w:b/>
                <w:bCs/>
              </w:rPr>
              <w:t>Формы и методы  контроля и оценки</w:t>
            </w:r>
          </w:p>
        </w:tc>
      </w:tr>
      <w:tr w:rsidR="000343F2" w:rsidRPr="001635BC" w14:paraId="75CE4475" w14:textId="77777777" w:rsidTr="00326F9D">
        <w:trPr>
          <w:trHeight w:val="1134"/>
        </w:trPr>
        <w:tc>
          <w:tcPr>
            <w:tcW w:w="1050" w:type="pct"/>
          </w:tcPr>
          <w:p w14:paraId="40FE7EF1" w14:textId="77777777" w:rsidR="000343F2" w:rsidRPr="00A046AB" w:rsidRDefault="000343F2" w:rsidP="000343F2">
            <w:pPr>
              <w:pStyle w:val="afe"/>
              <w:ind w:left="0"/>
              <w:rPr>
                <w:bCs/>
                <w:color w:val="000000"/>
              </w:rPr>
            </w:pPr>
            <w:r w:rsidRPr="00A046AB">
              <w:rPr>
                <w:bCs/>
                <w:color w:val="000000"/>
              </w:rPr>
              <w:t>ПК 1.1 Формировать алгоритмы разработки программных модулей в соответствии с</w:t>
            </w:r>
          </w:p>
          <w:p w14:paraId="6622119B" w14:textId="7E58A8B5" w:rsidR="000343F2" w:rsidRPr="001635BC" w:rsidRDefault="000343F2" w:rsidP="000343F2">
            <w:pPr>
              <w:pStyle w:val="afe"/>
              <w:ind w:left="0"/>
              <w:rPr>
                <w:color w:val="000000"/>
              </w:rPr>
            </w:pPr>
            <w:r w:rsidRPr="00A046AB">
              <w:rPr>
                <w:bCs/>
                <w:color w:val="000000"/>
              </w:rPr>
              <w:t>техническим заданием</w:t>
            </w:r>
          </w:p>
        </w:tc>
        <w:tc>
          <w:tcPr>
            <w:tcW w:w="2000" w:type="pct"/>
          </w:tcPr>
          <w:p w14:paraId="4B804E3E" w14:textId="54381DB5" w:rsidR="000343F2" w:rsidRPr="000343F2" w:rsidRDefault="000343F2" w:rsidP="000343F2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ind w:left="-108"/>
              <w:jc w:val="both"/>
              <w:rPr>
                <w:bCs/>
              </w:rPr>
            </w:pPr>
            <w:r w:rsidRPr="000343F2">
              <w:rPr>
                <w:bCs/>
              </w:rPr>
              <w:t>Точность оп</w:t>
            </w:r>
            <w:r>
              <w:rPr>
                <w:bCs/>
              </w:rPr>
              <w:t>ределения основных этапов разра</w:t>
            </w:r>
            <w:r w:rsidRPr="000343F2">
              <w:rPr>
                <w:bCs/>
              </w:rPr>
              <w:t>ботки программного обеспечения;</w:t>
            </w:r>
          </w:p>
          <w:p w14:paraId="14466C6E" w14:textId="77777777" w:rsidR="000343F2" w:rsidRPr="000343F2" w:rsidRDefault="000343F2" w:rsidP="000343F2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ind w:left="-108"/>
              <w:jc w:val="both"/>
              <w:rPr>
                <w:bCs/>
              </w:rPr>
            </w:pPr>
          </w:p>
          <w:p w14:paraId="6CBA6B82" w14:textId="0643CCC3" w:rsidR="000343F2" w:rsidRPr="000343F2" w:rsidRDefault="000343F2" w:rsidP="000343F2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ind w:left="-108"/>
              <w:jc w:val="both"/>
              <w:rPr>
                <w:bCs/>
              </w:rPr>
            </w:pPr>
            <w:r>
              <w:rPr>
                <w:bCs/>
              </w:rPr>
              <w:t xml:space="preserve">- Правильность </w:t>
            </w:r>
            <w:proofErr w:type="gramStart"/>
            <w:r>
              <w:rPr>
                <w:bCs/>
              </w:rPr>
              <w:t>примене</w:t>
            </w:r>
            <w:r w:rsidRPr="000343F2">
              <w:rPr>
                <w:bCs/>
              </w:rPr>
              <w:t>ния  основных</w:t>
            </w:r>
            <w:proofErr w:type="gramEnd"/>
            <w:r w:rsidRPr="000343F2">
              <w:rPr>
                <w:bCs/>
              </w:rPr>
              <w:t xml:space="preserve"> принципов технологии структурного </w:t>
            </w:r>
            <w:r>
              <w:rPr>
                <w:bCs/>
              </w:rPr>
              <w:t>и объектно-ориентированного про</w:t>
            </w:r>
            <w:r w:rsidRPr="000343F2">
              <w:rPr>
                <w:bCs/>
              </w:rPr>
              <w:t>граммирования;</w:t>
            </w:r>
          </w:p>
          <w:p w14:paraId="1C5B01C8" w14:textId="3C21FFCD" w:rsidR="000343F2" w:rsidRPr="000343F2" w:rsidRDefault="000343F2" w:rsidP="000343F2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ind w:left="-108"/>
              <w:jc w:val="both"/>
              <w:rPr>
                <w:bCs/>
              </w:rPr>
            </w:pPr>
            <w:r>
              <w:rPr>
                <w:bCs/>
              </w:rPr>
              <w:t>- Правильность оформления документации на про</w:t>
            </w:r>
            <w:r w:rsidRPr="000343F2">
              <w:rPr>
                <w:bCs/>
              </w:rPr>
              <w:t>граммные средства;</w:t>
            </w:r>
          </w:p>
          <w:p w14:paraId="6A6004DC" w14:textId="77777777" w:rsidR="000343F2" w:rsidRPr="000343F2" w:rsidRDefault="000343F2" w:rsidP="000343F2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ind w:left="-108"/>
              <w:jc w:val="both"/>
              <w:rPr>
                <w:bCs/>
              </w:rPr>
            </w:pPr>
          </w:p>
          <w:p w14:paraId="07870DCF" w14:textId="12A19111" w:rsidR="000343F2" w:rsidRPr="001635BC" w:rsidRDefault="000343F2" w:rsidP="000343F2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ind w:left="-108"/>
              <w:jc w:val="both"/>
              <w:rPr>
                <w:bCs/>
              </w:rPr>
            </w:pPr>
            <w:r>
              <w:rPr>
                <w:bCs/>
              </w:rPr>
              <w:t>- Правильность и точность разработки алгоритма  поставленной за</w:t>
            </w:r>
            <w:r w:rsidRPr="000343F2">
              <w:rPr>
                <w:bCs/>
              </w:rPr>
              <w:t>дачи</w:t>
            </w:r>
          </w:p>
        </w:tc>
        <w:tc>
          <w:tcPr>
            <w:tcW w:w="1010" w:type="pct"/>
          </w:tcPr>
          <w:p w14:paraId="632968FB" w14:textId="5C5EC5DF" w:rsidR="000343F2" w:rsidRPr="001635BC" w:rsidRDefault="000343F2" w:rsidP="000343F2">
            <w:pPr>
              <w:snapToGrid w:val="0"/>
            </w:pPr>
            <w:r w:rsidRPr="001635BC"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940" w:type="pct"/>
          </w:tcPr>
          <w:p w14:paraId="3AD9D122" w14:textId="77777777" w:rsidR="000343F2" w:rsidRPr="001635BC" w:rsidRDefault="000343F2" w:rsidP="000343F2">
            <w:pPr>
              <w:snapToGrid w:val="0"/>
            </w:pPr>
            <w:r w:rsidRPr="001635BC">
              <w:t xml:space="preserve">Наблюдение за деятельностью студентов. </w:t>
            </w:r>
          </w:p>
          <w:p w14:paraId="03768B65" w14:textId="5138C604" w:rsidR="000343F2" w:rsidRPr="001635BC" w:rsidRDefault="000343F2" w:rsidP="000343F2">
            <w:pPr>
              <w:snapToGrid w:val="0"/>
            </w:pPr>
            <w:r w:rsidRPr="001635BC">
              <w:t>Зачет</w:t>
            </w:r>
          </w:p>
        </w:tc>
      </w:tr>
      <w:tr w:rsidR="00A046AB" w:rsidRPr="001635BC" w14:paraId="6C5AED5D" w14:textId="77777777" w:rsidTr="00326F9D">
        <w:trPr>
          <w:trHeight w:val="1134"/>
        </w:trPr>
        <w:tc>
          <w:tcPr>
            <w:tcW w:w="1050" w:type="pct"/>
          </w:tcPr>
          <w:p w14:paraId="40AC8E28" w14:textId="77777777" w:rsidR="00A046AB" w:rsidRPr="00BA14AF" w:rsidRDefault="00A046AB" w:rsidP="00A046AB">
            <w:pPr>
              <w:pStyle w:val="afe"/>
              <w:ind w:left="0"/>
              <w:rPr>
                <w:bCs/>
              </w:rPr>
            </w:pPr>
            <w:r w:rsidRPr="001635BC">
              <w:rPr>
                <w:bCs/>
              </w:rPr>
              <w:t xml:space="preserve">ПК </w:t>
            </w:r>
            <w:r>
              <w:rPr>
                <w:bCs/>
              </w:rPr>
              <w:t>1</w:t>
            </w:r>
            <w:r w:rsidRPr="001635BC">
              <w:rPr>
                <w:bCs/>
              </w:rPr>
              <w:t xml:space="preserve">.2 </w:t>
            </w:r>
            <w:r w:rsidRPr="00BA14AF">
              <w:rPr>
                <w:bCs/>
              </w:rPr>
              <w:t>Разрабатывать программные модули в соответствии с техническим</w:t>
            </w:r>
          </w:p>
          <w:p w14:paraId="15572C92" w14:textId="36D6775D" w:rsidR="00A046AB" w:rsidRPr="001635BC" w:rsidRDefault="00A046AB" w:rsidP="00A046AB">
            <w:pPr>
              <w:pStyle w:val="afe"/>
              <w:ind w:left="0"/>
              <w:rPr>
                <w:bCs/>
              </w:rPr>
            </w:pPr>
            <w:r w:rsidRPr="00BA14AF">
              <w:rPr>
                <w:bCs/>
              </w:rPr>
              <w:t>заданием.</w:t>
            </w:r>
          </w:p>
        </w:tc>
        <w:tc>
          <w:tcPr>
            <w:tcW w:w="2000" w:type="pct"/>
          </w:tcPr>
          <w:p w14:paraId="7EBDFBB2" w14:textId="644824BB" w:rsidR="000343F2" w:rsidRPr="000343F2" w:rsidRDefault="000343F2" w:rsidP="000343F2">
            <w:pPr>
              <w:widowControl w:val="0"/>
              <w:numPr>
                <w:ilvl w:val="0"/>
                <w:numId w:val="2"/>
              </w:numPr>
              <w:tabs>
                <w:tab w:val="left" w:pos="154"/>
              </w:tabs>
              <w:autoSpaceDE w:val="0"/>
              <w:autoSpaceDN w:val="0"/>
              <w:adjustRightInd w:val="0"/>
              <w:ind w:left="296" w:hanging="284"/>
              <w:jc w:val="both"/>
              <w:rPr>
                <w:bCs/>
              </w:rPr>
            </w:pPr>
            <w:r w:rsidRPr="000343F2">
              <w:rPr>
                <w:bCs/>
              </w:rPr>
              <w:t xml:space="preserve">Правильность применение основных принципов технологии структурного </w:t>
            </w:r>
            <w:r>
              <w:rPr>
                <w:bCs/>
              </w:rPr>
              <w:t>и объектно-ориентированного прог</w:t>
            </w:r>
            <w:r w:rsidRPr="000343F2">
              <w:rPr>
                <w:bCs/>
              </w:rPr>
              <w:t>раммирования;</w:t>
            </w:r>
          </w:p>
          <w:p w14:paraId="596DC8FC" w14:textId="4DC7E6D8" w:rsidR="000343F2" w:rsidRPr="000343F2" w:rsidRDefault="000343F2" w:rsidP="000343F2">
            <w:pPr>
              <w:widowControl w:val="0"/>
              <w:numPr>
                <w:ilvl w:val="0"/>
                <w:numId w:val="2"/>
              </w:numPr>
              <w:tabs>
                <w:tab w:val="left" w:pos="154"/>
              </w:tabs>
              <w:autoSpaceDE w:val="0"/>
              <w:autoSpaceDN w:val="0"/>
              <w:adjustRightInd w:val="0"/>
              <w:ind w:left="296" w:hanging="284"/>
              <w:jc w:val="both"/>
              <w:rPr>
                <w:bCs/>
              </w:rPr>
            </w:pPr>
            <w:r>
              <w:rPr>
                <w:bCs/>
              </w:rPr>
              <w:t>Правильность и точ</w:t>
            </w:r>
            <w:r w:rsidRPr="000343F2">
              <w:rPr>
                <w:bCs/>
              </w:rPr>
              <w:t>ность разработки кода программного модуля на современных языках программирования;</w:t>
            </w:r>
          </w:p>
          <w:p w14:paraId="63C445FC" w14:textId="760FE183" w:rsidR="000343F2" w:rsidRPr="000343F2" w:rsidRDefault="000343F2" w:rsidP="000343F2">
            <w:pPr>
              <w:widowControl w:val="0"/>
              <w:numPr>
                <w:ilvl w:val="0"/>
                <w:numId w:val="2"/>
              </w:numPr>
              <w:tabs>
                <w:tab w:val="left" w:pos="154"/>
              </w:tabs>
              <w:autoSpaceDE w:val="0"/>
              <w:autoSpaceDN w:val="0"/>
              <w:adjustRightInd w:val="0"/>
              <w:ind w:left="296" w:hanging="284"/>
              <w:jc w:val="both"/>
              <w:rPr>
                <w:bCs/>
              </w:rPr>
            </w:pPr>
            <w:r w:rsidRPr="000343F2">
              <w:rPr>
                <w:bCs/>
              </w:rPr>
              <w:t>Точность созд</w:t>
            </w:r>
            <w:r>
              <w:rPr>
                <w:bCs/>
              </w:rPr>
              <w:t xml:space="preserve">ания </w:t>
            </w:r>
            <w:proofErr w:type="gramStart"/>
            <w:r>
              <w:rPr>
                <w:bCs/>
              </w:rPr>
              <w:t>про-граммы</w:t>
            </w:r>
            <w:proofErr w:type="gramEnd"/>
            <w:r>
              <w:rPr>
                <w:bCs/>
              </w:rPr>
              <w:t xml:space="preserve"> по разработанному алгоритму как отдель</w:t>
            </w:r>
            <w:r w:rsidRPr="000343F2">
              <w:rPr>
                <w:bCs/>
              </w:rPr>
              <w:t>ного модуля;</w:t>
            </w:r>
          </w:p>
          <w:p w14:paraId="4C559037" w14:textId="358F141F" w:rsidR="00A046AB" w:rsidRPr="001635BC" w:rsidRDefault="000343F2" w:rsidP="000343F2">
            <w:pPr>
              <w:widowControl w:val="0"/>
              <w:numPr>
                <w:ilvl w:val="0"/>
                <w:numId w:val="2"/>
              </w:numPr>
              <w:tabs>
                <w:tab w:val="left" w:pos="154"/>
              </w:tabs>
              <w:autoSpaceDE w:val="0"/>
              <w:autoSpaceDN w:val="0"/>
              <w:adjustRightInd w:val="0"/>
              <w:ind w:left="296" w:hanging="284"/>
              <w:jc w:val="both"/>
              <w:rPr>
                <w:bCs/>
              </w:rPr>
            </w:pPr>
            <w:r>
              <w:rPr>
                <w:bCs/>
              </w:rPr>
              <w:t>- Правильность  разра</w:t>
            </w:r>
            <w:r w:rsidRPr="000343F2">
              <w:rPr>
                <w:bCs/>
              </w:rPr>
              <w:t>ботки кода прогр</w:t>
            </w:r>
            <w:r>
              <w:rPr>
                <w:bCs/>
              </w:rPr>
              <w:t>аммного продукта на основе гото</w:t>
            </w:r>
            <w:r w:rsidRPr="000343F2">
              <w:rPr>
                <w:bCs/>
              </w:rPr>
              <w:t>вой спецификации на уровне модуля.</w:t>
            </w:r>
          </w:p>
        </w:tc>
        <w:tc>
          <w:tcPr>
            <w:tcW w:w="1010" w:type="pct"/>
          </w:tcPr>
          <w:p w14:paraId="098A6A25" w14:textId="2E6F43BA" w:rsidR="00A046AB" w:rsidRPr="001635BC" w:rsidRDefault="00A046AB" w:rsidP="00A046AB">
            <w:pPr>
              <w:snapToGrid w:val="0"/>
            </w:pPr>
            <w:r w:rsidRPr="001635BC"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940" w:type="pct"/>
          </w:tcPr>
          <w:p w14:paraId="7D86120E" w14:textId="77777777" w:rsidR="00A046AB" w:rsidRPr="001635BC" w:rsidRDefault="00A046AB" w:rsidP="00A046AB">
            <w:pPr>
              <w:snapToGrid w:val="0"/>
            </w:pPr>
            <w:r w:rsidRPr="001635BC">
              <w:t xml:space="preserve">Наблюдение за деятельностью студентов. </w:t>
            </w:r>
          </w:p>
          <w:p w14:paraId="1E16D0F4" w14:textId="1B6F9AF9" w:rsidR="00A046AB" w:rsidRPr="001635BC" w:rsidRDefault="00A046AB" w:rsidP="00A046AB">
            <w:pPr>
              <w:snapToGrid w:val="0"/>
            </w:pPr>
            <w:r w:rsidRPr="001635BC">
              <w:t>Зачет</w:t>
            </w:r>
          </w:p>
        </w:tc>
      </w:tr>
      <w:tr w:rsidR="00A046AB" w:rsidRPr="001635BC" w14:paraId="3F63426B" w14:textId="77777777" w:rsidTr="00326F9D">
        <w:trPr>
          <w:trHeight w:val="408"/>
        </w:trPr>
        <w:tc>
          <w:tcPr>
            <w:tcW w:w="1050" w:type="pct"/>
          </w:tcPr>
          <w:p w14:paraId="65C4D003" w14:textId="77777777" w:rsidR="00A046AB" w:rsidRPr="00BA14AF" w:rsidRDefault="00A046AB" w:rsidP="00A046AB">
            <w:pPr>
              <w:pStyle w:val="afe"/>
              <w:ind w:left="0"/>
              <w:rPr>
                <w:bCs/>
              </w:rPr>
            </w:pPr>
            <w:r w:rsidRPr="001635BC">
              <w:rPr>
                <w:bCs/>
              </w:rPr>
              <w:t xml:space="preserve">ПК </w:t>
            </w:r>
            <w:r>
              <w:rPr>
                <w:bCs/>
              </w:rPr>
              <w:t>1</w:t>
            </w:r>
            <w:r w:rsidRPr="001635BC">
              <w:rPr>
                <w:bCs/>
              </w:rPr>
              <w:t xml:space="preserve">.3. </w:t>
            </w:r>
            <w:r w:rsidRPr="00BA14AF">
              <w:rPr>
                <w:bCs/>
              </w:rPr>
              <w:t>Выполнять отладку программных модулей с использованием</w:t>
            </w:r>
          </w:p>
          <w:p w14:paraId="05252123" w14:textId="4A6CE073" w:rsidR="00A046AB" w:rsidRPr="001635BC" w:rsidRDefault="00A046AB" w:rsidP="00A046AB">
            <w:pPr>
              <w:pStyle w:val="afe"/>
              <w:ind w:left="0"/>
            </w:pPr>
            <w:r w:rsidRPr="00BA14AF">
              <w:rPr>
                <w:bCs/>
              </w:rPr>
              <w:t>специализированных программных средств</w:t>
            </w:r>
          </w:p>
        </w:tc>
        <w:tc>
          <w:tcPr>
            <w:tcW w:w="2000" w:type="pct"/>
          </w:tcPr>
          <w:p w14:paraId="5A68535B" w14:textId="13787847" w:rsidR="000343F2" w:rsidRPr="000343F2" w:rsidRDefault="000343F2" w:rsidP="000343F2">
            <w:pPr>
              <w:widowControl w:val="0"/>
              <w:numPr>
                <w:ilvl w:val="0"/>
                <w:numId w:val="3"/>
              </w:numPr>
              <w:tabs>
                <w:tab w:val="left" w:pos="116"/>
                <w:tab w:val="left" w:pos="175"/>
              </w:tabs>
              <w:autoSpaceDE w:val="0"/>
              <w:autoSpaceDN w:val="0"/>
              <w:adjustRightInd w:val="0"/>
              <w:snapToGrid w:val="0"/>
              <w:jc w:val="both"/>
              <w:rPr>
                <w:bCs/>
              </w:rPr>
            </w:pPr>
            <w:r>
              <w:rPr>
                <w:bCs/>
              </w:rPr>
              <w:t>Правильность примене</w:t>
            </w:r>
            <w:r w:rsidRPr="000343F2">
              <w:rPr>
                <w:bCs/>
              </w:rPr>
              <w:t>ния основных принципов отладки и тестирования программных продуктов;</w:t>
            </w:r>
          </w:p>
          <w:p w14:paraId="6F52B906" w14:textId="10DB2230" w:rsidR="000343F2" w:rsidRPr="000343F2" w:rsidRDefault="000343F2" w:rsidP="000343F2">
            <w:pPr>
              <w:widowControl w:val="0"/>
              <w:numPr>
                <w:ilvl w:val="0"/>
                <w:numId w:val="3"/>
              </w:numPr>
              <w:tabs>
                <w:tab w:val="left" w:pos="116"/>
                <w:tab w:val="left" w:pos="175"/>
              </w:tabs>
              <w:autoSpaceDE w:val="0"/>
              <w:autoSpaceDN w:val="0"/>
              <w:adjustRightInd w:val="0"/>
              <w:snapToGrid w:val="0"/>
              <w:jc w:val="both"/>
              <w:rPr>
                <w:bCs/>
              </w:rPr>
            </w:pPr>
            <w:r>
              <w:rPr>
                <w:bCs/>
              </w:rPr>
              <w:t>Т</w:t>
            </w:r>
            <w:r w:rsidRPr="000343F2">
              <w:rPr>
                <w:bCs/>
              </w:rPr>
              <w:t>очность использования инструментальных средств на этапе отладки программного продукта;</w:t>
            </w:r>
          </w:p>
          <w:p w14:paraId="14FCB065" w14:textId="414780CF" w:rsidR="00A046AB" w:rsidRPr="001635BC" w:rsidRDefault="000343F2" w:rsidP="000343F2">
            <w:pPr>
              <w:widowControl w:val="0"/>
              <w:numPr>
                <w:ilvl w:val="0"/>
                <w:numId w:val="3"/>
              </w:numPr>
              <w:tabs>
                <w:tab w:val="left" w:pos="185"/>
              </w:tabs>
              <w:autoSpaceDE w:val="0"/>
              <w:autoSpaceDN w:val="0"/>
              <w:adjustRightInd w:val="0"/>
              <w:rPr>
                <w:bCs/>
              </w:rPr>
            </w:pPr>
            <w:r w:rsidRPr="000343F2">
              <w:rPr>
                <w:bCs/>
              </w:rPr>
              <w:t>Правильность отладки и тестирование программы на уровне модуля;</w:t>
            </w:r>
          </w:p>
        </w:tc>
        <w:tc>
          <w:tcPr>
            <w:tcW w:w="1010" w:type="pct"/>
          </w:tcPr>
          <w:p w14:paraId="3D07DE72" w14:textId="77777777" w:rsidR="00A046AB" w:rsidRPr="001635BC" w:rsidRDefault="00A046AB" w:rsidP="00A046AB">
            <w:pPr>
              <w:snapToGrid w:val="0"/>
            </w:pPr>
            <w:r w:rsidRPr="001635BC"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940" w:type="pct"/>
          </w:tcPr>
          <w:p w14:paraId="71ED92E4" w14:textId="77777777" w:rsidR="00A046AB" w:rsidRPr="001635BC" w:rsidRDefault="00A046AB" w:rsidP="00A046AB">
            <w:pPr>
              <w:snapToGrid w:val="0"/>
            </w:pPr>
            <w:r w:rsidRPr="001635BC">
              <w:t xml:space="preserve">Наблюдение за деятельностью студентов. </w:t>
            </w:r>
          </w:p>
          <w:p w14:paraId="42292452" w14:textId="77777777" w:rsidR="00A046AB" w:rsidRPr="001635BC" w:rsidRDefault="00A046AB" w:rsidP="00A046AB">
            <w:pPr>
              <w:snapToGrid w:val="0"/>
            </w:pPr>
            <w:r w:rsidRPr="001635BC">
              <w:t>Зачет</w:t>
            </w:r>
          </w:p>
        </w:tc>
      </w:tr>
      <w:tr w:rsidR="00A046AB" w:rsidRPr="001635BC" w14:paraId="74A2B5A8" w14:textId="77777777" w:rsidTr="00326F9D">
        <w:trPr>
          <w:trHeight w:val="1258"/>
        </w:trPr>
        <w:tc>
          <w:tcPr>
            <w:tcW w:w="1050" w:type="pct"/>
          </w:tcPr>
          <w:p w14:paraId="5DF7DA89" w14:textId="5EE92A9A" w:rsidR="00A046AB" w:rsidRPr="001635BC" w:rsidRDefault="00A046AB" w:rsidP="00A046AB">
            <w:pPr>
              <w:pStyle w:val="afe"/>
              <w:ind w:left="0"/>
            </w:pPr>
            <w:r w:rsidRPr="001635BC">
              <w:rPr>
                <w:bCs/>
              </w:rPr>
              <w:t xml:space="preserve">ПК </w:t>
            </w:r>
            <w:r>
              <w:rPr>
                <w:bCs/>
              </w:rPr>
              <w:t>1</w:t>
            </w:r>
            <w:r w:rsidRPr="001635BC">
              <w:rPr>
                <w:bCs/>
              </w:rPr>
              <w:t xml:space="preserve">.4. </w:t>
            </w:r>
            <w:r w:rsidRPr="00BA14AF">
              <w:rPr>
                <w:bCs/>
              </w:rPr>
              <w:t>Выполнять тестирование программных модулей.</w:t>
            </w:r>
          </w:p>
        </w:tc>
        <w:tc>
          <w:tcPr>
            <w:tcW w:w="2000" w:type="pct"/>
          </w:tcPr>
          <w:p w14:paraId="4440DA28" w14:textId="4FEC76A7" w:rsidR="000343F2" w:rsidRPr="000343F2" w:rsidRDefault="000343F2" w:rsidP="000343F2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Проведения тестирова</w:t>
            </w:r>
            <w:r w:rsidRPr="000343F2">
              <w:rPr>
                <w:bCs/>
              </w:rPr>
              <w:t xml:space="preserve">ния программного модуля по определенному </w:t>
            </w:r>
            <w:proofErr w:type="gramStart"/>
            <w:r w:rsidRPr="000343F2">
              <w:rPr>
                <w:bCs/>
              </w:rPr>
              <w:t>сцена-</w:t>
            </w:r>
            <w:proofErr w:type="spellStart"/>
            <w:r w:rsidRPr="000343F2">
              <w:rPr>
                <w:bCs/>
              </w:rPr>
              <w:t>рию</w:t>
            </w:r>
            <w:proofErr w:type="spellEnd"/>
            <w:proofErr w:type="gramEnd"/>
            <w:r w:rsidRPr="000343F2">
              <w:rPr>
                <w:bCs/>
              </w:rPr>
              <w:t>;</w:t>
            </w:r>
          </w:p>
          <w:p w14:paraId="0C9ADB92" w14:textId="578B45FE" w:rsidR="00A046AB" w:rsidRPr="001635BC" w:rsidRDefault="000343F2" w:rsidP="000343F2">
            <w:pPr>
              <w:widowControl w:val="0"/>
              <w:numPr>
                <w:ilvl w:val="0"/>
                <w:numId w:val="3"/>
              </w:numPr>
              <w:tabs>
                <w:tab w:val="left" w:pos="175"/>
              </w:tabs>
              <w:autoSpaceDE w:val="0"/>
              <w:autoSpaceDN w:val="0"/>
              <w:adjustRightInd w:val="0"/>
              <w:rPr>
                <w:bCs/>
              </w:rPr>
            </w:pPr>
            <w:r w:rsidRPr="000343F2">
              <w:rPr>
                <w:bCs/>
              </w:rPr>
              <w:t>Правильность</w:t>
            </w:r>
            <w:r>
              <w:rPr>
                <w:bCs/>
              </w:rPr>
              <w:t xml:space="preserve"> выполнения отладки и тестирова</w:t>
            </w:r>
            <w:r w:rsidRPr="000343F2">
              <w:rPr>
                <w:bCs/>
              </w:rPr>
              <w:t>ние программы на уровне модуля</w:t>
            </w:r>
          </w:p>
        </w:tc>
        <w:tc>
          <w:tcPr>
            <w:tcW w:w="1010" w:type="pct"/>
          </w:tcPr>
          <w:p w14:paraId="2BE61AD3" w14:textId="77777777" w:rsidR="00A046AB" w:rsidRPr="001635BC" w:rsidRDefault="00A046AB" w:rsidP="00A046AB">
            <w:pPr>
              <w:snapToGrid w:val="0"/>
            </w:pPr>
            <w:r w:rsidRPr="001635BC"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940" w:type="pct"/>
          </w:tcPr>
          <w:p w14:paraId="359FDFA1" w14:textId="77777777" w:rsidR="00A046AB" w:rsidRPr="001635BC" w:rsidRDefault="00A046AB" w:rsidP="00A046AB">
            <w:pPr>
              <w:snapToGrid w:val="0"/>
            </w:pPr>
            <w:r w:rsidRPr="001635BC">
              <w:t xml:space="preserve">Наблюдение за деятельностью студентов. </w:t>
            </w:r>
          </w:p>
          <w:p w14:paraId="5152E832" w14:textId="77777777" w:rsidR="00A046AB" w:rsidRPr="001635BC" w:rsidRDefault="00A046AB" w:rsidP="00A046AB">
            <w:pPr>
              <w:snapToGrid w:val="0"/>
            </w:pPr>
            <w:r w:rsidRPr="001635BC">
              <w:t>Зачет</w:t>
            </w:r>
          </w:p>
        </w:tc>
      </w:tr>
      <w:tr w:rsidR="00A046AB" w:rsidRPr="001635BC" w14:paraId="17483C5A" w14:textId="77777777" w:rsidTr="00326F9D">
        <w:trPr>
          <w:trHeight w:val="1258"/>
        </w:trPr>
        <w:tc>
          <w:tcPr>
            <w:tcW w:w="1050" w:type="pct"/>
          </w:tcPr>
          <w:p w14:paraId="211FD2AA" w14:textId="30B6B6AE" w:rsidR="00A046AB" w:rsidRPr="001635BC" w:rsidRDefault="00A046AB" w:rsidP="00A046AB">
            <w:pPr>
              <w:pStyle w:val="afe"/>
              <w:ind w:left="0"/>
              <w:rPr>
                <w:bCs/>
              </w:rPr>
            </w:pPr>
            <w:r w:rsidRPr="00BA14AF">
              <w:rPr>
                <w:szCs w:val="22"/>
                <w:lang w:eastAsia="en-US"/>
              </w:rPr>
              <w:t>ПК</w:t>
            </w:r>
            <w:r w:rsidRPr="00BA14AF">
              <w:rPr>
                <w:spacing w:val="-2"/>
                <w:szCs w:val="22"/>
                <w:lang w:eastAsia="en-US"/>
              </w:rPr>
              <w:t xml:space="preserve"> </w:t>
            </w:r>
            <w:r w:rsidRPr="00BA14AF">
              <w:rPr>
                <w:szCs w:val="22"/>
                <w:lang w:eastAsia="en-US"/>
              </w:rPr>
              <w:t>1.5.</w:t>
            </w:r>
            <w:r>
              <w:rPr>
                <w:szCs w:val="22"/>
                <w:lang w:eastAsia="en-US"/>
              </w:rPr>
              <w:t xml:space="preserve"> </w:t>
            </w:r>
            <w:r w:rsidRPr="00BA14AF">
              <w:rPr>
                <w:bCs/>
              </w:rPr>
              <w:t xml:space="preserve">Осуществлять </w:t>
            </w:r>
            <w:proofErr w:type="spellStart"/>
            <w:r w:rsidRPr="00BA14AF">
              <w:rPr>
                <w:bCs/>
              </w:rPr>
              <w:t>рефакторинг</w:t>
            </w:r>
            <w:proofErr w:type="spellEnd"/>
            <w:r w:rsidRPr="00BA14AF">
              <w:rPr>
                <w:bCs/>
              </w:rPr>
              <w:t xml:space="preserve"> и оптимизацию программного кода.</w:t>
            </w:r>
          </w:p>
        </w:tc>
        <w:tc>
          <w:tcPr>
            <w:tcW w:w="2000" w:type="pct"/>
          </w:tcPr>
          <w:p w14:paraId="38F66BEE" w14:textId="5399F77D" w:rsidR="000343F2" w:rsidRDefault="000343F2" w:rsidP="000343F2">
            <w:r>
              <w:t>- Точность проведения оптимизации программного кода модуля по определенному сценарию;</w:t>
            </w:r>
          </w:p>
          <w:p w14:paraId="60975968" w14:textId="20B91A86" w:rsidR="000343F2" w:rsidRDefault="000343F2" w:rsidP="000343F2">
            <w:r>
              <w:t>- Правильность выполнения отладки и тестирование программы на уровне модуля;</w:t>
            </w:r>
          </w:p>
          <w:p w14:paraId="5CE17522" w14:textId="12D1269A" w:rsidR="00A046AB" w:rsidRPr="001635BC" w:rsidRDefault="000343F2" w:rsidP="000343F2">
            <w:pPr>
              <w:rPr>
                <w:bCs/>
              </w:rPr>
            </w:pPr>
            <w:r>
              <w:t>- Правильность использования инструментальных средств на этапе отладки программного продукта</w:t>
            </w:r>
          </w:p>
        </w:tc>
        <w:tc>
          <w:tcPr>
            <w:tcW w:w="1010" w:type="pct"/>
          </w:tcPr>
          <w:p w14:paraId="50578E17" w14:textId="77777777" w:rsidR="00A046AB" w:rsidRPr="001635BC" w:rsidRDefault="00A046AB" w:rsidP="00A046AB">
            <w:pPr>
              <w:snapToGrid w:val="0"/>
            </w:pPr>
            <w:r w:rsidRPr="001635BC"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940" w:type="pct"/>
          </w:tcPr>
          <w:p w14:paraId="49F2E20B" w14:textId="77777777" w:rsidR="00A046AB" w:rsidRPr="001635BC" w:rsidRDefault="00A046AB" w:rsidP="00A046AB">
            <w:pPr>
              <w:snapToGrid w:val="0"/>
            </w:pPr>
            <w:r w:rsidRPr="001635BC">
              <w:t xml:space="preserve">Наблюдение за деятельностью студентов. </w:t>
            </w:r>
          </w:p>
          <w:p w14:paraId="05D6AA19" w14:textId="77777777" w:rsidR="00A046AB" w:rsidRPr="001635BC" w:rsidRDefault="00A046AB" w:rsidP="00A046AB">
            <w:pPr>
              <w:snapToGrid w:val="0"/>
            </w:pPr>
            <w:r w:rsidRPr="001635BC">
              <w:t>Зачет</w:t>
            </w:r>
          </w:p>
        </w:tc>
      </w:tr>
      <w:tr w:rsidR="000343F2" w:rsidRPr="001635BC" w14:paraId="2591D2C8" w14:textId="77777777" w:rsidTr="00326F9D">
        <w:trPr>
          <w:trHeight w:val="1258"/>
        </w:trPr>
        <w:tc>
          <w:tcPr>
            <w:tcW w:w="1050" w:type="pct"/>
          </w:tcPr>
          <w:p w14:paraId="6089E483" w14:textId="18ED8DF2" w:rsidR="000343F2" w:rsidRPr="001635BC" w:rsidRDefault="000343F2" w:rsidP="000343F2">
            <w:pPr>
              <w:pStyle w:val="afe"/>
              <w:ind w:left="0"/>
              <w:rPr>
                <w:bCs/>
              </w:rPr>
            </w:pPr>
            <w:r w:rsidRPr="00BA14AF">
              <w:rPr>
                <w:bCs/>
              </w:rPr>
              <w:t>ПК 1.6.Разрабатывать модули программного обеспечения для мобильных платформ</w:t>
            </w:r>
          </w:p>
        </w:tc>
        <w:tc>
          <w:tcPr>
            <w:tcW w:w="2000" w:type="pct"/>
          </w:tcPr>
          <w:p w14:paraId="000C78FB" w14:textId="77777777" w:rsidR="000343F2" w:rsidRPr="000343F2" w:rsidRDefault="000343F2" w:rsidP="000343F2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0343F2">
              <w:rPr>
                <w:lang w:eastAsia="ru-RU"/>
              </w:rPr>
              <w:t>- Правильность использования инструментальные средства для автоматизации оформления документации;</w:t>
            </w:r>
          </w:p>
          <w:p w14:paraId="251070B3" w14:textId="7989D852" w:rsidR="000343F2" w:rsidRPr="000343F2" w:rsidRDefault="000343F2" w:rsidP="000343F2">
            <w:r w:rsidRPr="000343F2">
              <w:rPr>
                <w:lang w:eastAsia="ru-RU"/>
              </w:rPr>
              <w:t>- Правильность определения и использование методов и средств разработки технической документации</w:t>
            </w:r>
          </w:p>
        </w:tc>
        <w:tc>
          <w:tcPr>
            <w:tcW w:w="1010" w:type="pct"/>
          </w:tcPr>
          <w:p w14:paraId="02C04737" w14:textId="77777777" w:rsidR="000343F2" w:rsidRPr="001635BC" w:rsidRDefault="000343F2" w:rsidP="000343F2">
            <w:pPr>
              <w:snapToGrid w:val="0"/>
            </w:pPr>
          </w:p>
        </w:tc>
        <w:tc>
          <w:tcPr>
            <w:tcW w:w="940" w:type="pct"/>
          </w:tcPr>
          <w:p w14:paraId="2578C7B3" w14:textId="77777777" w:rsidR="000343F2" w:rsidRPr="001635BC" w:rsidRDefault="000343F2" w:rsidP="000343F2">
            <w:pPr>
              <w:snapToGrid w:val="0"/>
            </w:pPr>
          </w:p>
        </w:tc>
      </w:tr>
    </w:tbl>
    <w:p w14:paraId="4940162C" w14:textId="77777777" w:rsidR="00501A98" w:rsidRDefault="00501A98" w:rsidP="00AE1CF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A9F68C8" w14:textId="77777777" w:rsidR="00501A98" w:rsidRDefault="00501A98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4AF354E6" w14:textId="77777777" w:rsidR="004326A9" w:rsidRPr="007C719F" w:rsidRDefault="004326A9" w:rsidP="00D12548">
      <w:pPr>
        <w:jc w:val="center"/>
        <w:rPr>
          <w:rFonts w:eastAsia="TimesNewRoman"/>
          <w:b/>
          <w:sz w:val="28"/>
          <w:highlight w:val="yellow"/>
        </w:rPr>
      </w:pPr>
    </w:p>
    <w:p w14:paraId="740CDB89" w14:textId="2DCD6B3B" w:rsidR="00D744D9" w:rsidRPr="00AE1CFD" w:rsidRDefault="00AE1CFD" w:rsidP="00AE1CFD">
      <w:pPr>
        <w:jc w:val="center"/>
        <w:rPr>
          <w:rFonts w:eastAsia="TimesNewRoman"/>
          <w:b/>
          <w:sz w:val="28"/>
        </w:rPr>
      </w:pPr>
      <w:r w:rsidRPr="00AE1CFD">
        <w:rPr>
          <w:rFonts w:eastAsia="TimesNewRoman"/>
          <w:b/>
          <w:sz w:val="28"/>
        </w:rPr>
        <w:t xml:space="preserve">7. </w:t>
      </w:r>
      <w:r w:rsidR="00D12548" w:rsidRPr="00AE1CFD">
        <w:rPr>
          <w:rFonts w:eastAsia="TimesNewRoman"/>
          <w:b/>
          <w:sz w:val="28"/>
        </w:rPr>
        <w:t xml:space="preserve">ЛИСТ ИЗМЕНЕНИЙ И ДОПОЛНЕНИЙ, ВНЕСЕННЫХ </w:t>
      </w:r>
    </w:p>
    <w:p w14:paraId="2C4F0AC3" w14:textId="77777777" w:rsidR="00D12548" w:rsidRPr="00B41AAD" w:rsidRDefault="00D12548" w:rsidP="00D12548">
      <w:pPr>
        <w:jc w:val="center"/>
        <w:rPr>
          <w:rFonts w:eastAsia="TimesNewRoman"/>
          <w:b/>
          <w:sz w:val="28"/>
        </w:rPr>
      </w:pPr>
      <w:proofErr w:type="gramStart"/>
      <w:r w:rsidRPr="00B41AAD">
        <w:rPr>
          <w:rFonts w:eastAsia="TimesNewRoman"/>
          <w:b/>
          <w:sz w:val="28"/>
        </w:rPr>
        <w:t xml:space="preserve">В </w:t>
      </w:r>
      <w:r w:rsidR="00D744D9" w:rsidRPr="00B41AAD">
        <w:rPr>
          <w:rFonts w:eastAsia="TimesNewRoman"/>
          <w:b/>
          <w:sz w:val="28"/>
        </w:rPr>
        <w:t xml:space="preserve"> </w:t>
      </w:r>
      <w:r w:rsidRPr="00B41AAD">
        <w:rPr>
          <w:rFonts w:eastAsia="TimesNewRoman"/>
          <w:b/>
          <w:sz w:val="28"/>
        </w:rPr>
        <w:t>РАБОЧУЮ</w:t>
      </w:r>
      <w:proofErr w:type="gramEnd"/>
      <w:r w:rsidRPr="00B41AAD">
        <w:rPr>
          <w:rFonts w:eastAsia="TimesNewRoman"/>
          <w:b/>
          <w:sz w:val="28"/>
        </w:rPr>
        <w:t xml:space="preserve"> ПРОГРАММУ</w:t>
      </w:r>
    </w:p>
    <w:p w14:paraId="6F5C9535" w14:textId="77777777" w:rsidR="00D12548" w:rsidRPr="00B41AAD" w:rsidRDefault="00D12548" w:rsidP="00D12548">
      <w:pPr>
        <w:jc w:val="center"/>
        <w:rPr>
          <w:rFonts w:eastAsia="TimesNewRoman"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D12548" w:rsidRPr="00B41AAD" w14:paraId="1A60DD95" w14:textId="77777777">
        <w:trPr>
          <w:trHeight w:val="20"/>
        </w:trPr>
        <w:tc>
          <w:tcPr>
            <w:tcW w:w="10314" w:type="dxa"/>
            <w:gridSpan w:val="2"/>
          </w:tcPr>
          <w:p w14:paraId="4DD4FF33" w14:textId="77777777" w:rsidR="00D12548" w:rsidRPr="00B41AAD" w:rsidRDefault="00D12548" w:rsidP="00450340">
            <w:r w:rsidRPr="00B41AAD">
              <w:t xml:space="preserve">№ </w:t>
            </w:r>
            <w:proofErr w:type="gramStart"/>
            <w:r w:rsidRPr="00B41AAD">
              <w:t>изменения,  дата</w:t>
            </w:r>
            <w:proofErr w:type="gramEnd"/>
            <w:r w:rsidRPr="00B41AAD">
              <w:t xml:space="preserve"> внесения изменения; № страницы с изменением; </w:t>
            </w:r>
          </w:p>
          <w:p w14:paraId="7F4F258F" w14:textId="77777777" w:rsidR="00D12548" w:rsidRPr="00B41AAD" w:rsidRDefault="00D12548" w:rsidP="00590308">
            <w:pPr>
              <w:jc w:val="right"/>
              <w:rPr>
                <w:i/>
              </w:rPr>
            </w:pPr>
            <w:r w:rsidRPr="00B41AAD">
              <w:rPr>
                <w:i/>
              </w:rPr>
              <w:t>.</w:t>
            </w:r>
          </w:p>
        </w:tc>
      </w:tr>
      <w:tr w:rsidR="00D12548" w:rsidRPr="00B41AAD" w14:paraId="254F841F" w14:textId="77777777">
        <w:trPr>
          <w:trHeight w:val="20"/>
        </w:trPr>
        <w:tc>
          <w:tcPr>
            <w:tcW w:w="5495" w:type="dxa"/>
          </w:tcPr>
          <w:p w14:paraId="11214FB5" w14:textId="77777777" w:rsidR="00D12548" w:rsidRPr="00B41AAD" w:rsidRDefault="00D12548" w:rsidP="00590308">
            <w:pPr>
              <w:jc w:val="center"/>
              <w:rPr>
                <w:b/>
              </w:rPr>
            </w:pPr>
            <w:r w:rsidRPr="00B41AAD">
              <w:rPr>
                <w:b/>
              </w:rPr>
              <w:t>БЫЛО</w:t>
            </w:r>
          </w:p>
          <w:p w14:paraId="45FB9D88" w14:textId="77777777" w:rsidR="00D12548" w:rsidRPr="00B41AAD" w:rsidRDefault="00D12548" w:rsidP="00590308">
            <w:pPr>
              <w:jc w:val="center"/>
              <w:rPr>
                <w:b/>
              </w:rPr>
            </w:pPr>
          </w:p>
          <w:p w14:paraId="60D74EE2" w14:textId="77777777" w:rsidR="00D12548" w:rsidRPr="00B41AAD" w:rsidRDefault="00D12548" w:rsidP="00590308">
            <w:pPr>
              <w:jc w:val="center"/>
              <w:rPr>
                <w:b/>
              </w:rPr>
            </w:pPr>
          </w:p>
          <w:p w14:paraId="3EFA2432" w14:textId="77777777" w:rsidR="00D12548" w:rsidRPr="00B41AAD" w:rsidRDefault="00D12548" w:rsidP="00590308">
            <w:pPr>
              <w:jc w:val="center"/>
              <w:rPr>
                <w:b/>
              </w:rPr>
            </w:pPr>
          </w:p>
        </w:tc>
        <w:tc>
          <w:tcPr>
            <w:tcW w:w="4819" w:type="dxa"/>
          </w:tcPr>
          <w:p w14:paraId="1D4B61D1" w14:textId="77777777" w:rsidR="00D12548" w:rsidRPr="00B41AAD" w:rsidRDefault="00D12548" w:rsidP="00590308">
            <w:pPr>
              <w:jc w:val="center"/>
              <w:rPr>
                <w:b/>
              </w:rPr>
            </w:pPr>
            <w:r w:rsidRPr="00B41AAD">
              <w:rPr>
                <w:b/>
              </w:rPr>
              <w:t>СТАЛО</w:t>
            </w:r>
          </w:p>
          <w:p w14:paraId="6FF4459F" w14:textId="77777777" w:rsidR="00D12548" w:rsidRPr="00B41AAD" w:rsidRDefault="00D12548" w:rsidP="00590308">
            <w:pPr>
              <w:jc w:val="center"/>
              <w:rPr>
                <w:b/>
              </w:rPr>
            </w:pPr>
          </w:p>
          <w:p w14:paraId="091FD588" w14:textId="77777777" w:rsidR="00D12548" w:rsidRPr="00B41AAD" w:rsidRDefault="00D12548" w:rsidP="00590308">
            <w:pPr>
              <w:jc w:val="center"/>
              <w:rPr>
                <w:b/>
              </w:rPr>
            </w:pPr>
          </w:p>
        </w:tc>
      </w:tr>
      <w:tr w:rsidR="00D12548" w:rsidRPr="00B41AAD" w14:paraId="6E462CCF" w14:textId="77777777">
        <w:trPr>
          <w:trHeight w:val="20"/>
        </w:trPr>
        <w:tc>
          <w:tcPr>
            <w:tcW w:w="10314" w:type="dxa"/>
            <w:gridSpan w:val="2"/>
          </w:tcPr>
          <w:p w14:paraId="768C5833" w14:textId="77777777" w:rsidR="00D12548" w:rsidRPr="00B41AAD" w:rsidRDefault="00D12548" w:rsidP="00450340">
            <w:r w:rsidRPr="00B41AAD">
              <w:t>Основание:</w:t>
            </w:r>
          </w:p>
          <w:p w14:paraId="01208C8D" w14:textId="77777777" w:rsidR="00D12548" w:rsidRPr="00B41AAD" w:rsidRDefault="00D12548" w:rsidP="00450340"/>
          <w:p w14:paraId="58BC9F9D" w14:textId="77777777" w:rsidR="00D12548" w:rsidRPr="00B41AAD" w:rsidRDefault="00D12548" w:rsidP="00450340">
            <w:r w:rsidRPr="00B41AAD">
              <w:t>Подпись лица внесшего изменения</w:t>
            </w:r>
          </w:p>
          <w:p w14:paraId="57443230" w14:textId="77777777" w:rsidR="00D12548" w:rsidRPr="00B41AAD" w:rsidRDefault="00D12548" w:rsidP="00590308">
            <w:pPr>
              <w:jc w:val="center"/>
              <w:rPr>
                <w:b/>
              </w:rPr>
            </w:pPr>
          </w:p>
        </w:tc>
      </w:tr>
    </w:tbl>
    <w:p w14:paraId="1531E515" w14:textId="77777777" w:rsidR="00A21EB2" w:rsidRPr="00F21940" w:rsidRDefault="00D12548" w:rsidP="00A21EB2">
      <w:pPr>
        <w:spacing w:after="200" w:line="276" w:lineRule="auto"/>
        <w:rPr>
          <w:sz w:val="28"/>
          <w:szCs w:val="28"/>
        </w:rPr>
      </w:pPr>
      <w:r w:rsidRPr="00F21940">
        <w:rPr>
          <w:sz w:val="28"/>
          <w:szCs w:val="28"/>
        </w:rPr>
        <w:br w:type="page"/>
      </w:r>
    </w:p>
    <w:p w14:paraId="200436F2" w14:textId="198C5D89" w:rsidR="00A21EB2" w:rsidRPr="00B41AAD" w:rsidRDefault="00A37DD0" w:rsidP="00B41A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Комов М.Н,</w:t>
      </w:r>
    </w:p>
    <w:p w14:paraId="5CBCB7DB" w14:textId="462842E6" w:rsidR="00B41AAD" w:rsidRPr="00B41AAD" w:rsidRDefault="00A37DD0" w:rsidP="00B41A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Комова А.Н,</w:t>
      </w:r>
    </w:p>
    <w:p w14:paraId="4EE63382" w14:textId="77777777" w:rsidR="006C2ED8" w:rsidRPr="00AE1CFD" w:rsidRDefault="00B41AAD" w:rsidP="00A21EB2">
      <w:pPr>
        <w:spacing w:after="200" w:line="276" w:lineRule="auto"/>
        <w:jc w:val="center"/>
        <w:rPr>
          <w:b/>
          <w:sz w:val="28"/>
          <w:szCs w:val="28"/>
        </w:rPr>
      </w:pPr>
      <w:r w:rsidRPr="00AE1CFD">
        <w:rPr>
          <w:b/>
          <w:sz w:val="28"/>
          <w:szCs w:val="28"/>
        </w:rPr>
        <w:t xml:space="preserve"> </w:t>
      </w:r>
    </w:p>
    <w:p w14:paraId="7052F218" w14:textId="77777777" w:rsidR="00EC74C8" w:rsidRPr="00BD3FB7" w:rsidRDefault="00EC74C8" w:rsidP="00EC74C8">
      <w:pPr>
        <w:jc w:val="center"/>
        <w:rPr>
          <w:bCs/>
          <w:lang w:eastAsia="ru-RU"/>
        </w:rPr>
      </w:pPr>
      <w:r w:rsidRPr="00BD3FB7">
        <w:rPr>
          <w:bCs/>
          <w:lang w:eastAsia="ru-RU"/>
        </w:rPr>
        <w:t>МИНИСТЕРСТВО ОБРАЗОВАНИЯ, НАУКИ И МОЛОДЕЖНОЙ ПОЛИТИКИ</w:t>
      </w:r>
    </w:p>
    <w:p w14:paraId="391E63D4" w14:textId="77777777" w:rsidR="00EC74C8" w:rsidRPr="00BD3FB7" w:rsidRDefault="00EC74C8" w:rsidP="00EC74C8">
      <w:pPr>
        <w:jc w:val="center"/>
        <w:rPr>
          <w:bCs/>
          <w:lang w:eastAsia="ru-RU"/>
        </w:rPr>
      </w:pPr>
      <w:r w:rsidRPr="00BD3FB7">
        <w:rPr>
          <w:bCs/>
          <w:lang w:eastAsia="ru-RU"/>
        </w:rPr>
        <w:t>КРАСНОДАРСКОГО КРАЯ</w:t>
      </w:r>
    </w:p>
    <w:p w14:paraId="5DE87F13" w14:textId="77777777" w:rsidR="00EC74C8" w:rsidRPr="00BD3FB7" w:rsidRDefault="00EC74C8" w:rsidP="00EC74C8">
      <w:pPr>
        <w:jc w:val="center"/>
        <w:rPr>
          <w:b/>
          <w:bCs/>
          <w:lang w:eastAsia="ru-RU"/>
        </w:rPr>
      </w:pPr>
    </w:p>
    <w:p w14:paraId="3B5FEB8C" w14:textId="77777777" w:rsidR="00EC74C8" w:rsidRPr="00BD3FB7" w:rsidRDefault="00EC74C8" w:rsidP="00EC74C8">
      <w:pPr>
        <w:jc w:val="center"/>
        <w:rPr>
          <w:sz w:val="28"/>
          <w:lang w:eastAsia="ru-RU"/>
        </w:rPr>
      </w:pPr>
      <w:r w:rsidRPr="00BD3FB7">
        <w:rPr>
          <w:b/>
          <w:bCs/>
          <w:lang w:eastAsia="ru-RU"/>
        </w:rPr>
        <w:t xml:space="preserve">ГОСУДАРСТВЕННОЕ АВТОНОМНОЕ ПРОФЕССИОНАЛЬНОЕ ОБРАЗОВАТЕЛЬНОЕ </w:t>
      </w:r>
      <w:proofErr w:type="gramStart"/>
      <w:r w:rsidRPr="00BD3FB7">
        <w:rPr>
          <w:b/>
          <w:bCs/>
          <w:lang w:eastAsia="ru-RU"/>
        </w:rPr>
        <w:t>УЧРЕЖДЕНИЕ  КРАСНОДАРСКОГО</w:t>
      </w:r>
      <w:proofErr w:type="gramEnd"/>
      <w:r w:rsidRPr="00BD3FB7">
        <w:rPr>
          <w:b/>
          <w:bCs/>
          <w:lang w:eastAsia="ru-RU"/>
        </w:rPr>
        <w:t xml:space="preserve"> КРАЯ</w:t>
      </w:r>
    </w:p>
    <w:p w14:paraId="69DC260F" w14:textId="77777777" w:rsidR="00EC74C8" w:rsidRPr="00BD3FB7" w:rsidRDefault="00EC74C8" w:rsidP="00EC74C8">
      <w:pPr>
        <w:keepNext/>
        <w:jc w:val="center"/>
        <w:outlineLvl w:val="3"/>
        <w:rPr>
          <w:b/>
          <w:bCs/>
          <w:lang w:eastAsia="ru-RU"/>
        </w:rPr>
      </w:pPr>
      <w:r w:rsidRPr="00BD3FB7">
        <w:rPr>
          <w:b/>
          <w:bCs/>
          <w:lang w:eastAsia="ru-RU"/>
        </w:rPr>
        <w:t xml:space="preserve"> </w:t>
      </w:r>
    </w:p>
    <w:p w14:paraId="3DAD033D" w14:textId="77777777" w:rsidR="00EC74C8" w:rsidRPr="00BD3FB7" w:rsidRDefault="00EC74C8" w:rsidP="00EC74C8">
      <w:pPr>
        <w:jc w:val="center"/>
        <w:rPr>
          <w:b/>
          <w:bCs/>
          <w:lang w:eastAsia="ru-RU"/>
        </w:rPr>
      </w:pPr>
      <w:r w:rsidRPr="00BD3FB7">
        <w:rPr>
          <w:b/>
          <w:bCs/>
          <w:lang w:eastAsia="ru-RU"/>
        </w:rPr>
        <w:t>«КРАСНОДАРСКИЙ ГУМАНИТАРНО-ТЕХНОЛОГИЧЕСКИЙ КОЛЛЕДЖ»</w:t>
      </w:r>
    </w:p>
    <w:p w14:paraId="31620351" w14:textId="77777777" w:rsidR="00EC74C8" w:rsidRPr="00BD3FB7" w:rsidRDefault="00EC74C8" w:rsidP="00EC74C8">
      <w:pPr>
        <w:ind w:left="-240" w:firstLine="240"/>
        <w:jc w:val="center"/>
        <w:rPr>
          <w:b/>
          <w:spacing w:val="-12"/>
          <w:sz w:val="28"/>
          <w:szCs w:val="28"/>
        </w:rPr>
      </w:pPr>
    </w:p>
    <w:p w14:paraId="18261132" w14:textId="77777777" w:rsidR="00EC74C8" w:rsidRPr="00BD3FB7" w:rsidRDefault="00EC74C8" w:rsidP="00EC74C8">
      <w:pPr>
        <w:jc w:val="right"/>
        <w:rPr>
          <w:sz w:val="28"/>
          <w:szCs w:val="28"/>
        </w:rPr>
      </w:pPr>
    </w:p>
    <w:p w14:paraId="076E6BAE" w14:textId="77777777" w:rsidR="00EC74C8" w:rsidRPr="00BD3FB7" w:rsidRDefault="00EC74C8" w:rsidP="00EC74C8">
      <w:pPr>
        <w:jc w:val="right"/>
        <w:rPr>
          <w:sz w:val="28"/>
          <w:szCs w:val="28"/>
        </w:rPr>
      </w:pPr>
    </w:p>
    <w:p w14:paraId="3225B4C0" w14:textId="77777777" w:rsidR="00EC74C8" w:rsidRPr="006E4326" w:rsidRDefault="00EC74C8" w:rsidP="00EC74C8">
      <w:pPr>
        <w:jc w:val="right"/>
        <w:rPr>
          <w:sz w:val="28"/>
          <w:szCs w:val="28"/>
        </w:rPr>
      </w:pPr>
    </w:p>
    <w:p w14:paraId="6B93E89D" w14:textId="77777777" w:rsidR="00EC74C8" w:rsidRPr="00BD3FB7" w:rsidRDefault="00EC74C8" w:rsidP="00EC74C8">
      <w:pPr>
        <w:rPr>
          <w:sz w:val="28"/>
          <w:szCs w:val="28"/>
        </w:rPr>
      </w:pPr>
    </w:p>
    <w:p w14:paraId="244FB816" w14:textId="77777777" w:rsidR="00EC74C8" w:rsidRPr="00BD3FB7" w:rsidRDefault="00EC74C8" w:rsidP="00EC74C8">
      <w:pPr>
        <w:jc w:val="center"/>
        <w:rPr>
          <w:b/>
          <w:sz w:val="28"/>
          <w:szCs w:val="28"/>
        </w:rPr>
      </w:pPr>
    </w:p>
    <w:p w14:paraId="2155F0F2" w14:textId="77777777" w:rsidR="00EC74C8" w:rsidRPr="00BD3FB7" w:rsidRDefault="00EC74C8" w:rsidP="00EC74C8">
      <w:pPr>
        <w:jc w:val="center"/>
        <w:rPr>
          <w:b/>
          <w:sz w:val="28"/>
          <w:szCs w:val="28"/>
        </w:rPr>
      </w:pPr>
    </w:p>
    <w:p w14:paraId="79093C4B" w14:textId="77777777" w:rsidR="00EC74C8" w:rsidRPr="00BD3FB7" w:rsidRDefault="00EC74C8" w:rsidP="00EC74C8">
      <w:pPr>
        <w:jc w:val="center"/>
        <w:rPr>
          <w:b/>
          <w:sz w:val="28"/>
          <w:szCs w:val="28"/>
        </w:rPr>
      </w:pPr>
      <w:r w:rsidRPr="00BD3FB7">
        <w:rPr>
          <w:b/>
          <w:sz w:val="28"/>
          <w:szCs w:val="28"/>
        </w:rPr>
        <w:t>РАБОЧАЯ ПРОГРАММА ПРОФЕССИОНАЛЬНОГО МОДУЛЯ</w:t>
      </w:r>
    </w:p>
    <w:p w14:paraId="725AF4EA" w14:textId="2E5B19C6" w:rsidR="00EC74C8" w:rsidRPr="00BD3FB7" w:rsidRDefault="00EC74C8" w:rsidP="00EC74C8">
      <w:pPr>
        <w:spacing w:before="120"/>
        <w:jc w:val="center"/>
        <w:rPr>
          <w:b/>
          <w:sz w:val="28"/>
          <w:szCs w:val="28"/>
        </w:rPr>
      </w:pPr>
      <w:r w:rsidRPr="00BD3FB7">
        <w:rPr>
          <w:b/>
          <w:sz w:val="28"/>
          <w:szCs w:val="28"/>
        </w:rPr>
        <w:t>ПМ 0</w:t>
      </w:r>
      <w:r w:rsidR="00A37DD0">
        <w:rPr>
          <w:b/>
          <w:sz w:val="28"/>
          <w:szCs w:val="28"/>
        </w:rPr>
        <w:t>1</w:t>
      </w:r>
      <w:r w:rsidRPr="00BD3FB7">
        <w:rPr>
          <w:b/>
          <w:sz w:val="28"/>
          <w:szCs w:val="28"/>
        </w:rPr>
        <w:t xml:space="preserve">. </w:t>
      </w:r>
      <w:r w:rsidR="00A37DD0" w:rsidRPr="00A37DD0">
        <w:rPr>
          <w:b/>
          <w:sz w:val="28"/>
          <w:szCs w:val="28"/>
        </w:rPr>
        <w:t>РАЗРАБОТКА МОДУЛЕЙ ПРОГРАММНОГО ОБЕСПЕЧЕНИЯ ДЛЯ КОМПЬЮТЕРНЫХ СИСТЕМ</w:t>
      </w:r>
    </w:p>
    <w:p w14:paraId="2672B5F6" w14:textId="77777777" w:rsidR="00EC74C8" w:rsidRPr="00BD3FB7" w:rsidRDefault="00EC74C8" w:rsidP="00EC74C8">
      <w:pPr>
        <w:jc w:val="center"/>
        <w:rPr>
          <w:b/>
          <w:i/>
          <w:sz w:val="28"/>
          <w:szCs w:val="28"/>
        </w:rPr>
      </w:pPr>
    </w:p>
    <w:p w14:paraId="19BB6913" w14:textId="77777777" w:rsidR="00EC74C8" w:rsidRPr="00BD3FB7" w:rsidRDefault="00EC74C8" w:rsidP="00EC74C8">
      <w:pPr>
        <w:jc w:val="center"/>
        <w:rPr>
          <w:b/>
          <w:i/>
          <w:sz w:val="28"/>
          <w:szCs w:val="28"/>
        </w:rPr>
      </w:pPr>
      <w:r w:rsidRPr="00BD3FB7">
        <w:rPr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45BAB50D" w14:textId="77777777" w:rsidR="00EC74C8" w:rsidRPr="00BD3FB7" w:rsidRDefault="00EC74C8" w:rsidP="00EC74C8">
      <w:pPr>
        <w:jc w:val="center"/>
        <w:rPr>
          <w:b/>
          <w:i/>
          <w:sz w:val="28"/>
          <w:szCs w:val="28"/>
        </w:rPr>
      </w:pPr>
      <w:r w:rsidRPr="00BD3FB7">
        <w:rPr>
          <w:b/>
          <w:i/>
          <w:sz w:val="28"/>
          <w:szCs w:val="28"/>
        </w:rPr>
        <w:t>по программе подготовки специалистов среднего звена</w:t>
      </w:r>
    </w:p>
    <w:p w14:paraId="26C08193" w14:textId="4929929F" w:rsidR="00EC74C8" w:rsidRPr="00BD3FB7" w:rsidRDefault="00EC74C8" w:rsidP="00EC74C8">
      <w:pPr>
        <w:spacing w:after="200" w:line="276" w:lineRule="auto"/>
        <w:ind w:firstLine="142"/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BD3FB7">
        <w:rPr>
          <w:b/>
          <w:i/>
          <w:sz w:val="28"/>
          <w:szCs w:val="28"/>
        </w:rPr>
        <w:t xml:space="preserve"> специальности </w:t>
      </w:r>
      <w:proofErr w:type="gramStart"/>
      <w:r w:rsidRPr="00BD3FB7">
        <w:rPr>
          <w:b/>
          <w:i/>
          <w:sz w:val="28"/>
          <w:szCs w:val="28"/>
        </w:rPr>
        <w:t>09.02.0</w:t>
      </w:r>
      <w:r w:rsidR="00A37DD0">
        <w:rPr>
          <w:b/>
          <w:i/>
          <w:sz w:val="28"/>
          <w:szCs w:val="28"/>
        </w:rPr>
        <w:t>7</w:t>
      </w:r>
      <w:r w:rsidRPr="00BD3FB7">
        <w:rPr>
          <w:b/>
          <w:sz w:val="28"/>
          <w:szCs w:val="28"/>
        </w:rPr>
        <w:t xml:space="preserve"> </w:t>
      </w:r>
      <w:r w:rsidRPr="00BD3FB7">
        <w:rPr>
          <w:b/>
          <w:i/>
          <w:sz w:val="28"/>
          <w:szCs w:val="28"/>
        </w:rPr>
        <w:t xml:space="preserve"> «</w:t>
      </w:r>
      <w:proofErr w:type="gramEnd"/>
      <w:r w:rsidR="00A37DD0">
        <w:rPr>
          <w:b/>
          <w:i/>
          <w:sz w:val="28"/>
          <w:szCs w:val="28"/>
        </w:rPr>
        <w:t>Информационные системы и программирование</w:t>
      </w:r>
      <w:r w:rsidRPr="00BD3FB7">
        <w:rPr>
          <w:b/>
          <w:i/>
          <w:sz w:val="28"/>
          <w:szCs w:val="28"/>
        </w:rPr>
        <w:t>»</w:t>
      </w:r>
    </w:p>
    <w:p w14:paraId="4237B3AD" w14:textId="6610191C" w:rsidR="00EC74C8" w:rsidRPr="00BD3FB7" w:rsidRDefault="00EC74C8" w:rsidP="00EC74C8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BD3FB7">
        <w:rPr>
          <w:rFonts w:eastAsia="Calibri"/>
          <w:b/>
          <w:i/>
          <w:sz w:val="28"/>
          <w:szCs w:val="28"/>
          <w:lang w:eastAsia="en-US"/>
        </w:rPr>
        <w:t>профиль получаемого профессионального образования - техн</w:t>
      </w:r>
      <w:r w:rsidR="00A37DD0">
        <w:rPr>
          <w:rFonts w:eastAsia="Calibri"/>
          <w:b/>
          <w:i/>
          <w:sz w:val="28"/>
          <w:szCs w:val="28"/>
          <w:lang w:eastAsia="en-US"/>
        </w:rPr>
        <w:t>ологический</w:t>
      </w:r>
    </w:p>
    <w:p w14:paraId="6DF4D46E" w14:textId="77777777" w:rsidR="00EC74C8" w:rsidRPr="00BD3FB7" w:rsidRDefault="00EC74C8" w:rsidP="00EC74C8">
      <w:pPr>
        <w:jc w:val="center"/>
        <w:rPr>
          <w:sz w:val="28"/>
          <w:szCs w:val="28"/>
        </w:rPr>
      </w:pPr>
    </w:p>
    <w:p w14:paraId="64865EF8" w14:textId="77777777" w:rsidR="00EC74C8" w:rsidRPr="00BD3FB7" w:rsidRDefault="00EC74C8" w:rsidP="00EC74C8">
      <w:pPr>
        <w:jc w:val="center"/>
        <w:rPr>
          <w:sz w:val="28"/>
          <w:szCs w:val="28"/>
        </w:rPr>
      </w:pPr>
    </w:p>
    <w:p w14:paraId="11F63639" w14:textId="77777777" w:rsidR="00B41AAD" w:rsidRDefault="00B41AAD" w:rsidP="00A21EB2">
      <w:pPr>
        <w:spacing w:after="200" w:line="276" w:lineRule="auto"/>
        <w:jc w:val="center"/>
        <w:rPr>
          <w:b/>
          <w:sz w:val="28"/>
          <w:szCs w:val="28"/>
          <w:highlight w:val="yellow"/>
        </w:rPr>
      </w:pPr>
    </w:p>
    <w:sectPr w:rsidR="00B41AAD" w:rsidSect="00CC37B1">
      <w:pgSz w:w="11905" w:h="16837"/>
      <w:pgMar w:top="851" w:right="851" w:bottom="851" w:left="851" w:header="720" w:footer="720" w:gutter="0"/>
      <w:pgNumType w:start="9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89C0A0" w14:textId="77777777" w:rsidR="00954F81" w:rsidRDefault="00954F81">
      <w:r>
        <w:separator/>
      </w:r>
    </w:p>
  </w:endnote>
  <w:endnote w:type="continuationSeparator" w:id="0">
    <w:p w14:paraId="560BD093" w14:textId="77777777" w:rsidR="00954F81" w:rsidRDefault="00954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1A7BE" w14:textId="77777777" w:rsidR="005A426F" w:rsidRDefault="005A426F" w:rsidP="004D5BBA">
    <w:pPr>
      <w:pStyle w:val="ad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252CD2EE" w14:textId="77777777" w:rsidR="005A426F" w:rsidRDefault="005A426F" w:rsidP="0082386C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2B97E4" w14:textId="579ED987" w:rsidR="005A426F" w:rsidRDefault="005A426F">
    <w:pPr>
      <w:pStyle w:val="ad"/>
      <w:jc w:val="right"/>
    </w:pPr>
  </w:p>
  <w:p w14:paraId="22DC050C" w14:textId="77777777" w:rsidR="005A426F" w:rsidRDefault="005A426F">
    <w:pPr>
      <w:pStyle w:val="ad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5920E1" w14:textId="0A31ECF7" w:rsidR="005A426F" w:rsidRDefault="005A426F">
    <w:pPr>
      <w:pStyle w:val="ad"/>
      <w:jc w:val="right"/>
    </w:pPr>
  </w:p>
  <w:p w14:paraId="02E961C9" w14:textId="77777777" w:rsidR="005A426F" w:rsidRDefault="005A426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1382E1" w14:textId="77777777" w:rsidR="00954F81" w:rsidRDefault="00954F81">
      <w:r>
        <w:separator/>
      </w:r>
    </w:p>
  </w:footnote>
  <w:footnote w:type="continuationSeparator" w:id="0">
    <w:p w14:paraId="2C9F2A44" w14:textId="77777777" w:rsidR="00954F81" w:rsidRDefault="00954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55FDF" w14:textId="77777777" w:rsidR="005A426F" w:rsidRDefault="005A426F">
    <w:pPr>
      <w:pStyle w:val="af3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6EC3855C" wp14:editId="5DE00A10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635" r="7620" b="635"/>
              <wp:wrapSquare wrapText="largest"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E657D9" w14:textId="77777777" w:rsidR="005A426F" w:rsidRDefault="005A426F">
                          <w:pPr>
                            <w:pStyle w:val="af3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C3855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.05pt;width:21.9pt;height:10.4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" stroked="f">
              <v:fill opacity="0"/>
              <v:textbox inset="0,0,0,0">
                <w:txbxContent>
                  <w:p w14:paraId="35E657D9" w14:textId="77777777" w:rsidR="005A426F" w:rsidRDefault="005A426F">
                    <w:pPr>
                      <w:pStyle w:val="af3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6EEFA86" wp14:editId="490DEA67">
              <wp:simplePos x="0" y="0"/>
              <wp:positionH relativeFrom="page">
                <wp:posOffset>0</wp:posOffset>
              </wp:positionH>
              <wp:positionV relativeFrom="paragraph">
                <wp:posOffset>635</wp:posOffset>
              </wp:positionV>
              <wp:extent cx="278130" cy="132080"/>
              <wp:effectExtent l="0" t="635" r="7620" b="635"/>
              <wp:wrapSquare wrapText="largest"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813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A8DB52" w14:textId="77777777" w:rsidR="005A426F" w:rsidRDefault="005A426F">
                          <w:pPr>
                            <w:pStyle w:val="af3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6EEFA86" id="Text Box 4" o:spid="_x0000_s1027" type="#_x0000_t202" style="position:absolute;margin-left:0;margin-top:.05pt;width:21.9pt;height:10.4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" stroked="f">
              <v:fill opacity="0"/>
              <v:textbox inset="0,0,0,0">
                <w:txbxContent>
                  <w:p w14:paraId="7BA8DB52" w14:textId="77777777" w:rsidR="005A426F" w:rsidRDefault="005A426F">
                    <w:pPr>
                      <w:pStyle w:val="af3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6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7" w15:restartNumberingAfterBreak="0">
    <w:nsid w:val="06E40931"/>
    <w:multiLevelType w:val="hybridMultilevel"/>
    <w:tmpl w:val="B6C89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226027"/>
    <w:multiLevelType w:val="hybridMultilevel"/>
    <w:tmpl w:val="2572C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654ADC"/>
    <w:multiLevelType w:val="hybridMultilevel"/>
    <w:tmpl w:val="196E0A8E"/>
    <w:lvl w:ilvl="0" w:tplc="99BA064E">
      <w:start w:val="6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953026"/>
    <w:multiLevelType w:val="hybridMultilevel"/>
    <w:tmpl w:val="C3A63D3C"/>
    <w:lvl w:ilvl="0" w:tplc="7B7CEBA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53B6F"/>
    <w:multiLevelType w:val="hybridMultilevel"/>
    <w:tmpl w:val="E6B2B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7E7665"/>
    <w:multiLevelType w:val="multilevel"/>
    <w:tmpl w:val="122A12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1C023CC8"/>
    <w:multiLevelType w:val="hybridMultilevel"/>
    <w:tmpl w:val="F1A869B4"/>
    <w:lvl w:ilvl="0" w:tplc="7B7CEB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2E0AA9"/>
    <w:multiLevelType w:val="hybridMultilevel"/>
    <w:tmpl w:val="49F22C4E"/>
    <w:lvl w:ilvl="0" w:tplc="FE547D4A">
      <w:start w:val="1"/>
      <w:numFmt w:val="decimal"/>
      <w:lvlText w:val="%1."/>
      <w:lvlJc w:val="left"/>
      <w:pPr>
        <w:ind w:left="682" w:hanging="327"/>
      </w:pPr>
      <w:rPr>
        <w:rFonts w:hint="default"/>
        <w:w w:val="100"/>
        <w:lang w:val="ru-RU" w:eastAsia="en-US" w:bidi="ar-SA"/>
      </w:rPr>
    </w:lvl>
    <w:lvl w:ilvl="1" w:tplc="0560AA32">
      <w:start w:val="1"/>
      <w:numFmt w:val="decimal"/>
      <w:lvlText w:val="%2."/>
      <w:lvlJc w:val="left"/>
      <w:pPr>
        <w:ind w:left="2949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B7C229D8">
      <w:numFmt w:val="bullet"/>
      <w:lvlText w:val="•"/>
      <w:lvlJc w:val="left"/>
      <w:pPr>
        <w:ind w:left="2940" w:hanging="240"/>
      </w:pPr>
      <w:rPr>
        <w:rFonts w:hint="default"/>
        <w:lang w:val="ru-RU" w:eastAsia="en-US" w:bidi="ar-SA"/>
      </w:rPr>
    </w:lvl>
    <w:lvl w:ilvl="3" w:tplc="96FCBE68">
      <w:numFmt w:val="bullet"/>
      <w:lvlText w:val="•"/>
      <w:lvlJc w:val="left"/>
      <w:pPr>
        <w:ind w:left="3853" w:hanging="240"/>
      </w:pPr>
      <w:rPr>
        <w:rFonts w:hint="default"/>
        <w:lang w:val="ru-RU" w:eastAsia="en-US" w:bidi="ar-SA"/>
      </w:rPr>
    </w:lvl>
    <w:lvl w:ilvl="4" w:tplc="46C6816A">
      <w:numFmt w:val="bullet"/>
      <w:lvlText w:val="•"/>
      <w:lvlJc w:val="left"/>
      <w:pPr>
        <w:ind w:left="4766" w:hanging="240"/>
      </w:pPr>
      <w:rPr>
        <w:rFonts w:hint="default"/>
        <w:lang w:val="ru-RU" w:eastAsia="en-US" w:bidi="ar-SA"/>
      </w:rPr>
    </w:lvl>
    <w:lvl w:ilvl="5" w:tplc="31D41434">
      <w:numFmt w:val="bullet"/>
      <w:lvlText w:val="•"/>
      <w:lvlJc w:val="left"/>
      <w:pPr>
        <w:ind w:left="5679" w:hanging="240"/>
      </w:pPr>
      <w:rPr>
        <w:rFonts w:hint="default"/>
        <w:lang w:val="ru-RU" w:eastAsia="en-US" w:bidi="ar-SA"/>
      </w:rPr>
    </w:lvl>
    <w:lvl w:ilvl="6" w:tplc="5C56DB34">
      <w:numFmt w:val="bullet"/>
      <w:lvlText w:val="•"/>
      <w:lvlJc w:val="left"/>
      <w:pPr>
        <w:ind w:left="6593" w:hanging="240"/>
      </w:pPr>
      <w:rPr>
        <w:rFonts w:hint="default"/>
        <w:lang w:val="ru-RU" w:eastAsia="en-US" w:bidi="ar-SA"/>
      </w:rPr>
    </w:lvl>
    <w:lvl w:ilvl="7" w:tplc="058C2A9C">
      <w:numFmt w:val="bullet"/>
      <w:lvlText w:val="•"/>
      <w:lvlJc w:val="left"/>
      <w:pPr>
        <w:ind w:left="7506" w:hanging="240"/>
      </w:pPr>
      <w:rPr>
        <w:rFonts w:hint="default"/>
        <w:lang w:val="ru-RU" w:eastAsia="en-US" w:bidi="ar-SA"/>
      </w:rPr>
    </w:lvl>
    <w:lvl w:ilvl="8" w:tplc="00D07D2A">
      <w:numFmt w:val="bullet"/>
      <w:lvlText w:val="•"/>
      <w:lvlJc w:val="left"/>
      <w:pPr>
        <w:ind w:left="8419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286A322C"/>
    <w:multiLevelType w:val="hybridMultilevel"/>
    <w:tmpl w:val="40E28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127CB1"/>
    <w:multiLevelType w:val="hybridMultilevel"/>
    <w:tmpl w:val="0B145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E112F9"/>
    <w:multiLevelType w:val="hybridMultilevel"/>
    <w:tmpl w:val="11C4EB6A"/>
    <w:lvl w:ilvl="0" w:tplc="C46AC540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C1A77E2">
      <w:numFmt w:val="bullet"/>
      <w:lvlText w:val="•"/>
      <w:lvlJc w:val="left"/>
      <w:pPr>
        <w:ind w:left="552" w:hanging="140"/>
      </w:pPr>
      <w:rPr>
        <w:rFonts w:hint="default"/>
        <w:lang w:val="ru-RU" w:eastAsia="en-US" w:bidi="ar-SA"/>
      </w:rPr>
    </w:lvl>
    <w:lvl w:ilvl="2" w:tplc="7C7AC492">
      <w:numFmt w:val="bullet"/>
      <w:lvlText w:val="•"/>
      <w:lvlJc w:val="left"/>
      <w:pPr>
        <w:ind w:left="1004" w:hanging="140"/>
      </w:pPr>
      <w:rPr>
        <w:rFonts w:hint="default"/>
        <w:lang w:val="ru-RU" w:eastAsia="en-US" w:bidi="ar-SA"/>
      </w:rPr>
    </w:lvl>
    <w:lvl w:ilvl="3" w:tplc="9118BB92">
      <w:numFmt w:val="bullet"/>
      <w:lvlText w:val="•"/>
      <w:lvlJc w:val="left"/>
      <w:pPr>
        <w:ind w:left="1456" w:hanging="140"/>
      </w:pPr>
      <w:rPr>
        <w:rFonts w:hint="default"/>
        <w:lang w:val="ru-RU" w:eastAsia="en-US" w:bidi="ar-SA"/>
      </w:rPr>
    </w:lvl>
    <w:lvl w:ilvl="4" w:tplc="5BCE58CA">
      <w:numFmt w:val="bullet"/>
      <w:lvlText w:val="•"/>
      <w:lvlJc w:val="left"/>
      <w:pPr>
        <w:ind w:left="1908" w:hanging="140"/>
      </w:pPr>
      <w:rPr>
        <w:rFonts w:hint="default"/>
        <w:lang w:val="ru-RU" w:eastAsia="en-US" w:bidi="ar-SA"/>
      </w:rPr>
    </w:lvl>
    <w:lvl w:ilvl="5" w:tplc="CA92D2EE">
      <w:numFmt w:val="bullet"/>
      <w:lvlText w:val="•"/>
      <w:lvlJc w:val="left"/>
      <w:pPr>
        <w:ind w:left="2360" w:hanging="140"/>
      </w:pPr>
      <w:rPr>
        <w:rFonts w:hint="default"/>
        <w:lang w:val="ru-RU" w:eastAsia="en-US" w:bidi="ar-SA"/>
      </w:rPr>
    </w:lvl>
    <w:lvl w:ilvl="6" w:tplc="71622E94">
      <w:numFmt w:val="bullet"/>
      <w:lvlText w:val="•"/>
      <w:lvlJc w:val="left"/>
      <w:pPr>
        <w:ind w:left="2812" w:hanging="140"/>
      </w:pPr>
      <w:rPr>
        <w:rFonts w:hint="default"/>
        <w:lang w:val="ru-RU" w:eastAsia="en-US" w:bidi="ar-SA"/>
      </w:rPr>
    </w:lvl>
    <w:lvl w:ilvl="7" w:tplc="5C7C5A86">
      <w:numFmt w:val="bullet"/>
      <w:lvlText w:val="•"/>
      <w:lvlJc w:val="left"/>
      <w:pPr>
        <w:ind w:left="3264" w:hanging="140"/>
      </w:pPr>
      <w:rPr>
        <w:rFonts w:hint="default"/>
        <w:lang w:val="ru-RU" w:eastAsia="en-US" w:bidi="ar-SA"/>
      </w:rPr>
    </w:lvl>
    <w:lvl w:ilvl="8" w:tplc="36B2D750">
      <w:numFmt w:val="bullet"/>
      <w:lvlText w:val="•"/>
      <w:lvlJc w:val="left"/>
      <w:pPr>
        <w:ind w:left="3716" w:hanging="140"/>
      </w:pPr>
      <w:rPr>
        <w:rFonts w:hint="default"/>
        <w:lang w:val="ru-RU" w:eastAsia="en-US" w:bidi="ar-SA"/>
      </w:rPr>
    </w:lvl>
  </w:abstractNum>
  <w:abstractNum w:abstractNumId="19" w15:restartNumberingAfterBreak="0">
    <w:nsid w:val="3491650C"/>
    <w:multiLevelType w:val="hybridMultilevel"/>
    <w:tmpl w:val="7182010A"/>
    <w:lvl w:ilvl="0" w:tplc="7B7CEB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931BF2"/>
    <w:multiLevelType w:val="hybridMultilevel"/>
    <w:tmpl w:val="809C6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1447F6"/>
    <w:multiLevelType w:val="hybridMultilevel"/>
    <w:tmpl w:val="D9DA0DAE"/>
    <w:lvl w:ilvl="0" w:tplc="399EAAA8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8EA3576">
      <w:numFmt w:val="bullet"/>
      <w:lvlText w:val="•"/>
      <w:lvlJc w:val="left"/>
      <w:pPr>
        <w:ind w:left="552" w:hanging="140"/>
      </w:pPr>
      <w:rPr>
        <w:rFonts w:hint="default"/>
        <w:lang w:val="ru-RU" w:eastAsia="en-US" w:bidi="ar-SA"/>
      </w:rPr>
    </w:lvl>
    <w:lvl w:ilvl="2" w:tplc="60A29708">
      <w:numFmt w:val="bullet"/>
      <w:lvlText w:val="•"/>
      <w:lvlJc w:val="left"/>
      <w:pPr>
        <w:ind w:left="1004" w:hanging="140"/>
      </w:pPr>
      <w:rPr>
        <w:rFonts w:hint="default"/>
        <w:lang w:val="ru-RU" w:eastAsia="en-US" w:bidi="ar-SA"/>
      </w:rPr>
    </w:lvl>
    <w:lvl w:ilvl="3" w:tplc="A84E5C52">
      <w:numFmt w:val="bullet"/>
      <w:lvlText w:val="•"/>
      <w:lvlJc w:val="left"/>
      <w:pPr>
        <w:ind w:left="1456" w:hanging="140"/>
      </w:pPr>
      <w:rPr>
        <w:rFonts w:hint="default"/>
        <w:lang w:val="ru-RU" w:eastAsia="en-US" w:bidi="ar-SA"/>
      </w:rPr>
    </w:lvl>
    <w:lvl w:ilvl="4" w:tplc="3D729D1A">
      <w:numFmt w:val="bullet"/>
      <w:lvlText w:val="•"/>
      <w:lvlJc w:val="left"/>
      <w:pPr>
        <w:ind w:left="1908" w:hanging="140"/>
      </w:pPr>
      <w:rPr>
        <w:rFonts w:hint="default"/>
        <w:lang w:val="ru-RU" w:eastAsia="en-US" w:bidi="ar-SA"/>
      </w:rPr>
    </w:lvl>
    <w:lvl w:ilvl="5" w:tplc="73ECA062">
      <w:numFmt w:val="bullet"/>
      <w:lvlText w:val="•"/>
      <w:lvlJc w:val="left"/>
      <w:pPr>
        <w:ind w:left="2360" w:hanging="140"/>
      </w:pPr>
      <w:rPr>
        <w:rFonts w:hint="default"/>
        <w:lang w:val="ru-RU" w:eastAsia="en-US" w:bidi="ar-SA"/>
      </w:rPr>
    </w:lvl>
    <w:lvl w:ilvl="6" w:tplc="3A52DE20">
      <w:numFmt w:val="bullet"/>
      <w:lvlText w:val="•"/>
      <w:lvlJc w:val="left"/>
      <w:pPr>
        <w:ind w:left="2812" w:hanging="140"/>
      </w:pPr>
      <w:rPr>
        <w:rFonts w:hint="default"/>
        <w:lang w:val="ru-RU" w:eastAsia="en-US" w:bidi="ar-SA"/>
      </w:rPr>
    </w:lvl>
    <w:lvl w:ilvl="7" w:tplc="334E8730">
      <w:numFmt w:val="bullet"/>
      <w:lvlText w:val="•"/>
      <w:lvlJc w:val="left"/>
      <w:pPr>
        <w:ind w:left="3264" w:hanging="140"/>
      </w:pPr>
      <w:rPr>
        <w:rFonts w:hint="default"/>
        <w:lang w:val="ru-RU" w:eastAsia="en-US" w:bidi="ar-SA"/>
      </w:rPr>
    </w:lvl>
    <w:lvl w:ilvl="8" w:tplc="A484FA3A">
      <w:numFmt w:val="bullet"/>
      <w:lvlText w:val="•"/>
      <w:lvlJc w:val="left"/>
      <w:pPr>
        <w:ind w:left="3716" w:hanging="140"/>
      </w:pPr>
      <w:rPr>
        <w:rFonts w:hint="default"/>
        <w:lang w:val="ru-RU" w:eastAsia="en-US" w:bidi="ar-SA"/>
      </w:rPr>
    </w:lvl>
  </w:abstractNum>
  <w:abstractNum w:abstractNumId="22" w15:restartNumberingAfterBreak="0">
    <w:nsid w:val="4BCA4FE8"/>
    <w:multiLevelType w:val="multilevel"/>
    <w:tmpl w:val="9EDE22F2"/>
    <w:lvl w:ilvl="0">
      <w:start w:val="4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3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656" w:hanging="2160"/>
      </w:pPr>
      <w:rPr>
        <w:rFonts w:hint="default"/>
      </w:rPr>
    </w:lvl>
  </w:abstractNum>
  <w:abstractNum w:abstractNumId="23" w15:restartNumberingAfterBreak="0">
    <w:nsid w:val="502E2F01"/>
    <w:multiLevelType w:val="hybridMultilevel"/>
    <w:tmpl w:val="D58E3C5E"/>
    <w:lvl w:ilvl="0" w:tplc="7B7CEB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E2CCA"/>
    <w:multiLevelType w:val="hybridMultilevel"/>
    <w:tmpl w:val="1422B406"/>
    <w:lvl w:ilvl="0" w:tplc="F5AC8376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F5A437C">
      <w:numFmt w:val="bullet"/>
      <w:lvlText w:val="•"/>
      <w:lvlJc w:val="left"/>
      <w:pPr>
        <w:ind w:left="552" w:hanging="140"/>
      </w:pPr>
      <w:rPr>
        <w:rFonts w:hint="default"/>
        <w:lang w:val="ru-RU" w:eastAsia="en-US" w:bidi="ar-SA"/>
      </w:rPr>
    </w:lvl>
    <w:lvl w:ilvl="2" w:tplc="71DC77F2">
      <w:numFmt w:val="bullet"/>
      <w:lvlText w:val="•"/>
      <w:lvlJc w:val="left"/>
      <w:pPr>
        <w:ind w:left="1004" w:hanging="140"/>
      </w:pPr>
      <w:rPr>
        <w:rFonts w:hint="default"/>
        <w:lang w:val="ru-RU" w:eastAsia="en-US" w:bidi="ar-SA"/>
      </w:rPr>
    </w:lvl>
    <w:lvl w:ilvl="3" w:tplc="2158AEF8">
      <w:numFmt w:val="bullet"/>
      <w:lvlText w:val="•"/>
      <w:lvlJc w:val="left"/>
      <w:pPr>
        <w:ind w:left="1456" w:hanging="140"/>
      </w:pPr>
      <w:rPr>
        <w:rFonts w:hint="default"/>
        <w:lang w:val="ru-RU" w:eastAsia="en-US" w:bidi="ar-SA"/>
      </w:rPr>
    </w:lvl>
    <w:lvl w:ilvl="4" w:tplc="099AD008">
      <w:numFmt w:val="bullet"/>
      <w:lvlText w:val="•"/>
      <w:lvlJc w:val="left"/>
      <w:pPr>
        <w:ind w:left="1908" w:hanging="140"/>
      </w:pPr>
      <w:rPr>
        <w:rFonts w:hint="default"/>
        <w:lang w:val="ru-RU" w:eastAsia="en-US" w:bidi="ar-SA"/>
      </w:rPr>
    </w:lvl>
    <w:lvl w:ilvl="5" w:tplc="7F1CF610">
      <w:numFmt w:val="bullet"/>
      <w:lvlText w:val="•"/>
      <w:lvlJc w:val="left"/>
      <w:pPr>
        <w:ind w:left="2360" w:hanging="140"/>
      </w:pPr>
      <w:rPr>
        <w:rFonts w:hint="default"/>
        <w:lang w:val="ru-RU" w:eastAsia="en-US" w:bidi="ar-SA"/>
      </w:rPr>
    </w:lvl>
    <w:lvl w:ilvl="6" w:tplc="59E07878">
      <w:numFmt w:val="bullet"/>
      <w:lvlText w:val="•"/>
      <w:lvlJc w:val="left"/>
      <w:pPr>
        <w:ind w:left="2812" w:hanging="140"/>
      </w:pPr>
      <w:rPr>
        <w:rFonts w:hint="default"/>
        <w:lang w:val="ru-RU" w:eastAsia="en-US" w:bidi="ar-SA"/>
      </w:rPr>
    </w:lvl>
    <w:lvl w:ilvl="7" w:tplc="FB082A64">
      <w:numFmt w:val="bullet"/>
      <w:lvlText w:val="•"/>
      <w:lvlJc w:val="left"/>
      <w:pPr>
        <w:ind w:left="3264" w:hanging="140"/>
      </w:pPr>
      <w:rPr>
        <w:rFonts w:hint="default"/>
        <w:lang w:val="ru-RU" w:eastAsia="en-US" w:bidi="ar-SA"/>
      </w:rPr>
    </w:lvl>
    <w:lvl w:ilvl="8" w:tplc="8A40343E">
      <w:numFmt w:val="bullet"/>
      <w:lvlText w:val="•"/>
      <w:lvlJc w:val="left"/>
      <w:pPr>
        <w:ind w:left="3716" w:hanging="140"/>
      </w:pPr>
      <w:rPr>
        <w:rFonts w:hint="default"/>
        <w:lang w:val="ru-RU" w:eastAsia="en-US" w:bidi="ar-SA"/>
      </w:rPr>
    </w:lvl>
  </w:abstractNum>
  <w:abstractNum w:abstractNumId="25" w15:restartNumberingAfterBreak="0">
    <w:nsid w:val="5F9B16A6"/>
    <w:multiLevelType w:val="hybridMultilevel"/>
    <w:tmpl w:val="1DE2B3D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221447B"/>
    <w:multiLevelType w:val="hybridMultilevel"/>
    <w:tmpl w:val="76A65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300F62"/>
    <w:multiLevelType w:val="hybridMultilevel"/>
    <w:tmpl w:val="00D44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4E47F5"/>
    <w:multiLevelType w:val="hybridMultilevel"/>
    <w:tmpl w:val="AB50CF1E"/>
    <w:lvl w:ilvl="0" w:tplc="7B7CEBAC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665D40D2"/>
    <w:multiLevelType w:val="hybridMultilevel"/>
    <w:tmpl w:val="0ACCB2E6"/>
    <w:lvl w:ilvl="0" w:tplc="BF0A78C2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57A0222">
      <w:numFmt w:val="bullet"/>
      <w:lvlText w:val="•"/>
      <w:lvlJc w:val="left"/>
      <w:pPr>
        <w:ind w:left="552" w:hanging="140"/>
      </w:pPr>
      <w:rPr>
        <w:rFonts w:hint="default"/>
        <w:lang w:val="ru-RU" w:eastAsia="en-US" w:bidi="ar-SA"/>
      </w:rPr>
    </w:lvl>
    <w:lvl w:ilvl="2" w:tplc="196833EC">
      <w:numFmt w:val="bullet"/>
      <w:lvlText w:val="•"/>
      <w:lvlJc w:val="left"/>
      <w:pPr>
        <w:ind w:left="1004" w:hanging="140"/>
      </w:pPr>
      <w:rPr>
        <w:rFonts w:hint="default"/>
        <w:lang w:val="ru-RU" w:eastAsia="en-US" w:bidi="ar-SA"/>
      </w:rPr>
    </w:lvl>
    <w:lvl w:ilvl="3" w:tplc="47B68DB8">
      <w:numFmt w:val="bullet"/>
      <w:lvlText w:val="•"/>
      <w:lvlJc w:val="left"/>
      <w:pPr>
        <w:ind w:left="1456" w:hanging="140"/>
      </w:pPr>
      <w:rPr>
        <w:rFonts w:hint="default"/>
        <w:lang w:val="ru-RU" w:eastAsia="en-US" w:bidi="ar-SA"/>
      </w:rPr>
    </w:lvl>
    <w:lvl w:ilvl="4" w:tplc="5FB63D4E">
      <w:numFmt w:val="bullet"/>
      <w:lvlText w:val="•"/>
      <w:lvlJc w:val="left"/>
      <w:pPr>
        <w:ind w:left="1908" w:hanging="140"/>
      </w:pPr>
      <w:rPr>
        <w:rFonts w:hint="default"/>
        <w:lang w:val="ru-RU" w:eastAsia="en-US" w:bidi="ar-SA"/>
      </w:rPr>
    </w:lvl>
    <w:lvl w:ilvl="5" w:tplc="2CD2EAFC">
      <w:numFmt w:val="bullet"/>
      <w:lvlText w:val="•"/>
      <w:lvlJc w:val="left"/>
      <w:pPr>
        <w:ind w:left="2360" w:hanging="140"/>
      </w:pPr>
      <w:rPr>
        <w:rFonts w:hint="default"/>
        <w:lang w:val="ru-RU" w:eastAsia="en-US" w:bidi="ar-SA"/>
      </w:rPr>
    </w:lvl>
    <w:lvl w:ilvl="6" w:tplc="570AA928">
      <w:numFmt w:val="bullet"/>
      <w:lvlText w:val="•"/>
      <w:lvlJc w:val="left"/>
      <w:pPr>
        <w:ind w:left="2812" w:hanging="140"/>
      </w:pPr>
      <w:rPr>
        <w:rFonts w:hint="default"/>
        <w:lang w:val="ru-RU" w:eastAsia="en-US" w:bidi="ar-SA"/>
      </w:rPr>
    </w:lvl>
    <w:lvl w:ilvl="7" w:tplc="F4366592">
      <w:numFmt w:val="bullet"/>
      <w:lvlText w:val="•"/>
      <w:lvlJc w:val="left"/>
      <w:pPr>
        <w:ind w:left="3264" w:hanging="140"/>
      </w:pPr>
      <w:rPr>
        <w:rFonts w:hint="default"/>
        <w:lang w:val="ru-RU" w:eastAsia="en-US" w:bidi="ar-SA"/>
      </w:rPr>
    </w:lvl>
    <w:lvl w:ilvl="8" w:tplc="23967C6A">
      <w:numFmt w:val="bullet"/>
      <w:lvlText w:val="•"/>
      <w:lvlJc w:val="left"/>
      <w:pPr>
        <w:ind w:left="3716" w:hanging="140"/>
      </w:pPr>
      <w:rPr>
        <w:rFonts w:hint="default"/>
        <w:lang w:val="ru-RU" w:eastAsia="en-US" w:bidi="ar-SA"/>
      </w:rPr>
    </w:lvl>
  </w:abstractNum>
  <w:abstractNum w:abstractNumId="30" w15:restartNumberingAfterBreak="0">
    <w:nsid w:val="70512669"/>
    <w:multiLevelType w:val="hybridMultilevel"/>
    <w:tmpl w:val="649E9718"/>
    <w:lvl w:ilvl="0" w:tplc="206E7B90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8DA1DBC">
      <w:numFmt w:val="bullet"/>
      <w:lvlText w:val="•"/>
      <w:lvlJc w:val="left"/>
      <w:pPr>
        <w:ind w:left="552" w:hanging="140"/>
      </w:pPr>
      <w:rPr>
        <w:rFonts w:hint="default"/>
        <w:lang w:val="ru-RU" w:eastAsia="en-US" w:bidi="ar-SA"/>
      </w:rPr>
    </w:lvl>
    <w:lvl w:ilvl="2" w:tplc="337C7768">
      <w:numFmt w:val="bullet"/>
      <w:lvlText w:val="•"/>
      <w:lvlJc w:val="left"/>
      <w:pPr>
        <w:ind w:left="1004" w:hanging="140"/>
      </w:pPr>
      <w:rPr>
        <w:rFonts w:hint="default"/>
        <w:lang w:val="ru-RU" w:eastAsia="en-US" w:bidi="ar-SA"/>
      </w:rPr>
    </w:lvl>
    <w:lvl w:ilvl="3" w:tplc="2E76C724">
      <w:numFmt w:val="bullet"/>
      <w:lvlText w:val="•"/>
      <w:lvlJc w:val="left"/>
      <w:pPr>
        <w:ind w:left="1456" w:hanging="140"/>
      </w:pPr>
      <w:rPr>
        <w:rFonts w:hint="default"/>
        <w:lang w:val="ru-RU" w:eastAsia="en-US" w:bidi="ar-SA"/>
      </w:rPr>
    </w:lvl>
    <w:lvl w:ilvl="4" w:tplc="311ED098">
      <w:numFmt w:val="bullet"/>
      <w:lvlText w:val="•"/>
      <w:lvlJc w:val="left"/>
      <w:pPr>
        <w:ind w:left="1908" w:hanging="140"/>
      </w:pPr>
      <w:rPr>
        <w:rFonts w:hint="default"/>
        <w:lang w:val="ru-RU" w:eastAsia="en-US" w:bidi="ar-SA"/>
      </w:rPr>
    </w:lvl>
    <w:lvl w:ilvl="5" w:tplc="E1869438">
      <w:numFmt w:val="bullet"/>
      <w:lvlText w:val="•"/>
      <w:lvlJc w:val="left"/>
      <w:pPr>
        <w:ind w:left="2360" w:hanging="140"/>
      </w:pPr>
      <w:rPr>
        <w:rFonts w:hint="default"/>
        <w:lang w:val="ru-RU" w:eastAsia="en-US" w:bidi="ar-SA"/>
      </w:rPr>
    </w:lvl>
    <w:lvl w:ilvl="6" w:tplc="CBD8A2F8">
      <w:numFmt w:val="bullet"/>
      <w:lvlText w:val="•"/>
      <w:lvlJc w:val="left"/>
      <w:pPr>
        <w:ind w:left="2812" w:hanging="140"/>
      </w:pPr>
      <w:rPr>
        <w:rFonts w:hint="default"/>
        <w:lang w:val="ru-RU" w:eastAsia="en-US" w:bidi="ar-SA"/>
      </w:rPr>
    </w:lvl>
    <w:lvl w:ilvl="7" w:tplc="9758A8C8">
      <w:numFmt w:val="bullet"/>
      <w:lvlText w:val="•"/>
      <w:lvlJc w:val="left"/>
      <w:pPr>
        <w:ind w:left="3264" w:hanging="140"/>
      </w:pPr>
      <w:rPr>
        <w:rFonts w:hint="default"/>
        <w:lang w:val="ru-RU" w:eastAsia="en-US" w:bidi="ar-SA"/>
      </w:rPr>
    </w:lvl>
    <w:lvl w:ilvl="8" w:tplc="A8E035BA">
      <w:numFmt w:val="bullet"/>
      <w:lvlText w:val="•"/>
      <w:lvlJc w:val="left"/>
      <w:pPr>
        <w:ind w:left="3716" w:hanging="140"/>
      </w:pPr>
      <w:rPr>
        <w:rFonts w:hint="default"/>
        <w:lang w:val="ru-RU" w:eastAsia="en-US" w:bidi="ar-SA"/>
      </w:rPr>
    </w:lvl>
  </w:abstractNum>
  <w:abstractNum w:abstractNumId="31" w15:restartNumberingAfterBreak="0">
    <w:nsid w:val="74925F4E"/>
    <w:multiLevelType w:val="hybridMultilevel"/>
    <w:tmpl w:val="F7FC46BE"/>
    <w:lvl w:ilvl="0" w:tplc="36861354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C1A0E18">
      <w:numFmt w:val="bullet"/>
      <w:lvlText w:val="•"/>
      <w:lvlJc w:val="left"/>
      <w:pPr>
        <w:ind w:left="552" w:hanging="140"/>
      </w:pPr>
      <w:rPr>
        <w:rFonts w:hint="default"/>
        <w:lang w:val="ru-RU" w:eastAsia="en-US" w:bidi="ar-SA"/>
      </w:rPr>
    </w:lvl>
    <w:lvl w:ilvl="2" w:tplc="20000F06">
      <w:numFmt w:val="bullet"/>
      <w:lvlText w:val="•"/>
      <w:lvlJc w:val="left"/>
      <w:pPr>
        <w:ind w:left="1004" w:hanging="140"/>
      </w:pPr>
      <w:rPr>
        <w:rFonts w:hint="default"/>
        <w:lang w:val="ru-RU" w:eastAsia="en-US" w:bidi="ar-SA"/>
      </w:rPr>
    </w:lvl>
    <w:lvl w:ilvl="3" w:tplc="D5B047C0">
      <w:numFmt w:val="bullet"/>
      <w:lvlText w:val="•"/>
      <w:lvlJc w:val="left"/>
      <w:pPr>
        <w:ind w:left="1456" w:hanging="140"/>
      </w:pPr>
      <w:rPr>
        <w:rFonts w:hint="default"/>
        <w:lang w:val="ru-RU" w:eastAsia="en-US" w:bidi="ar-SA"/>
      </w:rPr>
    </w:lvl>
    <w:lvl w:ilvl="4" w:tplc="0A2A33EE">
      <w:numFmt w:val="bullet"/>
      <w:lvlText w:val="•"/>
      <w:lvlJc w:val="left"/>
      <w:pPr>
        <w:ind w:left="1908" w:hanging="140"/>
      </w:pPr>
      <w:rPr>
        <w:rFonts w:hint="default"/>
        <w:lang w:val="ru-RU" w:eastAsia="en-US" w:bidi="ar-SA"/>
      </w:rPr>
    </w:lvl>
    <w:lvl w:ilvl="5" w:tplc="92DC7F32">
      <w:numFmt w:val="bullet"/>
      <w:lvlText w:val="•"/>
      <w:lvlJc w:val="left"/>
      <w:pPr>
        <w:ind w:left="2360" w:hanging="140"/>
      </w:pPr>
      <w:rPr>
        <w:rFonts w:hint="default"/>
        <w:lang w:val="ru-RU" w:eastAsia="en-US" w:bidi="ar-SA"/>
      </w:rPr>
    </w:lvl>
    <w:lvl w:ilvl="6" w:tplc="14508DF6">
      <w:numFmt w:val="bullet"/>
      <w:lvlText w:val="•"/>
      <w:lvlJc w:val="left"/>
      <w:pPr>
        <w:ind w:left="2812" w:hanging="140"/>
      </w:pPr>
      <w:rPr>
        <w:rFonts w:hint="default"/>
        <w:lang w:val="ru-RU" w:eastAsia="en-US" w:bidi="ar-SA"/>
      </w:rPr>
    </w:lvl>
    <w:lvl w:ilvl="7" w:tplc="A66CEDA2">
      <w:numFmt w:val="bullet"/>
      <w:lvlText w:val="•"/>
      <w:lvlJc w:val="left"/>
      <w:pPr>
        <w:ind w:left="3264" w:hanging="140"/>
      </w:pPr>
      <w:rPr>
        <w:rFonts w:hint="default"/>
        <w:lang w:val="ru-RU" w:eastAsia="en-US" w:bidi="ar-SA"/>
      </w:rPr>
    </w:lvl>
    <w:lvl w:ilvl="8" w:tplc="DE2A7306">
      <w:numFmt w:val="bullet"/>
      <w:lvlText w:val="•"/>
      <w:lvlJc w:val="left"/>
      <w:pPr>
        <w:ind w:left="3716" w:hanging="140"/>
      </w:pPr>
      <w:rPr>
        <w:rFonts w:hint="default"/>
        <w:lang w:val="ru-RU" w:eastAsia="en-US" w:bidi="ar-SA"/>
      </w:rPr>
    </w:lvl>
  </w:abstractNum>
  <w:abstractNum w:abstractNumId="32" w15:restartNumberingAfterBreak="0">
    <w:nsid w:val="78231BE0"/>
    <w:multiLevelType w:val="hybridMultilevel"/>
    <w:tmpl w:val="1F5C5D26"/>
    <w:lvl w:ilvl="0" w:tplc="E8C219DA">
      <w:start w:val="1"/>
      <w:numFmt w:val="decimal"/>
      <w:lvlText w:val="%1."/>
      <w:lvlJc w:val="left"/>
      <w:pPr>
        <w:ind w:left="649" w:hanging="28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09A6078">
      <w:numFmt w:val="bullet"/>
      <w:lvlText w:val="•"/>
      <w:lvlJc w:val="left"/>
      <w:pPr>
        <w:ind w:left="1600" w:hanging="286"/>
      </w:pPr>
      <w:rPr>
        <w:rFonts w:hint="default"/>
        <w:lang w:val="ru-RU" w:eastAsia="en-US" w:bidi="ar-SA"/>
      </w:rPr>
    </w:lvl>
    <w:lvl w:ilvl="2" w:tplc="5FFCE5C0">
      <w:numFmt w:val="bullet"/>
      <w:lvlText w:val="•"/>
      <w:lvlJc w:val="left"/>
      <w:pPr>
        <w:ind w:left="2561" w:hanging="286"/>
      </w:pPr>
      <w:rPr>
        <w:rFonts w:hint="default"/>
        <w:lang w:val="ru-RU" w:eastAsia="en-US" w:bidi="ar-SA"/>
      </w:rPr>
    </w:lvl>
    <w:lvl w:ilvl="3" w:tplc="94D8BEDC">
      <w:numFmt w:val="bullet"/>
      <w:lvlText w:val="•"/>
      <w:lvlJc w:val="left"/>
      <w:pPr>
        <w:ind w:left="3521" w:hanging="286"/>
      </w:pPr>
      <w:rPr>
        <w:rFonts w:hint="default"/>
        <w:lang w:val="ru-RU" w:eastAsia="en-US" w:bidi="ar-SA"/>
      </w:rPr>
    </w:lvl>
    <w:lvl w:ilvl="4" w:tplc="ADE0E6AA">
      <w:numFmt w:val="bullet"/>
      <w:lvlText w:val="•"/>
      <w:lvlJc w:val="left"/>
      <w:pPr>
        <w:ind w:left="4482" w:hanging="286"/>
      </w:pPr>
      <w:rPr>
        <w:rFonts w:hint="default"/>
        <w:lang w:val="ru-RU" w:eastAsia="en-US" w:bidi="ar-SA"/>
      </w:rPr>
    </w:lvl>
    <w:lvl w:ilvl="5" w:tplc="C8B442B4">
      <w:numFmt w:val="bullet"/>
      <w:lvlText w:val="•"/>
      <w:lvlJc w:val="left"/>
      <w:pPr>
        <w:ind w:left="5443" w:hanging="286"/>
      </w:pPr>
      <w:rPr>
        <w:rFonts w:hint="default"/>
        <w:lang w:val="ru-RU" w:eastAsia="en-US" w:bidi="ar-SA"/>
      </w:rPr>
    </w:lvl>
    <w:lvl w:ilvl="6" w:tplc="5E38EDEE">
      <w:numFmt w:val="bullet"/>
      <w:lvlText w:val="•"/>
      <w:lvlJc w:val="left"/>
      <w:pPr>
        <w:ind w:left="6403" w:hanging="286"/>
      </w:pPr>
      <w:rPr>
        <w:rFonts w:hint="default"/>
        <w:lang w:val="ru-RU" w:eastAsia="en-US" w:bidi="ar-SA"/>
      </w:rPr>
    </w:lvl>
    <w:lvl w:ilvl="7" w:tplc="6A803942">
      <w:numFmt w:val="bullet"/>
      <w:lvlText w:val="•"/>
      <w:lvlJc w:val="left"/>
      <w:pPr>
        <w:ind w:left="7364" w:hanging="286"/>
      </w:pPr>
      <w:rPr>
        <w:rFonts w:hint="default"/>
        <w:lang w:val="ru-RU" w:eastAsia="en-US" w:bidi="ar-SA"/>
      </w:rPr>
    </w:lvl>
    <w:lvl w:ilvl="8" w:tplc="268A07C4">
      <w:numFmt w:val="bullet"/>
      <w:lvlText w:val="•"/>
      <w:lvlJc w:val="left"/>
      <w:pPr>
        <w:ind w:left="8325" w:hanging="286"/>
      </w:pPr>
      <w:rPr>
        <w:rFonts w:hint="default"/>
        <w:lang w:val="ru-RU" w:eastAsia="en-US" w:bidi="ar-SA"/>
      </w:rPr>
    </w:lvl>
  </w:abstractNum>
  <w:abstractNum w:abstractNumId="33" w15:restartNumberingAfterBreak="0">
    <w:nsid w:val="78CF660E"/>
    <w:multiLevelType w:val="hybridMultilevel"/>
    <w:tmpl w:val="AC48D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11"/>
  </w:num>
  <w:num w:numId="4">
    <w:abstractNumId w:val="12"/>
  </w:num>
  <w:num w:numId="5">
    <w:abstractNumId w:val="10"/>
  </w:num>
  <w:num w:numId="6">
    <w:abstractNumId w:val="14"/>
  </w:num>
  <w:num w:numId="7">
    <w:abstractNumId w:val="23"/>
  </w:num>
  <w:num w:numId="8">
    <w:abstractNumId w:val="28"/>
  </w:num>
  <w:num w:numId="9">
    <w:abstractNumId w:val="13"/>
  </w:num>
  <w:num w:numId="10">
    <w:abstractNumId w:val="26"/>
  </w:num>
  <w:num w:numId="11">
    <w:abstractNumId w:val="20"/>
  </w:num>
  <w:num w:numId="12">
    <w:abstractNumId w:val="27"/>
  </w:num>
  <w:num w:numId="13">
    <w:abstractNumId w:val="16"/>
  </w:num>
  <w:num w:numId="14">
    <w:abstractNumId w:val="7"/>
  </w:num>
  <w:num w:numId="15">
    <w:abstractNumId w:val="33"/>
  </w:num>
  <w:num w:numId="16">
    <w:abstractNumId w:val="17"/>
  </w:num>
  <w:num w:numId="17">
    <w:abstractNumId w:val="8"/>
  </w:num>
  <w:num w:numId="18">
    <w:abstractNumId w:val="15"/>
  </w:num>
  <w:num w:numId="19">
    <w:abstractNumId w:val="32"/>
  </w:num>
  <w:num w:numId="20">
    <w:abstractNumId w:val="22"/>
  </w:num>
  <w:num w:numId="21">
    <w:abstractNumId w:val="29"/>
  </w:num>
  <w:num w:numId="22">
    <w:abstractNumId w:val="18"/>
  </w:num>
  <w:num w:numId="23">
    <w:abstractNumId w:val="21"/>
  </w:num>
  <w:num w:numId="24">
    <w:abstractNumId w:val="30"/>
  </w:num>
  <w:num w:numId="25">
    <w:abstractNumId w:val="31"/>
  </w:num>
  <w:num w:numId="26">
    <w:abstractNumId w:val="24"/>
  </w:num>
  <w:num w:numId="27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B20"/>
    <w:rsid w:val="0000033F"/>
    <w:rsid w:val="00001628"/>
    <w:rsid w:val="0000615D"/>
    <w:rsid w:val="00006515"/>
    <w:rsid w:val="00010CF8"/>
    <w:rsid w:val="000122F3"/>
    <w:rsid w:val="00014B7D"/>
    <w:rsid w:val="00017E04"/>
    <w:rsid w:val="0002459A"/>
    <w:rsid w:val="00024757"/>
    <w:rsid w:val="00026028"/>
    <w:rsid w:val="000343F2"/>
    <w:rsid w:val="000377C8"/>
    <w:rsid w:val="000378C8"/>
    <w:rsid w:val="0004318A"/>
    <w:rsid w:val="00043AA4"/>
    <w:rsid w:val="00043EB9"/>
    <w:rsid w:val="00047B53"/>
    <w:rsid w:val="00047F40"/>
    <w:rsid w:val="00054C6A"/>
    <w:rsid w:val="000664C2"/>
    <w:rsid w:val="00082DEC"/>
    <w:rsid w:val="000835A5"/>
    <w:rsid w:val="00086686"/>
    <w:rsid w:val="000876F1"/>
    <w:rsid w:val="00087E5E"/>
    <w:rsid w:val="00090FC4"/>
    <w:rsid w:val="00091914"/>
    <w:rsid w:val="000927C2"/>
    <w:rsid w:val="00094E8E"/>
    <w:rsid w:val="000A1BD3"/>
    <w:rsid w:val="000A1E17"/>
    <w:rsid w:val="000A42F0"/>
    <w:rsid w:val="000A5F5B"/>
    <w:rsid w:val="000A5FF9"/>
    <w:rsid w:val="000C215C"/>
    <w:rsid w:val="000C2D34"/>
    <w:rsid w:val="000C3977"/>
    <w:rsid w:val="000C39A3"/>
    <w:rsid w:val="000D48F2"/>
    <w:rsid w:val="000D64A4"/>
    <w:rsid w:val="000D745C"/>
    <w:rsid w:val="000E3415"/>
    <w:rsid w:val="000E44CF"/>
    <w:rsid w:val="000F010B"/>
    <w:rsid w:val="000F2DC0"/>
    <w:rsid w:val="000F4B39"/>
    <w:rsid w:val="000F4B60"/>
    <w:rsid w:val="000F5D6A"/>
    <w:rsid w:val="001004E7"/>
    <w:rsid w:val="0010105B"/>
    <w:rsid w:val="00103C03"/>
    <w:rsid w:val="0011002E"/>
    <w:rsid w:val="00115737"/>
    <w:rsid w:val="001167E8"/>
    <w:rsid w:val="001179BC"/>
    <w:rsid w:val="001208BB"/>
    <w:rsid w:val="00123205"/>
    <w:rsid w:val="001266C8"/>
    <w:rsid w:val="00126908"/>
    <w:rsid w:val="00126C9E"/>
    <w:rsid w:val="00126F70"/>
    <w:rsid w:val="00130DE9"/>
    <w:rsid w:val="00132217"/>
    <w:rsid w:val="001322D9"/>
    <w:rsid w:val="00132A44"/>
    <w:rsid w:val="00134D73"/>
    <w:rsid w:val="001361FF"/>
    <w:rsid w:val="001364CF"/>
    <w:rsid w:val="001406AB"/>
    <w:rsid w:val="00147ADF"/>
    <w:rsid w:val="001508CC"/>
    <w:rsid w:val="001517AE"/>
    <w:rsid w:val="001537A6"/>
    <w:rsid w:val="001566D0"/>
    <w:rsid w:val="0016017D"/>
    <w:rsid w:val="001635BC"/>
    <w:rsid w:val="00163E78"/>
    <w:rsid w:val="00170AFC"/>
    <w:rsid w:val="00171F09"/>
    <w:rsid w:val="00181F9F"/>
    <w:rsid w:val="00184D3C"/>
    <w:rsid w:val="00185AEC"/>
    <w:rsid w:val="0018613D"/>
    <w:rsid w:val="00187BBC"/>
    <w:rsid w:val="00187E54"/>
    <w:rsid w:val="001909FB"/>
    <w:rsid w:val="00191243"/>
    <w:rsid w:val="001A35C8"/>
    <w:rsid w:val="001B174E"/>
    <w:rsid w:val="001B247F"/>
    <w:rsid w:val="001B3AD3"/>
    <w:rsid w:val="001B4582"/>
    <w:rsid w:val="001B4CA4"/>
    <w:rsid w:val="001B6EB9"/>
    <w:rsid w:val="001C7BCE"/>
    <w:rsid w:val="001D1A82"/>
    <w:rsid w:val="001D7A2E"/>
    <w:rsid w:val="001E4C8D"/>
    <w:rsid w:val="001E5BA9"/>
    <w:rsid w:val="001E5C06"/>
    <w:rsid w:val="001E6ECA"/>
    <w:rsid w:val="001F09B6"/>
    <w:rsid w:val="001F1322"/>
    <w:rsid w:val="001F38B9"/>
    <w:rsid w:val="001F52D5"/>
    <w:rsid w:val="00200BC5"/>
    <w:rsid w:val="00201ADB"/>
    <w:rsid w:val="00201F88"/>
    <w:rsid w:val="00202760"/>
    <w:rsid w:val="00203CB4"/>
    <w:rsid w:val="00203E12"/>
    <w:rsid w:val="002046AA"/>
    <w:rsid w:val="00210D64"/>
    <w:rsid w:val="00210F02"/>
    <w:rsid w:val="0021161C"/>
    <w:rsid w:val="0021236D"/>
    <w:rsid w:val="002127BA"/>
    <w:rsid w:val="002202A9"/>
    <w:rsid w:val="00236D5E"/>
    <w:rsid w:val="002372B7"/>
    <w:rsid w:val="0024414C"/>
    <w:rsid w:val="00245B2E"/>
    <w:rsid w:val="002470A4"/>
    <w:rsid w:val="00251C2C"/>
    <w:rsid w:val="00256317"/>
    <w:rsid w:val="00261AF3"/>
    <w:rsid w:val="00266F35"/>
    <w:rsid w:val="00272479"/>
    <w:rsid w:val="00273617"/>
    <w:rsid w:val="00275A0D"/>
    <w:rsid w:val="0028089D"/>
    <w:rsid w:val="00293192"/>
    <w:rsid w:val="00293427"/>
    <w:rsid w:val="00294031"/>
    <w:rsid w:val="002A11A1"/>
    <w:rsid w:val="002B0229"/>
    <w:rsid w:val="002B1DF0"/>
    <w:rsid w:val="002B362D"/>
    <w:rsid w:val="002B64DA"/>
    <w:rsid w:val="002C7507"/>
    <w:rsid w:val="002D4049"/>
    <w:rsid w:val="002D7069"/>
    <w:rsid w:val="002D70C2"/>
    <w:rsid w:val="002E072E"/>
    <w:rsid w:val="002E1047"/>
    <w:rsid w:val="002E6F0D"/>
    <w:rsid w:val="002F3D27"/>
    <w:rsid w:val="002F413E"/>
    <w:rsid w:val="002F4677"/>
    <w:rsid w:val="0030333D"/>
    <w:rsid w:val="003047DA"/>
    <w:rsid w:val="00306609"/>
    <w:rsid w:val="00306862"/>
    <w:rsid w:val="003120C3"/>
    <w:rsid w:val="00316139"/>
    <w:rsid w:val="003170C0"/>
    <w:rsid w:val="003176FF"/>
    <w:rsid w:val="00324D59"/>
    <w:rsid w:val="00326EDB"/>
    <w:rsid w:val="00326F9D"/>
    <w:rsid w:val="00332C4F"/>
    <w:rsid w:val="003363E3"/>
    <w:rsid w:val="00340433"/>
    <w:rsid w:val="00340DB3"/>
    <w:rsid w:val="00343D27"/>
    <w:rsid w:val="00344738"/>
    <w:rsid w:val="0034700F"/>
    <w:rsid w:val="00347DB1"/>
    <w:rsid w:val="00350AF8"/>
    <w:rsid w:val="003532F4"/>
    <w:rsid w:val="00354522"/>
    <w:rsid w:val="00357363"/>
    <w:rsid w:val="0036096E"/>
    <w:rsid w:val="00370F98"/>
    <w:rsid w:val="00371510"/>
    <w:rsid w:val="00375A0F"/>
    <w:rsid w:val="00375A73"/>
    <w:rsid w:val="00375EF8"/>
    <w:rsid w:val="003760B8"/>
    <w:rsid w:val="00380156"/>
    <w:rsid w:val="00387A0D"/>
    <w:rsid w:val="00390E56"/>
    <w:rsid w:val="00391F4C"/>
    <w:rsid w:val="00395AAA"/>
    <w:rsid w:val="003A1192"/>
    <w:rsid w:val="003A1FEF"/>
    <w:rsid w:val="003A715A"/>
    <w:rsid w:val="003B0093"/>
    <w:rsid w:val="003B082B"/>
    <w:rsid w:val="003B0F41"/>
    <w:rsid w:val="003B1BBE"/>
    <w:rsid w:val="003B3CB9"/>
    <w:rsid w:val="003C34F7"/>
    <w:rsid w:val="003C6D4F"/>
    <w:rsid w:val="003D026A"/>
    <w:rsid w:val="003E6AB0"/>
    <w:rsid w:val="003F162C"/>
    <w:rsid w:val="003F6F2B"/>
    <w:rsid w:val="00404B6C"/>
    <w:rsid w:val="004058EF"/>
    <w:rsid w:val="00406B20"/>
    <w:rsid w:val="0040785D"/>
    <w:rsid w:val="00407F6C"/>
    <w:rsid w:val="00410A94"/>
    <w:rsid w:val="00411A0C"/>
    <w:rsid w:val="00411FD2"/>
    <w:rsid w:val="004149A4"/>
    <w:rsid w:val="00426A2B"/>
    <w:rsid w:val="00426AFA"/>
    <w:rsid w:val="00427500"/>
    <w:rsid w:val="0043073E"/>
    <w:rsid w:val="004326A9"/>
    <w:rsid w:val="00432FA1"/>
    <w:rsid w:val="00434075"/>
    <w:rsid w:val="00437F70"/>
    <w:rsid w:val="00445AB9"/>
    <w:rsid w:val="00445B70"/>
    <w:rsid w:val="00450340"/>
    <w:rsid w:val="00450F91"/>
    <w:rsid w:val="004512AA"/>
    <w:rsid w:val="00457AF5"/>
    <w:rsid w:val="00460EF7"/>
    <w:rsid w:val="00464032"/>
    <w:rsid w:val="004644F6"/>
    <w:rsid w:val="004706D2"/>
    <w:rsid w:val="00470F10"/>
    <w:rsid w:val="00475CC1"/>
    <w:rsid w:val="00476963"/>
    <w:rsid w:val="0048375C"/>
    <w:rsid w:val="00484AB1"/>
    <w:rsid w:val="00486121"/>
    <w:rsid w:val="00486C94"/>
    <w:rsid w:val="00492571"/>
    <w:rsid w:val="0049320D"/>
    <w:rsid w:val="00497BEF"/>
    <w:rsid w:val="004A27D2"/>
    <w:rsid w:val="004A46C4"/>
    <w:rsid w:val="004A604D"/>
    <w:rsid w:val="004A6815"/>
    <w:rsid w:val="004A6DA1"/>
    <w:rsid w:val="004A7C91"/>
    <w:rsid w:val="004B241A"/>
    <w:rsid w:val="004B24C0"/>
    <w:rsid w:val="004B2EC8"/>
    <w:rsid w:val="004B5481"/>
    <w:rsid w:val="004B6A7E"/>
    <w:rsid w:val="004C141A"/>
    <w:rsid w:val="004C1D43"/>
    <w:rsid w:val="004C5F88"/>
    <w:rsid w:val="004C6A44"/>
    <w:rsid w:val="004D03CE"/>
    <w:rsid w:val="004D50DB"/>
    <w:rsid w:val="004D5BBA"/>
    <w:rsid w:val="004D6101"/>
    <w:rsid w:val="004E4EBB"/>
    <w:rsid w:val="004E68D8"/>
    <w:rsid w:val="004E6E00"/>
    <w:rsid w:val="004F1219"/>
    <w:rsid w:val="004F20B1"/>
    <w:rsid w:val="004F3B19"/>
    <w:rsid w:val="004F7560"/>
    <w:rsid w:val="00501A98"/>
    <w:rsid w:val="00505890"/>
    <w:rsid w:val="00516A91"/>
    <w:rsid w:val="005226EE"/>
    <w:rsid w:val="00523210"/>
    <w:rsid w:val="00530DAA"/>
    <w:rsid w:val="00532042"/>
    <w:rsid w:val="00535F74"/>
    <w:rsid w:val="005368E6"/>
    <w:rsid w:val="005401FF"/>
    <w:rsid w:val="00540DA5"/>
    <w:rsid w:val="005445BB"/>
    <w:rsid w:val="005600D2"/>
    <w:rsid w:val="00564C4B"/>
    <w:rsid w:val="00566DC8"/>
    <w:rsid w:val="00567158"/>
    <w:rsid w:val="005754BD"/>
    <w:rsid w:val="00576BDD"/>
    <w:rsid w:val="0057748B"/>
    <w:rsid w:val="00580E55"/>
    <w:rsid w:val="00581751"/>
    <w:rsid w:val="00587769"/>
    <w:rsid w:val="00590308"/>
    <w:rsid w:val="005909CE"/>
    <w:rsid w:val="00590E00"/>
    <w:rsid w:val="005915A8"/>
    <w:rsid w:val="00592855"/>
    <w:rsid w:val="00595278"/>
    <w:rsid w:val="0059690A"/>
    <w:rsid w:val="00597B8B"/>
    <w:rsid w:val="005A0AD8"/>
    <w:rsid w:val="005A1E3B"/>
    <w:rsid w:val="005A25B1"/>
    <w:rsid w:val="005A426F"/>
    <w:rsid w:val="005A4B16"/>
    <w:rsid w:val="005B24A6"/>
    <w:rsid w:val="005B3E94"/>
    <w:rsid w:val="005B4896"/>
    <w:rsid w:val="005B533F"/>
    <w:rsid w:val="005B71A9"/>
    <w:rsid w:val="005C25F9"/>
    <w:rsid w:val="005C315E"/>
    <w:rsid w:val="005C749D"/>
    <w:rsid w:val="005C79BD"/>
    <w:rsid w:val="005D0650"/>
    <w:rsid w:val="005D216D"/>
    <w:rsid w:val="005D5CF1"/>
    <w:rsid w:val="005E0EC4"/>
    <w:rsid w:val="005E4E66"/>
    <w:rsid w:val="005E7192"/>
    <w:rsid w:val="005F164F"/>
    <w:rsid w:val="005F2736"/>
    <w:rsid w:val="005F4688"/>
    <w:rsid w:val="005F4CCA"/>
    <w:rsid w:val="0060143F"/>
    <w:rsid w:val="00603991"/>
    <w:rsid w:val="006064C7"/>
    <w:rsid w:val="006074D2"/>
    <w:rsid w:val="00612E3A"/>
    <w:rsid w:val="00614A40"/>
    <w:rsid w:val="006165A9"/>
    <w:rsid w:val="00617C7A"/>
    <w:rsid w:val="00620296"/>
    <w:rsid w:val="00620950"/>
    <w:rsid w:val="00622987"/>
    <w:rsid w:val="006248A6"/>
    <w:rsid w:val="00625C7A"/>
    <w:rsid w:val="0062675C"/>
    <w:rsid w:val="00627F61"/>
    <w:rsid w:val="00634F6F"/>
    <w:rsid w:val="00636EB2"/>
    <w:rsid w:val="006465A9"/>
    <w:rsid w:val="00651725"/>
    <w:rsid w:val="006552D2"/>
    <w:rsid w:val="00663B04"/>
    <w:rsid w:val="00666240"/>
    <w:rsid w:val="00676899"/>
    <w:rsid w:val="0067760E"/>
    <w:rsid w:val="00687D27"/>
    <w:rsid w:val="00693786"/>
    <w:rsid w:val="006A151D"/>
    <w:rsid w:val="006A2648"/>
    <w:rsid w:val="006A2735"/>
    <w:rsid w:val="006A290B"/>
    <w:rsid w:val="006B1386"/>
    <w:rsid w:val="006B4D2F"/>
    <w:rsid w:val="006B5072"/>
    <w:rsid w:val="006C2ED8"/>
    <w:rsid w:val="006C6CBC"/>
    <w:rsid w:val="006C71EB"/>
    <w:rsid w:val="006D1632"/>
    <w:rsid w:val="006D72CF"/>
    <w:rsid w:val="006E002B"/>
    <w:rsid w:val="006E419F"/>
    <w:rsid w:val="006E4326"/>
    <w:rsid w:val="006E5CA7"/>
    <w:rsid w:val="007009CC"/>
    <w:rsid w:val="00703C26"/>
    <w:rsid w:val="0070450F"/>
    <w:rsid w:val="00714E3B"/>
    <w:rsid w:val="007153D9"/>
    <w:rsid w:val="007211B5"/>
    <w:rsid w:val="00721DD3"/>
    <w:rsid w:val="00725BF1"/>
    <w:rsid w:val="007314A0"/>
    <w:rsid w:val="00734A4A"/>
    <w:rsid w:val="00736B78"/>
    <w:rsid w:val="007375F9"/>
    <w:rsid w:val="00740764"/>
    <w:rsid w:val="00741F3E"/>
    <w:rsid w:val="00742474"/>
    <w:rsid w:val="0074368C"/>
    <w:rsid w:val="00747BC2"/>
    <w:rsid w:val="007526C8"/>
    <w:rsid w:val="00756139"/>
    <w:rsid w:val="00774F79"/>
    <w:rsid w:val="007832AE"/>
    <w:rsid w:val="0078666B"/>
    <w:rsid w:val="0078677D"/>
    <w:rsid w:val="007951FC"/>
    <w:rsid w:val="00796D28"/>
    <w:rsid w:val="00797D0E"/>
    <w:rsid w:val="007A4DF1"/>
    <w:rsid w:val="007B0AB0"/>
    <w:rsid w:val="007B1CB6"/>
    <w:rsid w:val="007B2081"/>
    <w:rsid w:val="007B55FC"/>
    <w:rsid w:val="007B62C0"/>
    <w:rsid w:val="007B6748"/>
    <w:rsid w:val="007C0FDC"/>
    <w:rsid w:val="007C1512"/>
    <w:rsid w:val="007C6399"/>
    <w:rsid w:val="007C719F"/>
    <w:rsid w:val="007D0477"/>
    <w:rsid w:val="007D064F"/>
    <w:rsid w:val="007D2063"/>
    <w:rsid w:val="007D2E6B"/>
    <w:rsid w:val="007D5124"/>
    <w:rsid w:val="007E780E"/>
    <w:rsid w:val="007E7EFB"/>
    <w:rsid w:val="007F0174"/>
    <w:rsid w:val="007F39BA"/>
    <w:rsid w:val="00805242"/>
    <w:rsid w:val="00811951"/>
    <w:rsid w:val="00812F71"/>
    <w:rsid w:val="00817F61"/>
    <w:rsid w:val="00822CEA"/>
    <w:rsid w:val="0082386C"/>
    <w:rsid w:val="00823995"/>
    <w:rsid w:val="00825B98"/>
    <w:rsid w:val="008261D9"/>
    <w:rsid w:val="00826F0C"/>
    <w:rsid w:val="00836D64"/>
    <w:rsid w:val="00837579"/>
    <w:rsid w:val="0084047B"/>
    <w:rsid w:val="008451E6"/>
    <w:rsid w:val="008470FD"/>
    <w:rsid w:val="008508EA"/>
    <w:rsid w:val="0085123F"/>
    <w:rsid w:val="0085191A"/>
    <w:rsid w:val="0085374F"/>
    <w:rsid w:val="0085414D"/>
    <w:rsid w:val="00861BDA"/>
    <w:rsid w:val="00866284"/>
    <w:rsid w:val="0087047B"/>
    <w:rsid w:val="00872C62"/>
    <w:rsid w:val="00872EB2"/>
    <w:rsid w:val="0087404B"/>
    <w:rsid w:val="008749C1"/>
    <w:rsid w:val="00882AB2"/>
    <w:rsid w:val="008869E5"/>
    <w:rsid w:val="0089075B"/>
    <w:rsid w:val="00891D2E"/>
    <w:rsid w:val="00893A77"/>
    <w:rsid w:val="00896BF6"/>
    <w:rsid w:val="008A029B"/>
    <w:rsid w:val="008A1684"/>
    <w:rsid w:val="008A236E"/>
    <w:rsid w:val="008A77E3"/>
    <w:rsid w:val="008B13A3"/>
    <w:rsid w:val="008B3AE4"/>
    <w:rsid w:val="008B6A9F"/>
    <w:rsid w:val="008B7C6A"/>
    <w:rsid w:val="008B7F57"/>
    <w:rsid w:val="008C0EAC"/>
    <w:rsid w:val="008C17D8"/>
    <w:rsid w:val="008C293D"/>
    <w:rsid w:val="008C297D"/>
    <w:rsid w:val="008C7C66"/>
    <w:rsid w:val="008D1B76"/>
    <w:rsid w:val="008D2493"/>
    <w:rsid w:val="008D316F"/>
    <w:rsid w:val="008D6CD9"/>
    <w:rsid w:val="008E50A2"/>
    <w:rsid w:val="008E6426"/>
    <w:rsid w:val="008E6DE4"/>
    <w:rsid w:val="008F6EC8"/>
    <w:rsid w:val="00902218"/>
    <w:rsid w:val="00904844"/>
    <w:rsid w:val="00910964"/>
    <w:rsid w:val="009114E1"/>
    <w:rsid w:val="00914754"/>
    <w:rsid w:val="00915C0B"/>
    <w:rsid w:val="00915ECB"/>
    <w:rsid w:val="00916147"/>
    <w:rsid w:val="00926EB3"/>
    <w:rsid w:val="00927BE5"/>
    <w:rsid w:val="0094014C"/>
    <w:rsid w:val="00942D1A"/>
    <w:rsid w:val="00943B37"/>
    <w:rsid w:val="00947707"/>
    <w:rsid w:val="00954F81"/>
    <w:rsid w:val="009614D9"/>
    <w:rsid w:val="00967CDE"/>
    <w:rsid w:val="00970283"/>
    <w:rsid w:val="00971147"/>
    <w:rsid w:val="009711D6"/>
    <w:rsid w:val="0098358D"/>
    <w:rsid w:val="009842DC"/>
    <w:rsid w:val="00985CB1"/>
    <w:rsid w:val="00990953"/>
    <w:rsid w:val="009960C7"/>
    <w:rsid w:val="009974A9"/>
    <w:rsid w:val="009977E6"/>
    <w:rsid w:val="009A09B3"/>
    <w:rsid w:val="009A15BB"/>
    <w:rsid w:val="009A2766"/>
    <w:rsid w:val="009A2A67"/>
    <w:rsid w:val="009A46DF"/>
    <w:rsid w:val="009A4A2B"/>
    <w:rsid w:val="009A4AC5"/>
    <w:rsid w:val="009A4FE4"/>
    <w:rsid w:val="009B00A7"/>
    <w:rsid w:val="009B09DF"/>
    <w:rsid w:val="009B0DE8"/>
    <w:rsid w:val="009B47F8"/>
    <w:rsid w:val="009B6B05"/>
    <w:rsid w:val="009B7A6A"/>
    <w:rsid w:val="009C0C35"/>
    <w:rsid w:val="009C6D49"/>
    <w:rsid w:val="009C6E75"/>
    <w:rsid w:val="009D1C5D"/>
    <w:rsid w:val="009D46F0"/>
    <w:rsid w:val="009E0F94"/>
    <w:rsid w:val="009E1B6B"/>
    <w:rsid w:val="009E225E"/>
    <w:rsid w:val="009E2856"/>
    <w:rsid w:val="009F2A2D"/>
    <w:rsid w:val="00A046AB"/>
    <w:rsid w:val="00A05423"/>
    <w:rsid w:val="00A11FD9"/>
    <w:rsid w:val="00A130C4"/>
    <w:rsid w:val="00A139FB"/>
    <w:rsid w:val="00A14D23"/>
    <w:rsid w:val="00A15107"/>
    <w:rsid w:val="00A16741"/>
    <w:rsid w:val="00A17447"/>
    <w:rsid w:val="00A20E5A"/>
    <w:rsid w:val="00A21DBF"/>
    <w:rsid w:val="00A21EB2"/>
    <w:rsid w:val="00A227CD"/>
    <w:rsid w:val="00A234CF"/>
    <w:rsid w:val="00A23CC3"/>
    <w:rsid w:val="00A260D4"/>
    <w:rsid w:val="00A343A4"/>
    <w:rsid w:val="00A37DD0"/>
    <w:rsid w:val="00A4267F"/>
    <w:rsid w:val="00A43393"/>
    <w:rsid w:val="00A468A5"/>
    <w:rsid w:val="00A475D0"/>
    <w:rsid w:val="00A53CCF"/>
    <w:rsid w:val="00A61311"/>
    <w:rsid w:val="00A62195"/>
    <w:rsid w:val="00A64685"/>
    <w:rsid w:val="00A65ECD"/>
    <w:rsid w:val="00A70F5E"/>
    <w:rsid w:val="00A720C3"/>
    <w:rsid w:val="00A73393"/>
    <w:rsid w:val="00A77023"/>
    <w:rsid w:val="00A86149"/>
    <w:rsid w:val="00A86301"/>
    <w:rsid w:val="00A92C8A"/>
    <w:rsid w:val="00A94081"/>
    <w:rsid w:val="00A94859"/>
    <w:rsid w:val="00A95AC0"/>
    <w:rsid w:val="00A97AEA"/>
    <w:rsid w:val="00AA50FE"/>
    <w:rsid w:val="00AA5880"/>
    <w:rsid w:val="00AB136A"/>
    <w:rsid w:val="00AB32C4"/>
    <w:rsid w:val="00AC0BA5"/>
    <w:rsid w:val="00AC2D6E"/>
    <w:rsid w:val="00AC3D9D"/>
    <w:rsid w:val="00AC4F2B"/>
    <w:rsid w:val="00AC541A"/>
    <w:rsid w:val="00AC55E2"/>
    <w:rsid w:val="00AD0DC6"/>
    <w:rsid w:val="00AD1DE0"/>
    <w:rsid w:val="00AD4DDD"/>
    <w:rsid w:val="00AD60B1"/>
    <w:rsid w:val="00AD7A90"/>
    <w:rsid w:val="00AE148F"/>
    <w:rsid w:val="00AE1CFD"/>
    <w:rsid w:val="00AE5F02"/>
    <w:rsid w:val="00AE6AD4"/>
    <w:rsid w:val="00AF0728"/>
    <w:rsid w:val="00AF2DAA"/>
    <w:rsid w:val="00AF6E5C"/>
    <w:rsid w:val="00B210CF"/>
    <w:rsid w:val="00B22E97"/>
    <w:rsid w:val="00B23E82"/>
    <w:rsid w:val="00B2641D"/>
    <w:rsid w:val="00B2717A"/>
    <w:rsid w:val="00B300BB"/>
    <w:rsid w:val="00B34260"/>
    <w:rsid w:val="00B41AAD"/>
    <w:rsid w:val="00B42831"/>
    <w:rsid w:val="00B43B81"/>
    <w:rsid w:val="00B45F7B"/>
    <w:rsid w:val="00B4690B"/>
    <w:rsid w:val="00B505CE"/>
    <w:rsid w:val="00B51780"/>
    <w:rsid w:val="00B5349A"/>
    <w:rsid w:val="00B6317D"/>
    <w:rsid w:val="00B64141"/>
    <w:rsid w:val="00B657DA"/>
    <w:rsid w:val="00B66DAA"/>
    <w:rsid w:val="00B707E1"/>
    <w:rsid w:val="00B76060"/>
    <w:rsid w:val="00B87A73"/>
    <w:rsid w:val="00B905F2"/>
    <w:rsid w:val="00B91562"/>
    <w:rsid w:val="00B9288B"/>
    <w:rsid w:val="00B95CD6"/>
    <w:rsid w:val="00BA14A2"/>
    <w:rsid w:val="00BA14AF"/>
    <w:rsid w:val="00BA6A95"/>
    <w:rsid w:val="00BB015C"/>
    <w:rsid w:val="00BB366A"/>
    <w:rsid w:val="00BB7E10"/>
    <w:rsid w:val="00BD0887"/>
    <w:rsid w:val="00BD24C3"/>
    <w:rsid w:val="00BD3FB7"/>
    <w:rsid w:val="00BE1208"/>
    <w:rsid w:val="00BE34BE"/>
    <w:rsid w:val="00BE3520"/>
    <w:rsid w:val="00BE44E7"/>
    <w:rsid w:val="00C01385"/>
    <w:rsid w:val="00C122EE"/>
    <w:rsid w:val="00C1333D"/>
    <w:rsid w:val="00C14E42"/>
    <w:rsid w:val="00C164C9"/>
    <w:rsid w:val="00C17CB2"/>
    <w:rsid w:val="00C27462"/>
    <w:rsid w:val="00C2787B"/>
    <w:rsid w:val="00C303DF"/>
    <w:rsid w:val="00C30C26"/>
    <w:rsid w:val="00C32603"/>
    <w:rsid w:val="00C326A6"/>
    <w:rsid w:val="00C3658D"/>
    <w:rsid w:val="00C41E4B"/>
    <w:rsid w:val="00C42824"/>
    <w:rsid w:val="00C4439F"/>
    <w:rsid w:val="00C453B3"/>
    <w:rsid w:val="00C50F70"/>
    <w:rsid w:val="00C541EB"/>
    <w:rsid w:val="00C5469C"/>
    <w:rsid w:val="00C55C5A"/>
    <w:rsid w:val="00C57F68"/>
    <w:rsid w:val="00C61E33"/>
    <w:rsid w:val="00C62DED"/>
    <w:rsid w:val="00C63E8C"/>
    <w:rsid w:val="00C65858"/>
    <w:rsid w:val="00C66694"/>
    <w:rsid w:val="00C6773D"/>
    <w:rsid w:val="00C71A60"/>
    <w:rsid w:val="00C71FB2"/>
    <w:rsid w:val="00C76334"/>
    <w:rsid w:val="00C7662F"/>
    <w:rsid w:val="00C82EBE"/>
    <w:rsid w:val="00C85F61"/>
    <w:rsid w:val="00C879F8"/>
    <w:rsid w:val="00C93DE4"/>
    <w:rsid w:val="00C94F77"/>
    <w:rsid w:val="00C97F85"/>
    <w:rsid w:val="00CA0FAB"/>
    <w:rsid w:val="00CA110E"/>
    <w:rsid w:val="00CA749A"/>
    <w:rsid w:val="00CB1370"/>
    <w:rsid w:val="00CB267D"/>
    <w:rsid w:val="00CB6133"/>
    <w:rsid w:val="00CC2185"/>
    <w:rsid w:val="00CC37B1"/>
    <w:rsid w:val="00CC475D"/>
    <w:rsid w:val="00CC4766"/>
    <w:rsid w:val="00CC4E6E"/>
    <w:rsid w:val="00CD0B7F"/>
    <w:rsid w:val="00CD6A3A"/>
    <w:rsid w:val="00CD7175"/>
    <w:rsid w:val="00CE376F"/>
    <w:rsid w:val="00CF3E89"/>
    <w:rsid w:val="00CF5D59"/>
    <w:rsid w:val="00CF613B"/>
    <w:rsid w:val="00CF64A5"/>
    <w:rsid w:val="00CF6C0A"/>
    <w:rsid w:val="00D003B0"/>
    <w:rsid w:val="00D0335D"/>
    <w:rsid w:val="00D059D9"/>
    <w:rsid w:val="00D07F31"/>
    <w:rsid w:val="00D12548"/>
    <w:rsid w:val="00D176AF"/>
    <w:rsid w:val="00D20296"/>
    <w:rsid w:val="00D24A4E"/>
    <w:rsid w:val="00D311F6"/>
    <w:rsid w:val="00D31651"/>
    <w:rsid w:val="00D317F1"/>
    <w:rsid w:val="00D33206"/>
    <w:rsid w:val="00D347FB"/>
    <w:rsid w:val="00D40989"/>
    <w:rsid w:val="00D4249C"/>
    <w:rsid w:val="00D425EA"/>
    <w:rsid w:val="00D46CFF"/>
    <w:rsid w:val="00D55FA4"/>
    <w:rsid w:val="00D56A6D"/>
    <w:rsid w:val="00D57B34"/>
    <w:rsid w:val="00D57FF3"/>
    <w:rsid w:val="00D6084B"/>
    <w:rsid w:val="00D60DE0"/>
    <w:rsid w:val="00D655C3"/>
    <w:rsid w:val="00D669E5"/>
    <w:rsid w:val="00D73414"/>
    <w:rsid w:val="00D744D9"/>
    <w:rsid w:val="00D767AB"/>
    <w:rsid w:val="00D76FD6"/>
    <w:rsid w:val="00D77226"/>
    <w:rsid w:val="00D809CF"/>
    <w:rsid w:val="00D84027"/>
    <w:rsid w:val="00D85D7C"/>
    <w:rsid w:val="00D903CD"/>
    <w:rsid w:val="00D907B7"/>
    <w:rsid w:val="00D91693"/>
    <w:rsid w:val="00D9444E"/>
    <w:rsid w:val="00DA41AB"/>
    <w:rsid w:val="00DB1D2F"/>
    <w:rsid w:val="00DB397A"/>
    <w:rsid w:val="00DB4D35"/>
    <w:rsid w:val="00DC76DB"/>
    <w:rsid w:val="00DD0558"/>
    <w:rsid w:val="00DD1EFE"/>
    <w:rsid w:val="00DD5D5C"/>
    <w:rsid w:val="00DE4BD8"/>
    <w:rsid w:val="00DF0237"/>
    <w:rsid w:val="00DF0EB2"/>
    <w:rsid w:val="00DF5B92"/>
    <w:rsid w:val="00E06072"/>
    <w:rsid w:val="00E061A6"/>
    <w:rsid w:val="00E0765D"/>
    <w:rsid w:val="00E115A4"/>
    <w:rsid w:val="00E145A3"/>
    <w:rsid w:val="00E16723"/>
    <w:rsid w:val="00E2029F"/>
    <w:rsid w:val="00E20F93"/>
    <w:rsid w:val="00E211C7"/>
    <w:rsid w:val="00E2234E"/>
    <w:rsid w:val="00E24C9A"/>
    <w:rsid w:val="00E257F7"/>
    <w:rsid w:val="00E27BC1"/>
    <w:rsid w:val="00E4057F"/>
    <w:rsid w:val="00E41852"/>
    <w:rsid w:val="00E43763"/>
    <w:rsid w:val="00E45F6C"/>
    <w:rsid w:val="00E47431"/>
    <w:rsid w:val="00E541CB"/>
    <w:rsid w:val="00E67147"/>
    <w:rsid w:val="00E67DD5"/>
    <w:rsid w:val="00E7119F"/>
    <w:rsid w:val="00E735AB"/>
    <w:rsid w:val="00E76FE3"/>
    <w:rsid w:val="00E77360"/>
    <w:rsid w:val="00E85A08"/>
    <w:rsid w:val="00E85E91"/>
    <w:rsid w:val="00E9718C"/>
    <w:rsid w:val="00EA41DE"/>
    <w:rsid w:val="00EA7F54"/>
    <w:rsid w:val="00EB2D72"/>
    <w:rsid w:val="00EB7BA8"/>
    <w:rsid w:val="00EC4712"/>
    <w:rsid w:val="00EC74C8"/>
    <w:rsid w:val="00ED50C3"/>
    <w:rsid w:val="00ED68F7"/>
    <w:rsid w:val="00EE71FD"/>
    <w:rsid w:val="00EF1956"/>
    <w:rsid w:val="00EF5C3B"/>
    <w:rsid w:val="00EF6FA9"/>
    <w:rsid w:val="00F0224C"/>
    <w:rsid w:val="00F035E8"/>
    <w:rsid w:val="00F063CE"/>
    <w:rsid w:val="00F119D9"/>
    <w:rsid w:val="00F14EC1"/>
    <w:rsid w:val="00F16264"/>
    <w:rsid w:val="00F20200"/>
    <w:rsid w:val="00F21940"/>
    <w:rsid w:val="00F33BC8"/>
    <w:rsid w:val="00F37A11"/>
    <w:rsid w:val="00F40A88"/>
    <w:rsid w:val="00F42473"/>
    <w:rsid w:val="00F4519F"/>
    <w:rsid w:val="00F50968"/>
    <w:rsid w:val="00F52840"/>
    <w:rsid w:val="00F53D21"/>
    <w:rsid w:val="00F53D32"/>
    <w:rsid w:val="00F56951"/>
    <w:rsid w:val="00F57439"/>
    <w:rsid w:val="00F616A5"/>
    <w:rsid w:val="00F62FB1"/>
    <w:rsid w:val="00F633B3"/>
    <w:rsid w:val="00F63B4A"/>
    <w:rsid w:val="00F654ED"/>
    <w:rsid w:val="00F74D4B"/>
    <w:rsid w:val="00F74EB4"/>
    <w:rsid w:val="00F76FDA"/>
    <w:rsid w:val="00F77276"/>
    <w:rsid w:val="00F850B4"/>
    <w:rsid w:val="00F86206"/>
    <w:rsid w:val="00F86E39"/>
    <w:rsid w:val="00F87670"/>
    <w:rsid w:val="00F91B12"/>
    <w:rsid w:val="00F91EF4"/>
    <w:rsid w:val="00F951BC"/>
    <w:rsid w:val="00F96FC1"/>
    <w:rsid w:val="00F97B32"/>
    <w:rsid w:val="00FA2BC6"/>
    <w:rsid w:val="00FA2DBF"/>
    <w:rsid w:val="00FA46E8"/>
    <w:rsid w:val="00FB042D"/>
    <w:rsid w:val="00FB1321"/>
    <w:rsid w:val="00FB390B"/>
    <w:rsid w:val="00FB79A4"/>
    <w:rsid w:val="00FD01AE"/>
    <w:rsid w:val="00FD1891"/>
    <w:rsid w:val="00FD4192"/>
    <w:rsid w:val="00FD4D2A"/>
    <w:rsid w:val="00FD522A"/>
    <w:rsid w:val="00FD568E"/>
    <w:rsid w:val="00FE0452"/>
    <w:rsid w:val="00FE3131"/>
    <w:rsid w:val="00FE39CF"/>
    <w:rsid w:val="00FE3E7A"/>
    <w:rsid w:val="00FF427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5E1BA5"/>
  <w15:docId w15:val="{89BC39F0-30F8-4C77-92EC-776E34362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439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A77023"/>
    <w:pPr>
      <w:keepNext/>
      <w:ind w:left="1416" w:firstLine="708"/>
      <w:outlineLvl w:val="0"/>
    </w:pPr>
    <w:rPr>
      <w:b/>
    </w:rPr>
  </w:style>
  <w:style w:type="paragraph" w:styleId="2">
    <w:name w:val="heading 2"/>
    <w:basedOn w:val="a"/>
    <w:next w:val="a"/>
    <w:qFormat/>
    <w:rsid w:val="00A77023"/>
    <w:pPr>
      <w:keepNext/>
      <w:ind w:firstLine="360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A77023"/>
    <w:pPr>
      <w:keepNext/>
      <w:ind w:firstLine="360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77023"/>
    <w:pPr>
      <w:keepNext/>
      <w:ind w:firstLine="720"/>
      <w:jc w:val="both"/>
      <w:outlineLvl w:val="3"/>
    </w:pPr>
    <w:rPr>
      <w:rFonts w:ascii="Arial" w:hAnsi="Arial"/>
      <w:i/>
      <w:color w:val="FF0000"/>
    </w:rPr>
  </w:style>
  <w:style w:type="paragraph" w:styleId="5">
    <w:name w:val="heading 5"/>
    <w:basedOn w:val="a"/>
    <w:next w:val="a"/>
    <w:qFormat/>
    <w:rsid w:val="00A77023"/>
    <w:pPr>
      <w:keepNext/>
      <w:ind w:firstLine="360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A77023"/>
    <w:pPr>
      <w:keepNext/>
      <w:ind w:firstLine="360"/>
      <w:jc w:val="both"/>
      <w:outlineLvl w:val="5"/>
    </w:pPr>
    <w:rPr>
      <w:b/>
      <w:i/>
    </w:rPr>
  </w:style>
  <w:style w:type="paragraph" w:styleId="7">
    <w:name w:val="heading 7"/>
    <w:basedOn w:val="a"/>
    <w:next w:val="a"/>
    <w:qFormat/>
    <w:rsid w:val="00A77023"/>
    <w:pPr>
      <w:keepNext/>
      <w:ind w:firstLine="720"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A77023"/>
    <w:pPr>
      <w:keepNext/>
      <w:ind w:firstLine="720"/>
      <w:jc w:val="both"/>
      <w:outlineLvl w:val="7"/>
    </w:pPr>
    <w:rPr>
      <w:b/>
      <w:i/>
      <w:lang w:val="it-IT"/>
    </w:rPr>
  </w:style>
  <w:style w:type="paragraph" w:styleId="9">
    <w:name w:val="heading 9"/>
    <w:basedOn w:val="a"/>
    <w:next w:val="a"/>
    <w:qFormat/>
    <w:rsid w:val="00A77023"/>
    <w:pPr>
      <w:keepNext/>
      <w:ind w:firstLine="720"/>
      <w:jc w:val="both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A77023"/>
    <w:rPr>
      <w:rFonts w:ascii="Symbol" w:hAnsi="Symbol"/>
    </w:rPr>
  </w:style>
  <w:style w:type="character" w:customStyle="1" w:styleId="WW8Num2z0">
    <w:name w:val="WW8Num2z0"/>
    <w:rsid w:val="00A77023"/>
    <w:rPr>
      <w:rFonts w:ascii="Symbol" w:hAnsi="Symbol"/>
    </w:rPr>
  </w:style>
  <w:style w:type="character" w:customStyle="1" w:styleId="WW8Num2z1">
    <w:name w:val="WW8Num2z1"/>
    <w:rsid w:val="00A77023"/>
    <w:rPr>
      <w:rFonts w:ascii="Courier New" w:hAnsi="Courier New"/>
    </w:rPr>
  </w:style>
  <w:style w:type="character" w:customStyle="1" w:styleId="WW8Num2z2">
    <w:name w:val="WW8Num2z2"/>
    <w:rsid w:val="00A77023"/>
    <w:rPr>
      <w:rFonts w:ascii="Wingdings" w:hAnsi="Wingdings"/>
    </w:rPr>
  </w:style>
  <w:style w:type="character" w:customStyle="1" w:styleId="WW8Num3z0">
    <w:name w:val="WW8Num3z0"/>
    <w:rsid w:val="00A77023"/>
    <w:rPr>
      <w:rFonts w:ascii="Symbol" w:hAnsi="Symbol"/>
    </w:rPr>
  </w:style>
  <w:style w:type="character" w:customStyle="1" w:styleId="WW8Num4z0">
    <w:name w:val="WW8Num4z0"/>
    <w:rsid w:val="00A77023"/>
    <w:rPr>
      <w:rFonts w:ascii="Symbol" w:hAnsi="Symbol"/>
    </w:rPr>
  </w:style>
  <w:style w:type="character" w:customStyle="1" w:styleId="WW8Num5z0">
    <w:name w:val="WW8Num5z0"/>
    <w:rsid w:val="00A77023"/>
    <w:rPr>
      <w:rFonts w:ascii="Symbol" w:hAnsi="Symbol"/>
    </w:rPr>
  </w:style>
  <w:style w:type="character" w:customStyle="1" w:styleId="WW8Num6z0">
    <w:name w:val="WW8Num6z0"/>
    <w:rsid w:val="00A77023"/>
    <w:rPr>
      <w:rFonts w:ascii="Symbol" w:hAnsi="Symbol"/>
    </w:rPr>
  </w:style>
  <w:style w:type="character" w:customStyle="1" w:styleId="WW8Num10z0">
    <w:name w:val="WW8Num10z0"/>
    <w:rsid w:val="00A77023"/>
    <w:rPr>
      <w:rFonts w:ascii="Symbol" w:hAnsi="Symbol"/>
    </w:rPr>
  </w:style>
  <w:style w:type="character" w:customStyle="1" w:styleId="WW8Num10z1">
    <w:name w:val="WW8Num10z1"/>
    <w:rsid w:val="00A77023"/>
    <w:rPr>
      <w:rFonts w:ascii="Courier New" w:hAnsi="Courier New"/>
    </w:rPr>
  </w:style>
  <w:style w:type="character" w:customStyle="1" w:styleId="WW8Num10z2">
    <w:name w:val="WW8Num10z2"/>
    <w:rsid w:val="00A77023"/>
    <w:rPr>
      <w:rFonts w:ascii="Wingdings" w:hAnsi="Wingdings"/>
    </w:rPr>
  </w:style>
  <w:style w:type="character" w:customStyle="1" w:styleId="WW8Num10z3">
    <w:name w:val="WW8Num10z3"/>
    <w:rsid w:val="00A77023"/>
    <w:rPr>
      <w:rFonts w:ascii="Symbol" w:hAnsi="Symbol"/>
    </w:rPr>
  </w:style>
  <w:style w:type="character" w:customStyle="1" w:styleId="20">
    <w:name w:val="Основной шрифт абзаца2"/>
    <w:rsid w:val="00A77023"/>
  </w:style>
  <w:style w:type="character" w:customStyle="1" w:styleId="WW8Num1z1">
    <w:name w:val="WW8Num1z1"/>
    <w:rsid w:val="00A77023"/>
    <w:rPr>
      <w:rFonts w:ascii="Courier New" w:hAnsi="Courier New" w:cs="Courier New"/>
    </w:rPr>
  </w:style>
  <w:style w:type="character" w:customStyle="1" w:styleId="WW8Num1z2">
    <w:name w:val="WW8Num1z2"/>
    <w:rsid w:val="00A77023"/>
    <w:rPr>
      <w:rFonts w:ascii="Wingdings" w:hAnsi="Wingdings"/>
    </w:rPr>
  </w:style>
  <w:style w:type="character" w:customStyle="1" w:styleId="WW8Num3z1">
    <w:name w:val="WW8Num3z1"/>
    <w:rsid w:val="00A77023"/>
    <w:rPr>
      <w:rFonts w:ascii="Courier New" w:hAnsi="Courier New"/>
    </w:rPr>
  </w:style>
  <w:style w:type="character" w:customStyle="1" w:styleId="WW8Num3z2">
    <w:name w:val="WW8Num3z2"/>
    <w:rsid w:val="00A77023"/>
    <w:rPr>
      <w:rFonts w:ascii="Wingdings" w:hAnsi="Wingdings"/>
    </w:rPr>
  </w:style>
  <w:style w:type="character" w:customStyle="1" w:styleId="WW8Num5z1">
    <w:name w:val="WW8Num5z1"/>
    <w:rsid w:val="00A77023"/>
    <w:rPr>
      <w:rFonts w:ascii="Courier New" w:hAnsi="Courier New"/>
    </w:rPr>
  </w:style>
  <w:style w:type="character" w:customStyle="1" w:styleId="WW8Num5z2">
    <w:name w:val="WW8Num5z2"/>
    <w:rsid w:val="00A77023"/>
    <w:rPr>
      <w:rFonts w:ascii="Wingdings" w:hAnsi="Wingdings"/>
    </w:rPr>
  </w:style>
  <w:style w:type="character" w:customStyle="1" w:styleId="WW8Num8z0">
    <w:name w:val="WW8Num8z0"/>
    <w:rsid w:val="00A77023"/>
    <w:rPr>
      <w:rFonts w:ascii="Symbol" w:hAnsi="Symbol"/>
    </w:rPr>
  </w:style>
  <w:style w:type="character" w:customStyle="1" w:styleId="WW8Num8z1">
    <w:name w:val="WW8Num8z1"/>
    <w:rsid w:val="00A77023"/>
    <w:rPr>
      <w:rFonts w:ascii="Courier New" w:hAnsi="Courier New"/>
    </w:rPr>
  </w:style>
  <w:style w:type="character" w:customStyle="1" w:styleId="WW8Num8z2">
    <w:name w:val="WW8Num8z2"/>
    <w:rsid w:val="00A77023"/>
    <w:rPr>
      <w:rFonts w:ascii="Wingdings" w:hAnsi="Wingdings"/>
    </w:rPr>
  </w:style>
  <w:style w:type="character" w:customStyle="1" w:styleId="WW8Num9z0">
    <w:name w:val="WW8Num9z0"/>
    <w:rsid w:val="00A77023"/>
    <w:rPr>
      <w:rFonts w:ascii="Symbol" w:hAnsi="Symbol"/>
    </w:rPr>
  </w:style>
  <w:style w:type="character" w:customStyle="1" w:styleId="WW8Num12z0">
    <w:name w:val="WW8Num12z0"/>
    <w:rsid w:val="00A77023"/>
    <w:rPr>
      <w:rFonts w:ascii="Symbol" w:hAnsi="Symbol"/>
    </w:rPr>
  </w:style>
  <w:style w:type="character" w:customStyle="1" w:styleId="WW8Num13z0">
    <w:name w:val="WW8Num13z0"/>
    <w:rsid w:val="00A77023"/>
    <w:rPr>
      <w:rFonts w:ascii="Symbol" w:hAnsi="Symbol"/>
    </w:rPr>
  </w:style>
  <w:style w:type="character" w:customStyle="1" w:styleId="WW8Num13z1">
    <w:name w:val="WW8Num13z1"/>
    <w:rsid w:val="00A77023"/>
    <w:rPr>
      <w:rFonts w:ascii="Courier New" w:hAnsi="Courier New" w:cs="Courier New"/>
    </w:rPr>
  </w:style>
  <w:style w:type="character" w:customStyle="1" w:styleId="WW8Num13z2">
    <w:name w:val="WW8Num13z2"/>
    <w:rsid w:val="00A77023"/>
    <w:rPr>
      <w:rFonts w:ascii="Wingdings" w:hAnsi="Wingdings"/>
    </w:rPr>
  </w:style>
  <w:style w:type="character" w:customStyle="1" w:styleId="WW8Num16z0">
    <w:name w:val="WW8Num16z0"/>
    <w:rsid w:val="00A77023"/>
    <w:rPr>
      <w:rFonts w:ascii="Symbol" w:hAnsi="Symbol"/>
    </w:rPr>
  </w:style>
  <w:style w:type="character" w:customStyle="1" w:styleId="WW8Num17z0">
    <w:name w:val="WW8Num17z0"/>
    <w:rsid w:val="00A77023"/>
    <w:rPr>
      <w:rFonts w:ascii="Symbol" w:hAnsi="Symbol"/>
    </w:rPr>
  </w:style>
  <w:style w:type="character" w:customStyle="1" w:styleId="WW8Num18z0">
    <w:name w:val="WW8Num18z0"/>
    <w:rsid w:val="00A77023"/>
    <w:rPr>
      <w:rFonts w:ascii="Symbol" w:hAnsi="Symbol"/>
    </w:rPr>
  </w:style>
  <w:style w:type="character" w:customStyle="1" w:styleId="WW8Num19z0">
    <w:name w:val="WW8Num19z0"/>
    <w:rsid w:val="00A77023"/>
    <w:rPr>
      <w:rFonts w:ascii="Symbol" w:hAnsi="Symbol"/>
    </w:rPr>
  </w:style>
  <w:style w:type="character" w:customStyle="1" w:styleId="WW8Num20z0">
    <w:name w:val="WW8Num20z0"/>
    <w:rsid w:val="00A77023"/>
    <w:rPr>
      <w:rFonts w:ascii="Symbol" w:hAnsi="Symbol"/>
    </w:rPr>
  </w:style>
  <w:style w:type="character" w:customStyle="1" w:styleId="WW8Num20z1">
    <w:name w:val="WW8Num20z1"/>
    <w:rsid w:val="00A77023"/>
    <w:rPr>
      <w:rFonts w:ascii="Courier New" w:hAnsi="Courier New" w:cs="Courier New"/>
    </w:rPr>
  </w:style>
  <w:style w:type="character" w:customStyle="1" w:styleId="WW8Num20z2">
    <w:name w:val="WW8Num20z2"/>
    <w:rsid w:val="00A77023"/>
    <w:rPr>
      <w:rFonts w:ascii="Wingdings" w:hAnsi="Wingdings"/>
    </w:rPr>
  </w:style>
  <w:style w:type="character" w:customStyle="1" w:styleId="10">
    <w:name w:val="Основной шрифт абзаца1"/>
    <w:rsid w:val="00A77023"/>
  </w:style>
  <w:style w:type="character" w:customStyle="1" w:styleId="a3">
    <w:name w:val="Символ сноски"/>
    <w:rsid w:val="00A77023"/>
    <w:rPr>
      <w:vertAlign w:val="superscript"/>
    </w:rPr>
  </w:style>
  <w:style w:type="character" w:styleId="a4">
    <w:name w:val="page number"/>
    <w:basedOn w:val="10"/>
    <w:rsid w:val="00A77023"/>
  </w:style>
  <w:style w:type="character" w:customStyle="1" w:styleId="11">
    <w:name w:val="Знак сноски1"/>
    <w:rsid w:val="00A77023"/>
    <w:rPr>
      <w:vertAlign w:val="superscript"/>
    </w:rPr>
  </w:style>
  <w:style w:type="character" w:customStyle="1" w:styleId="a5">
    <w:name w:val="Символы концевой сноски"/>
    <w:rsid w:val="00A77023"/>
    <w:rPr>
      <w:vertAlign w:val="superscript"/>
    </w:rPr>
  </w:style>
  <w:style w:type="character" w:customStyle="1" w:styleId="WW-">
    <w:name w:val="WW-Символы концевой сноски"/>
    <w:rsid w:val="00A77023"/>
  </w:style>
  <w:style w:type="character" w:styleId="a6">
    <w:name w:val="footnote reference"/>
    <w:semiHidden/>
    <w:rsid w:val="00A77023"/>
    <w:rPr>
      <w:vertAlign w:val="superscript"/>
    </w:rPr>
  </w:style>
  <w:style w:type="character" w:styleId="a7">
    <w:name w:val="endnote reference"/>
    <w:semiHidden/>
    <w:rsid w:val="00A77023"/>
    <w:rPr>
      <w:vertAlign w:val="superscript"/>
    </w:rPr>
  </w:style>
  <w:style w:type="paragraph" w:customStyle="1" w:styleId="12">
    <w:name w:val="Заголовок1"/>
    <w:basedOn w:val="a"/>
    <w:next w:val="a8"/>
    <w:rsid w:val="00A7702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rsid w:val="00A77023"/>
    <w:pPr>
      <w:jc w:val="both"/>
    </w:pPr>
  </w:style>
  <w:style w:type="paragraph" w:styleId="a9">
    <w:name w:val="List"/>
    <w:basedOn w:val="a8"/>
    <w:rsid w:val="00A77023"/>
    <w:rPr>
      <w:rFonts w:cs="Tahoma"/>
    </w:rPr>
  </w:style>
  <w:style w:type="paragraph" w:customStyle="1" w:styleId="21">
    <w:name w:val="Название2"/>
    <w:basedOn w:val="a"/>
    <w:rsid w:val="00A77023"/>
    <w:pPr>
      <w:suppressLineNumbers/>
      <w:spacing w:before="120" w:after="120"/>
    </w:pPr>
    <w:rPr>
      <w:rFonts w:cs="Tahoma"/>
      <w:i/>
      <w:iCs/>
    </w:rPr>
  </w:style>
  <w:style w:type="paragraph" w:customStyle="1" w:styleId="22">
    <w:name w:val="Указатель2"/>
    <w:basedOn w:val="a"/>
    <w:rsid w:val="00A77023"/>
    <w:pPr>
      <w:suppressLineNumbers/>
    </w:pPr>
    <w:rPr>
      <w:rFonts w:cs="Tahoma"/>
    </w:rPr>
  </w:style>
  <w:style w:type="paragraph" w:customStyle="1" w:styleId="13">
    <w:name w:val="Название1"/>
    <w:basedOn w:val="a"/>
    <w:rsid w:val="00A77023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A77023"/>
    <w:pPr>
      <w:suppressLineNumbers/>
    </w:pPr>
    <w:rPr>
      <w:rFonts w:cs="Tahoma"/>
    </w:rPr>
  </w:style>
  <w:style w:type="paragraph" w:styleId="aa">
    <w:name w:val="Body Text Indent"/>
    <w:basedOn w:val="a"/>
    <w:rsid w:val="00A77023"/>
    <w:pPr>
      <w:ind w:firstLine="360"/>
    </w:pPr>
  </w:style>
  <w:style w:type="paragraph" w:customStyle="1" w:styleId="210">
    <w:name w:val="Основной текст с отступом 21"/>
    <w:basedOn w:val="a"/>
    <w:rsid w:val="00A77023"/>
    <w:pPr>
      <w:ind w:firstLine="360"/>
      <w:jc w:val="both"/>
    </w:pPr>
  </w:style>
  <w:style w:type="paragraph" w:customStyle="1" w:styleId="31">
    <w:name w:val="Основной текст с отступом 31"/>
    <w:basedOn w:val="a"/>
    <w:rsid w:val="00A77023"/>
    <w:pPr>
      <w:ind w:firstLine="709"/>
    </w:pPr>
  </w:style>
  <w:style w:type="paragraph" w:styleId="ab">
    <w:name w:val="footnote text"/>
    <w:basedOn w:val="a"/>
    <w:link w:val="ac"/>
    <w:semiHidden/>
    <w:rsid w:val="00A77023"/>
    <w:rPr>
      <w:sz w:val="20"/>
    </w:rPr>
  </w:style>
  <w:style w:type="paragraph" w:styleId="ad">
    <w:name w:val="footer"/>
    <w:basedOn w:val="a"/>
    <w:link w:val="ae"/>
    <w:uiPriority w:val="99"/>
    <w:rsid w:val="00A77023"/>
    <w:pPr>
      <w:tabs>
        <w:tab w:val="center" w:pos="4677"/>
        <w:tab w:val="right" w:pos="9355"/>
      </w:tabs>
    </w:pPr>
  </w:style>
  <w:style w:type="paragraph" w:customStyle="1" w:styleId="310">
    <w:name w:val="Основной текст 31"/>
    <w:basedOn w:val="a"/>
    <w:rsid w:val="00A77023"/>
    <w:pPr>
      <w:jc w:val="both"/>
    </w:pPr>
    <w:rPr>
      <w:b/>
      <w:sz w:val="28"/>
    </w:rPr>
  </w:style>
  <w:style w:type="paragraph" w:styleId="af">
    <w:name w:val="Title"/>
    <w:basedOn w:val="a"/>
    <w:next w:val="af0"/>
    <w:qFormat/>
    <w:rsid w:val="00A77023"/>
    <w:pPr>
      <w:jc w:val="center"/>
    </w:pPr>
    <w:rPr>
      <w:b/>
      <w:sz w:val="28"/>
    </w:rPr>
  </w:style>
  <w:style w:type="paragraph" w:styleId="af0">
    <w:name w:val="Subtitle"/>
    <w:basedOn w:val="12"/>
    <w:next w:val="a8"/>
    <w:link w:val="af1"/>
    <w:uiPriority w:val="11"/>
    <w:qFormat/>
    <w:rsid w:val="00A77023"/>
    <w:pPr>
      <w:jc w:val="center"/>
    </w:pPr>
    <w:rPr>
      <w:rFonts w:cs="Times New Roman"/>
      <w:i/>
      <w:iCs/>
    </w:rPr>
  </w:style>
  <w:style w:type="paragraph" w:customStyle="1" w:styleId="15">
    <w:name w:val="Текст1"/>
    <w:basedOn w:val="a"/>
    <w:rsid w:val="00A77023"/>
    <w:rPr>
      <w:rFonts w:ascii="Courier New" w:hAnsi="Courier New"/>
      <w:sz w:val="20"/>
      <w:szCs w:val="20"/>
    </w:rPr>
  </w:style>
  <w:style w:type="paragraph" w:customStyle="1" w:styleId="16">
    <w:name w:val="Стиль1"/>
    <w:rsid w:val="00A77023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paragraph" w:customStyle="1" w:styleId="211">
    <w:name w:val="Основной текст 21"/>
    <w:basedOn w:val="a"/>
    <w:rsid w:val="00A77023"/>
    <w:pPr>
      <w:spacing w:after="120" w:line="480" w:lineRule="auto"/>
    </w:pPr>
  </w:style>
  <w:style w:type="paragraph" w:styleId="af2">
    <w:name w:val="Normal (Web)"/>
    <w:basedOn w:val="a"/>
    <w:rsid w:val="00A77023"/>
    <w:pPr>
      <w:spacing w:before="100" w:after="100"/>
    </w:pPr>
  </w:style>
  <w:style w:type="paragraph" w:styleId="af3">
    <w:name w:val="header"/>
    <w:basedOn w:val="a"/>
    <w:link w:val="af4"/>
    <w:rsid w:val="00A77023"/>
    <w:pPr>
      <w:tabs>
        <w:tab w:val="center" w:pos="4677"/>
        <w:tab w:val="right" w:pos="9355"/>
      </w:tabs>
    </w:pPr>
  </w:style>
  <w:style w:type="paragraph" w:customStyle="1" w:styleId="af5">
    <w:name w:val="Содержимое врезки"/>
    <w:basedOn w:val="a8"/>
    <w:rsid w:val="00A77023"/>
  </w:style>
  <w:style w:type="paragraph" w:customStyle="1" w:styleId="af6">
    <w:name w:val="Содержимое таблицы"/>
    <w:basedOn w:val="a"/>
    <w:rsid w:val="00A77023"/>
    <w:pPr>
      <w:suppressLineNumbers/>
    </w:pPr>
  </w:style>
  <w:style w:type="paragraph" w:customStyle="1" w:styleId="af7">
    <w:name w:val="Заголовок таблицы"/>
    <w:basedOn w:val="af6"/>
    <w:rsid w:val="00A77023"/>
    <w:pPr>
      <w:jc w:val="center"/>
    </w:pPr>
    <w:rPr>
      <w:b/>
      <w:bCs/>
    </w:rPr>
  </w:style>
  <w:style w:type="table" w:styleId="af8">
    <w:name w:val="Table Grid"/>
    <w:basedOn w:val="a1"/>
    <w:rsid w:val="004D03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Текст сноски Знак"/>
    <w:link w:val="ab"/>
    <w:semiHidden/>
    <w:rsid w:val="00C14E42"/>
    <w:rPr>
      <w:szCs w:val="24"/>
      <w:lang w:val="ru-RU" w:eastAsia="ar-SA" w:bidi="ar-SA"/>
    </w:rPr>
  </w:style>
  <w:style w:type="paragraph" w:customStyle="1" w:styleId="af9">
    <w:name w:val="Знак Знак Знак"/>
    <w:basedOn w:val="a"/>
    <w:rsid w:val="000A5FF9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character" w:customStyle="1" w:styleId="FontStyle73">
    <w:name w:val="Font Style73"/>
    <w:rsid w:val="00130DE9"/>
    <w:rPr>
      <w:rFonts w:ascii="Times New Roman" w:hAnsi="Times New Roman" w:cs="Times New Roman"/>
      <w:sz w:val="26"/>
      <w:szCs w:val="26"/>
    </w:rPr>
  </w:style>
  <w:style w:type="paragraph" w:styleId="23">
    <w:name w:val="Body Text 2"/>
    <w:basedOn w:val="a"/>
    <w:rsid w:val="00130DE9"/>
    <w:pPr>
      <w:spacing w:after="120" w:line="480" w:lineRule="auto"/>
    </w:pPr>
    <w:rPr>
      <w:lang w:eastAsia="ru-RU"/>
    </w:rPr>
  </w:style>
  <w:style w:type="paragraph" w:customStyle="1" w:styleId="Style9">
    <w:name w:val="Style9"/>
    <w:basedOn w:val="a"/>
    <w:rsid w:val="00896BF6"/>
    <w:pPr>
      <w:widowControl w:val="0"/>
      <w:autoSpaceDE w:val="0"/>
      <w:autoSpaceDN w:val="0"/>
      <w:adjustRightInd w:val="0"/>
      <w:jc w:val="both"/>
    </w:pPr>
    <w:rPr>
      <w:lang w:eastAsia="ru-RU"/>
    </w:rPr>
  </w:style>
  <w:style w:type="character" w:customStyle="1" w:styleId="FontStyle72">
    <w:name w:val="Font Style72"/>
    <w:rsid w:val="00896BF6"/>
    <w:rPr>
      <w:rFonts w:ascii="Times New Roman" w:hAnsi="Times New Roman" w:cs="Times New Roman"/>
      <w:b/>
      <w:bCs/>
      <w:sz w:val="26"/>
      <w:szCs w:val="26"/>
    </w:rPr>
  </w:style>
  <w:style w:type="table" w:styleId="17">
    <w:name w:val="Table Grid 1"/>
    <w:basedOn w:val="a1"/>
    <w:rsid w:val="00D3320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a">
    <w:name w:val="Strong"/>
    <w:qFormat/>
    <w:rsid w:val="0036096E"/>
    <w:rPr>
      <w:b/>
      <w:bCs/>
    </w:rPr>
  </w:style>
  <w:style w:type="paragraph" w:customStyle="1" w:styleId="afb">
    <w:name w:val="+Заголовок"/>
    <w:basedOn w:val="a"/>
    <w:rsid w:val="002372B7"/>
    <w:pPr>
      <w:jc w:val="center"/>
    </w:pPr>
    <w:rPr>
      <w:rFonts w:ascii="Tahoma" w:hAnsi="Tahoma" w:cs="Tahoma"/>
      <w:b/>
      <w:caps/>
      <w:sz w:val="22"/>
      <w:lang w:eastAsia="ru-RU"/>
    </w:rPr>
  </w:style>
  <w:style w:type="character" w:customStyle="1" w:styleId="FontStyle50">
    <w:name w:val="Font Style50"/>
    <w:rsid w:val="00F76FDA"/>
    <w:rPr>
      <w:rFonts w:ascii="Times New Roman" w:hAnsi="Times New Roman" w:cs="Times New Roman"/>
      <w:b/>
      <w:bCs/>
      <w:sz w:val="22"/>
      <w:szCs w:val="22"/>
    </w:rPr>
  </w:style>
  <w:style w:type="paragraph" w:styleId="afc">
    <w:name w:val="Balloon Text"/>
    <w:basedOn w:val="a"/>
    <w:semiHidden/>
    <w:rsid w:val="00866284"/>
    <w:rPr>
      <w:rFonts w:ascii="Tahoma" w:hAnsi="Tahoma" w:cs="Tahoma"/>
      <w:sz w:val="16"/>
      <w:szCs w:val="16"/>
    </w:rPr>
  </w:style>
  <w:style w:type="character" w:customStyle="1" w:styleId="af4">
    <w:name w:val="Верхний колонтитул Знак"/>
    <w:link w:val="af3"/>
    <w:locked/>
    <w:rsid w:val="00C32603"/>
    <w:rPr>
      <w:sz w:val="24"/>
      <w:szCs w:val="24"/>
      <w:lang w:val="ru-RU" w:eastAsia="ar-SA" w:bidi="ar-SA"/>
    </w:rPr>
  </w:style>
  <w:style w:type="paragraph" w:customStyle="1" w:styleId="24">
    <w:name w:val="Знак2"/>
    <w:basedOn w:val="a"/>
    <w:rsid w:val="008A168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5">
    <w:name w:val="List 2"/>
    <w:basedOn w:val="a"/>
    <w:rsid w:val="00A343A4"/>
    <w:pPr>
      <w:ind w:left="566" w:hanging="283"/>
      <w:contextualSpacing/>
    </w:pPr>
  </w:style>
  <w:style w:type="paragraph" w:customStyle="1" w:styleId="18">
    <w:name w:val="Обычный1"/>
    <w:rsid w:val="009E1B6B"/>
    <w:pPr>
      <w:widowControl w:val="0"/>
      <w:snapToGrid w:val="0"/>
      <w:ind w:left="200"/>
      <w:jc w:val="both"/>
    </w:pPr>
    <w:rPr>
      <w:sz w:val="18"/>
    </w:rPr>
  </w:style>
  <w:style w:type="paragraph" w:customStyle="1" w:styleId="26">
    <w:name w:val="Обычный2"/>
    <w:rsid w:val="009E1B6B"/>
    <w:pPr>
      <w:suppressAutoHyphens/>
    </w:pPr>
    <w:rPr>
      <w:rFonts w:ascii="Courier New" w:hAnsi="Courier New"/>
      <w:lang w:eastAsia="ar-SA"/>
    </w:rPr>
  </w:style>
  <w:style w:type="paragraph" w:customStyle="1" w:styleId="212">
    <w:name w:val="Список 21"/>
    <w:basedOn w:val="a"/>
    <w:rsid w:val="00F52840"/>
    <w:pPr>
      <w:suppressAutoHyphens/>
      <w:ind w:left="566" w:hanging="283"/>
    </w:pPr>
  </w:style>
  <w:style w:type="character" w:customStyle="1" w:styleId="af1">
    <w:name w:val="Подзаголовок Знак"/>
    <w:link w:val="af0"/>
    <w:uiPriority w:val="11"/>
    <w:rsid w:val="00DF5B92"/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590E00"/>
    <w:rPr>
      <w:b/>
      <w:sz w:val="28"/>
      <w:szCs w:val="24"/>
      <w:lang w:eastAsia="ar-SA"/>
    </w:rPr>
  </w:style>
  <w:style w:type="character" w:styleId="afd">
    <w:name w:val="Hyperlink"/>
    <w:basedOn w:val="a0"/>
    <w:rsid w:val="00590E00"/>
    <w:rPr>
      <w:color w:val="0000FF" w:themeColor="hyperlink"/>
      <w:u w:val="single"/>
    </w:rPr>
  </w:style>
  <w:style w:type="paragraph" w:styleId="afe">
    <w:name w:val="List Paragraph"/>
    <w:basedOn w:val="a"/>
    <w:uiPriority w:val="34"/>
    <w:qFormat/>
    <w:rsid w:val="00AE1CFD"/>
    <w:pPr>
      <w:ind w:left="720"/>
      <w:contextualSpacing/>
    </w:pPr>
  </w:style>
  <w:style w:type="paragraph" w:customStyle="1" w:styleId="ConsNormal">
    <w:name w:val="ConsNormal"/>
    <w:rsid w:val="002C7507"/>
    <w:pPr>
      <w:overflowPunct w:val="0"/>
      <w:autoSpaceDE w:val="0"/>
      <w:autoSpaceDN w:val="0"/>
      <w:adjustRightInd w:val="0"/>
      <w:ind w:right="19771" w:firstLine="539"/>
      <w:jc w:val="both"/>
    </w:pPr>
    <w:rPr>
      <w:rFonts w:ascii="Courier New" w:hAnsi="Courier New"/>
      <w:lang w:val="en-US"/>
    </w:rPr>
  </w:style>
  <w:style w:type="character" w:styleId="aff">
    <w:name w:val="Intense Emphasis"/>
    <w:uiPriority w:val="21"/>
    <w:qFormat/>
    <w:rsid w:val="002C7507"/>
    <w:rPr>
      <w:b/>
      <w:bCs/>
      <w:i/>
      <w:iCs/>
      <w:color w:val="4F81BD"/>
    </w:rPr>
  </w:style>
  <w:style w:type="paragraph" w:customStyle="1" w:styleId="TableParagraph">
    <w:name w:val="Table Paragraph"/>
    <w:basedOn w:val="a"/>
    <w:uiPriority w:val="1"/>
    <w:qFormat/>
    <w:rsid w:val="00B43B81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47F4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e">
    <w:name w:val="Нижний колонтитул Знак"/>
    <w:basedOn w:val="a0"/>
    <w:link w:val="ad"/>
    <w:uiPriority w:val="99"/>
    <w:rsid w:val="00581751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398DD-992A-4C88-AC45-63C1B5429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746</TotalTime>
  <Pages>34</Pages>
  <Words>9436</Words>
  <Characters>53786</Characters>
  <Application>Microsoft Office Word</Application>
  <DocSecurity>0</DocSecurity>
  <Lines>448</Lines>
  <Paragraphs>126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19</vt:i4>
      </vt:variant>
    </vt:vector>
  </HeadingPairs>
  <TitlesOfParts>
    <vt:vector size="20" baseType="lpstr">
      <vt:lpstr>ПРОГРАММЫ НПО</vt:lpstr>
      <vt:lpstr/>
      <vt:lpstr>Основные печатные издания</vt:lpstr>
      <vt:lpstr>Белугина С.В. Разработка программных модулей программного обеспечения для компью</vt:lpstr>
      <vt:lpstr>Вигерс К. Разработка требований к программному обеспечению/ Вигерс К., Битти Д.-</vt:lpstr>
      <vt:lpstr>Белладжио Д. Разработка программного обеспечения: управление изменениями/ Беллад</vt:lpstr>
      <vt:lpstr>Фуфаев Д.Э. Разработка и эксплуатация автоматизированных информационных систем/ </vt:lpstr>
      <vt:lpstr>Основные электронные издания</vt:lpstr>
      <vt:lpstr>Ехлаков Ю.П. Основы программной инженерии: учебное пособие / Ехлаков Ю.П. — Эль-</vt:lpstr>
      <vt:lpstr>Коваленко В.В. Проектирование информационных систем: методические указания для в</vt:lpstr>
      <vt:lpstr>- URL: https://znanium.com/catalog/document?id=390037 (дата обращения: 06.01.202</vt:lpstr>
      <vt:lpstr>– Режим доступа: по подписке.</vt:lpstr>
      <vt:lpstr>Казаков Ю.М. Методология и технология проектирования информационных систем: учеб</vt:lpstr>
      <vt:lpstr>URL:https://znanium.com/catalog/document?id=393135</vt:lpstr>
      <vt:lpstr>(дата обращения: 06.01.2022). – Режим доступа: по подписке</vt:lpstr>
      <vt:lpstr/>
      <vt:lpstr>4.3. Общие требования к организации образовательного процесса</vt:lpstr>
      <vt:lpstr>5. Контроль и оценка результатов освоения </vt:lpstr>
      <vt:lpstr>профессионального модуля </vt:lpstr>
      <vt:lpstr>(вида профессиональной деятельности)</vt:lpstr>
    </vt:vector>
  </TitlesOfParts>
  <Company>Krokoz™</Company>
  <LinksUpToDate>false</LinksUpToDate>
  <CharactersWithSpaces>63096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ПРОГРАММЫ НПО</dc:title>
  <dc:creator>Alexander</dc:creator>
  <cp:lastModifiedBy>Admin</cp:lastModifiedBy>
  <cp:revision>43</cp:revision>
  <cp:lastPrinted>2024-09-16T12:29:00Z</cp:lastPrinted>
  <dcterms:created xsi:type="dcterms:W3CDTF">2024-09-09T15:33:00Z</dcterms:created>
  <dcterms:modified xsi:type="dcterms:W3CDTF">2024-09-16T12:52:00Z</dcterms:modified>
</cp:coreProperties>
</file>